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C2F1D" w14:textId="77777777" w:rsidR="000A6088" w:rsidRPr="007A678E" w:rsidRDefault="000A6088" w:rsidP="000A6088">
      <w:pPr>
        <w:rPr>
          <w:rFonts w:asciiTheme="majorHAnsi" w:hAnsiTheme="majorHAnsi" w:cstheme="majorHAnsi"/>
          <w:sz w:val="22"/>
          <w:szCs w:val="22"/>
        </w:rPr>
      </w:pPr>
    </w:p>
    <w:p w14:paraId="07A38271" w14:textId="77777777" w:rsidR="00750936" w:rsidRPr="007A678E" w:rsidRDefault="00750936" w:rsidP="00CE527F">
      <w:pPr>
        <w:rPr>
          <w:rFonts w:asciiTheme="majorHAnsi" w:hAnsiTheme="majorHAnsi" w:cstheme="majorHAnsi"/>
          <w:sz w:val="22"/>
          <w:szCs w:val="22"/>
        </w:rPr>
      </w:pPr>
    </w:p>
    <w:p w14:paraId="318B222E" w14:textId="77777777" w:rsidR="00647376" w:rsidRPr="007A678E" w:rsidRDefault="00647376" w:rsidP="00CE527F">
      <w:pPr>
        <w:rPr>
          <w:rFonts w:asciiTheme="majorHAnsi" w:hAnsiTheme="majorHAnsi" w:cstheme="majorHAnsi"/>
          <w:sz w:val="22"/>
          <w:szCs w:val="22"/>
        </w:rPr>
      </w:pPr>
    </w:p>
    <w:p w14:paraId="41AB1BFF" w14:textId="77777777" w:rsidR="0084596D" w:rsidRPr="007A678E" w:rsidRDefault="0084596D" w:rsidP="00CE527F">
      <w:pPr>
        <w:spacing w:line="252" w:lineRule="auto"/>
        <w:rPr>
          <w:rFonts w:asciiTheme="majorHAnsi" w:hAnsiTheme="majorHAnsi" w:cstheme="majorHAnsi"/>
          <w:sz w:val="22"/>
          <w:szCs w:val="22"/>
          <w:lang w:val="it-IT"/>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07224E" w:rsidRPr="007A678E" w14:paraId="1924F38E" w14:textId="77777777" w:rsidTr="74922E9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C5DE4F2" w14:textId="77777777" w:rsidR="0007224E" w:rsidRPr="007A678E" w:rsidRDefault="0007224E" w:rsidP="00CE527F">
            <w:pPr>
              <w:jc w:val="center"/>
              <w:rPr>
                <w:rFonts w:asciiTheme="majorHAnsi" w:hAnsiTheme="majorHAnsi" w:cstheme="majorHAnsi"/>
                <w:b/>
                <w:sz w:val="22"/>
                <w:szCs w:val="22"/>
              </w:rPr>
            </w:pPr>
            <w:r w:rsidRPr="007A678E">
              <w:rPr>
                <w:rFonts w:asciiTheme="majorHAnsi" w:hAnsiTheme="majorHAnsi" w:cstheme="majorHAnsi"/>
                <w:b/>
                <w:sz w:val="22"/>
                <w:szCs w:val="22"/>
              </w:rPr>
              <w:t xml:space="preserve">UČNI NAČRT PREDMETA / COURSE SYLLABUS </w:t>
            </w:r>
          </w:p>
        </w:tc>
      </w:tr>
      <w:tr w:rsidR="0007224E" w:rsidRPr="007A678E" w14:paraId="4DFF413C" w14:textId="77777777" w:rsidTr="74922E90">
        <w:tc>
          <w:tcPr>
            <w:tcW w:w="1799" w:type="dxa"/>
            <w:gridSpan w:val="3"/>
          </w:tcPr>
          <w:p w14:paraId="39A047AF" w14:textId="77777777" w:rsidR="0007224E" w:rsidRPr="007A678E" w:rsidRDefault="0007224E" w:rsidP="00CE527F">
            <w:pPr>
              <w:rPr>
                <w:rFonts w:asciiTheme="majorHAnsi" w:hAnsiTheme="majorHAnsi" w:cstheme="majorHAnsi"/>
                <w:b/>
                <w:sz w:val="22"/>
                <w:szCs w:val="22"/>
              </w:rPr>
            </w:pPr>
            <w:r w:rsidRPr="007A678E">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4EAC7C9" w14:textId="77777777" w:rsidR="0007224E" w:rsidRPr="007A678E" w:rsidRDefault="0007224E" w:rsidP="00CE527F">
            <w:pPr>
              <w:rPr>
                <w:rFonts w:asciiTheme="majorHAnsi" w:hAnsiTheme="majorHAnsi" w:cstheme="majorHAnsi"/>
                <w:sz w:val="22"/>
                <w:szCs w:val="22"/>
              </w:rPr>
            </w:pPr>
            <w:r w:rsidRPr="007A678E">
              <w:rPr>
                <w:rFonts w:asciiTheme="majorHAnsi" w:hAnsiTheme="majorHAnsi" w:cstheme="majorHAnsi"/>
                <w:sz w:val="22"/>
                <w:szCs w:val="22"/>
              </w:rPr>
              <w:t>Praktično usposabljanje  2</w:t>
            </w:r>
          </w:p>
        </w:tc>
      </w:tr>
      <w:tr w:rsidR="0007224E" w:rsidRPr="007A678E" w14:paraId="141277CE" w14:textId="77777777" w:rsidTr="74922E90">
        <w:tc>
          <w:tcPr>
            <w:tcW w:w="1799" w:type="dxa"/>
            <w:gridSpan w:val="3"/>
          </w:tcPr>
          <w:p w14:paraId="5476851F" w14:textId="77777777" w:rsidR="0007224E" w:rsidRPr="007A678E" w:rsidRDefault="0007224E" w:rsidP="00CE527F">
            <w:pPr>
              <w:rPr>
                <w:rFonts w:asciiTheme="majorHAnsi" w:hAnsiTheme="majorHAnsi" w:cstheme="majorHAnsi"/>
                <w:b/>
                <w:sz w:val="22"/>
                <w:szCs w:val="22"/>
              </w:rPr>
            </w:pPr>
            <w:proofErr w:type="spellStart"/>
            <w:r w:rsidRPr="007A678E">
              <w:rPr>
                <w:rFonts w:asciiTheme="majorHAnsi" w:hAnsiTheme="majorHAnsi" w:cstheme="majorHAnsi"/>
                <w:b/>
                <w:sz w:val="22"/>
                <w:szCs w:val="22"/>
              </w:rPr>
              <w:t>Course</w:t>
            </w:r>
            <w:proofErr w:type="spellEnd"/>
            <w:r w:rsidRPr="007A678E">
              <w:rPr>
                <w:rFonts w:asciiTheme="majorHAnsi" w:hAnsiTheme="majorHAnsi" w:cstheme="maj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61DDC66F" w14:textId="77777777" w:rsidR="0007224E" w:rsidRPr="007A678E" w:rsidRDefault="00247B40" w:rsidP="00CE527F">
            <w:pPr>
              <w:rPr>
                <w:rFonts w:asciiTheme="majorHAnsi" w:hAnsiTheme="majorHAnsi" w:cstheme="majorHAnsi"/>
                <w:sz w:val="22"/>
                <w:szCs w:val="22"/>
                <w:highlight w:val="yellow"/>
              </w:rPr>
            </w:pPr>
            <w:proofErr w:type="spellStart"/>
            <w:r w:rsidRPr="007A678E">
              <w:rPr>
                <w:rFonts w:asciiTheme="majorHAnsi" w:hAnsiTheme="majorHAnsi" w:cstheme="majorHAnsi"/>
                <w:sz w:val="22"/>
                <w:szCs w:val="22"/>
              </w:rPr>
              <w:t>Practical</w:t>
            </w:r>
            <w:proofErr w:type="spellEnd"/>
            <w:r w:rsidRPr="007A678E">
              <w:rPr>
                <w:rFonts w:asciiTheme="majorHAnsi" w:hAnsiTheme="majorHAnsi" w:cstheme="majorHAnsi"/>
                <w:sz w:val="22"/>
                <w:szCs w:val="22"/>
              </w:rPr>
              <w:t xml:space="preserve"> </w:t>
            </w:r>
            <w:proofErr w:type="spellStart"/>
            <w:r w:rsidRPr="007A678E">
              <w:rPr>
                <w:rFonts w:asciiTheme="majorHAnsi" w:hAnsiTheme="majorHAnsi" w:cstheme="majorHAnsi"/>
                <w:sz w:val="22"/>
                <w:szCs w:val="22"/>
              </w:rPr>
              <w:t>Training</w:t>
            </w:r>
            <w:proofErr w:type="spellEnd"/>
            <w:r w:rsidRPr="007A678E">
              <w:rPr>
                <w:rFonts w:asciiTheme="majorHAnsi" w:hAnsiTheme="majorHAnsi" w:cstheme="majorHAnsi"/>
                <w:sz w:val="22"/>
                <w:szCs w:val="22"/>
              </w:rPr>
              <w:t xml:space="preserve"> 2</w:t>
            </w:r>
          </w:p>
        </w:tc>
      </w:tr>
      <w:tr w:rsidR="0007224E" w:rsidRPr="007A678E" w14:paraId="439EA6EF" w14:textId="77777777" w:rsidTr="74922E90">
        <w:tc>
          <w:tcPr>
            <w:tcW w:w="3307" w:type="dxa"/>
            <w:gridSpan w:val="5"/>
            <w:vAlign w:val="center"/>
          </w:tcPr>
          <w:p w14:paraId="238AC765" w14:textId="77777777" w:rsidR="0007224E" w:rsidRPr="007A678E" w:rsidRDefault="0007224E" w:rsidP="00CE527F">
            <w:pPr>
              <w:jc w:val="center"/>
              <w:rPr>
                <w:rFonts w:asciiTheme="majorHAnsi" w:hAnsiTheme="majorHAnsi" w:cstheme="majorHAnsi"/>
                <w:b/>
                <w:sz w:val="22"/>
                <w:szCs w:val="22"/>
              </w:rPr>
            </w:pPr>
          </w:p>
        </w:tc>
        <w:tc>
          <w:tcPr>
            <w:tcW w:w="3401" w:type="dxa"/>
            <w:gridSpan w:val="8"/>
            <w:vAlign w:val="center"/>
          </w:tcPr>
          <w:p w14:paraId="1E1031F4" w14:textId="77777777" w:rsidR="0007224E" w:rsidRPr="007A678E" w:rsidRDefault="0007224E" w:rsidP="00CE527F">
            <w:pPr>
              <w:jc w:val="center"/>
              <w:rPr>
                <w:rFonts w:asciiTheme="majorHAnsi" w:hAnsiTheme="majorHAnsi" w:cstheme="majorHAnsi"/>
                <w:b/>
                <w:sz w:val="22"/>
                <w:szCs w:val="22"/>
              </w:rPr>
            </w:pPr>
          </w:p>
        </w:tc>
        <w:tc>
          <w:tcPr>
            <w:tcW w:w="1558" w:type="dxa"/>
            <w:gridSpan w:val="2"/>
            <w:vAlign w:val="center"/>
          </w:tcPr>
          <w:p w14:paraId="6E592352" w14:textId="77777777" w:rsidR="0007224E" w:rsidRPr="007A678E" w:rsidRDefault="0007224E" w:rsidP="00CE527F">
            <w:pPr>
              <w:jc w:val="center"/>
              <w:rPr>
                <w:rFonts w:asciiTheme="majorHAnsi" w:hAnsiTheme="majorHAnsi" w:cstheme="majorHAnsi"/>
                <w:b/>
                <w:sz w:val="22"/>
                <w:szCs w:val="22"/>
              </w:rPr>
            </w:pPr>
          </w:p>
        </w:tc>
        <w:tc>
          <w:tcPr>
            <w:tcW w:w="1424" w:type="dxa"/>
            <w:gridSpan w:val="3"/>
            <w:vAlign w:val="center"/>
          </w:tcPr>
          <w:p w14:paraId="6CACFE24" w14:textId="77777777" w:rsidR="0007224E" w:rsidRPr="007A678E" w:rsidRDefault="0007224E" w:rsidP="00CE527F">
            <w:pPr>
              <w:jc w:val="center"/>
              <w:rPr>
                <w:rFonts w:asciiTheme="majorHAnsi" w:hAnsiTheme="majorHAnsi" w:cstheme="majorHAnsi"/>
                <w:b/>
                <w:sz w:val="22"/>
                <w:szCs w:val="22"/>
              </w:rPr>
            </w:pPr>
          </w:p>
        </w:tc>
      </w:tr>
      <w:tr w:rsidR="0007224E" w:rsidRPr="007A678E" w14:paraId="3E3F9943" w14:textId="77777777" w:rsidTr="74922E90">
        <w:tc>
          <w:tcPr>
            <w:tcW w:w="3307" w:type="dxa"/>
            <w:gridSpan w:val="5"/>
            <w:tcBorders>
              <w:top w:val="nil"/>
              <w:left w:val="nil"/>
              <w:bottom w:val="single" w:sz="4" w:space="0" w:color="auto"/>
              <w:right w:val="nil"/>
            </w:tcBorders>
            <w:vAlign w:val="center"/>
          </w:tcPr>
          <w:p w14:paraId="38770268" w14:textId="77777777" w:rsidR="0007224E" w:rsidRPr="007A678E" w:rsidRDefault="0007224E" w:rsidP="00CE527F">
            <w:pPr>
              <w:jc w:val="center"/>
              <w:rPr>
                <w:rFonts w:asciiTheme="majorHAnsi" w:hAnsiTheme="majorHAnsi" w:cstheme="majorHAnsi"/>
                <w:b/>
                <w:sz w:val="22"/>
                <w:szCs w:val="22"/>
              </w:rPr>
            </w:pPr>
            <w:r w:rsidRPr="007A678E">
              <w:rPr>
                <w:rFonts w:asciiTheme="majorHAnsi" w:hAnsiTheme="majorHAnsi" w:cstheme="majorHAnsi"/>
                <w:b/>
                <w:sz w:val="22"/>
                <w:szCs w:val="22"/>
              </w:rPr>
              <w:t>Študijski program in stopnja</w:t>
            </w:r>
          </w:p>
          <w:p w14:paraId="48A4129E" w14:textId="77777777" w:rsidR="0007224E" w:rsidRPr="007A678E" w:rsidRDefault="0007224E" w:rsidP="00CE527F">
            <w:pPr>
              <w:jc w:val="center"/>
              <w:rPr>
                <w:rFonts w:asciiTheme="majorHAnsi" w:hAnsiTheme="majorHAnsi" w:cstheme="majorHAnsi"/>
                <w:sz w:val="22"/>
                <w:szCs w:val="22"/>
              </w:rPr>
            </w:pPr>
            <w:proofErr w:type="spellStart"/>
            <w:r w:rsidRPr="007A678E">
              <w:rPr>
                <w:rFonts w:asciiTheme="majorHAnsi" w:hAnsiTheme="majorHAnsi" w:cstheme="majorHAnsi"/>
                <w:b/>
                <w:sz w:val="22"/>
                <w:szCs w:val="22"/>
              </w:rPr>
              <w:t>Study</w:t>
            </w:r>
            <w:proofErr w:type="spellEnd"/>
            <w:r w:rsidRPr="007A678E">
              <w:rPr>
                <w:rFonts w:asciiTheme="majorHAnsi" w:hAnsiTheme="majorHAnsi" w:cstheme="majorHAnsi"/>
                <w:b/>
                <w:sz w:val="22"/>
                <w:szCs w:val="22"/>
              </w:rPr>
              <w:t xml:space="preserve"> </w:t>
            </w:r>
            <w:proofErr w:type="spellStart"/>
            <w:r w:rsidRPr="007A678E">
              <w:rPr>
                <w:rFonts w:asciiTheme="majorHAnsi" w:hAnsiTheme="majorHAnsi" w:cstheme="majorHAnsi"/>
                <w:b/>
                <w:sz w:val="22"/>
                <w:szCs w:val="22"/>
              </w:rPr>
              <w:t>programme</w:t>
            </w:r>
            <w:proofErr w:type="spellEnd"/>
            <w:r w:rsidRPr="007A678E">
              <w:rPr>
                <w:rFonts w:asciiTheme="majorHAnsi" w:hAnsiTheme="majorHAnsi" w:cstheme="majorHAnsi"/>
                <w:b/>
                <w:sz w:val="22"/>
                <w:szCs w:val="22"/>
              </w:rPr>
              <w:t xml:space="preserve"> </w:t>
            </w:r>
            <w:proofErr w:type="spellStart"/>
            <w:r w:rsidRPr="007A678E">
              <w:rPr>
                <w:rFonts w:asciiTheme="majorHAnsi" w:hAnsiTheme="majorHAnsi" w:cstheme="majorHAnsi"/>
                <w:b/>
                <w:sz w:val="22"/>
                <w:szCs w:val="22"/>
              </w:rPr>
              <w:t>and</w:t>
            </w:r>
            <w:proofErr w:type="spellEnd"/>
            <w:r w:rsidRPr="007A678E">
              <w:rPr>
                <w:rFonts w:asciiTheme="majorHAnsi" w:hAnsiTheme="majorHAnsi" w:cstheme="majorHAnsi"/>
                <w:b/>
                <w:sz w:val="22"/>
                <w:szCs w:val="22"/>
              </w:rPr>
              <w:t xml:space="preserve"> </w:t>
            </w:r>
            <w:proofErr w:type="spellStart"/>
            <w:r w:rsidRPr="007A678E">
              <w:rPr>
                <w:rFonts w:asciiTheme="majorHAnsi" w:hAnsiTheme="majorHAnsi" w:cstheme="majorHAnsi"/>
                <w:b/>
                <w:sz w:val="22"/>
                <w:szCs w:val="22"/>
              </w:rPr>
              <w:t>level</w:t>
            </w:r>
            <w:proofErr w:type="spellEnd"/>
          </w:p>
        </w:tc>
        <w:tc>
          <w:tcPr>
            <w:tcW w:w="3401" w:type="dxa"/>
            <w:gridSpan w:val="8"/>
            <w:tcBorders>
              <w:top w:val="nil"/>
              <w:left w:val="nil"/>
              <w:bottom w:val="single" w:sz="4" w:space="0" w:color="auto"/>
              <w:right w:val="nil"/>
            </w:tcBorders>
            <w:vAlign w:val="center"/>
          </w:tcPr>
          <w:p w14:paraId="596B1223" w14:textId="77777777" w:rsidR="0007224E" w:rsidRPr="007A678E" w:rsidRDefault="0007224E" w:rsidP="00CE527F">
            <w:pPr>
              <w:jc w:val="center"/>
              <w:rPr>
                <w:rFonts w:asciiTheme="majorHAnsi" w:hAnsiTheme="majorHAnsi" w:cstheme="majorHAnsi"/>
                <w:b/>
                <w:sz w:val="22"/>
                <w:szCs w:val="22"/>
              </w:rPr>
            </w:pPr>
            <w:r w:rsidRPr="007A678E">
              <w:rPr>
                <w:rFonts w:asciiTheme="majorHAnsi" w:hAnsiTheme="majorHAnsi" w:cstheme="majorHAnsi"/>
                <w:b/>
                <w:sz w:val="22"/>
                <w:szCs w:val="22"/>
              </w:rPr>
              <w:t>Študijska smer</w:t>
            </w:r>
          </w:p>
          <w:p w14:paraId="7BA3A147" w14:textId="77777777" w:rsidR="0007224E" w:rsidRPr="007A678E" w:rsidRDefault="0007224E" w:rsidP="00CE527F">
            <w:pPr>
              <w:jc w:val="center"/>
              <w:rPr>
                <w:rFonts w:asciiTheme="majorHAnsi" w:hAnsiTheme="majorHAnsi" w:cstheme="majorHAnsi"/>
                <w:b/>
                <w:sz w:val="22"/>
                <w:szCs w:val="22"/>
              </w:rPr>
            </w:pPr>
            <w:proofErr w:type="spellStart"/>
            <w:r w:rsidRPr="007A678E">
              <w:rPr>
                <w:rFonts w:asciiTheme="majorHAnsi" w:hAnsiTheme="majorHAnsi" w:cstheme="majorHAnsi"/>
                <w:b/>
                <w:sz w:val="22"/>
                <w:szCs w:val="22"/>
              </w:rPr>
              <w:t>Study</w:t>
            </w:r>
            <w:proofErr w:type="spellEnd"/>
            <w:r w:rsidRPr="007A678E">
              <w:rPr>
                <w:rFonts w:asciiTheme="majorHAnsi" w:hAnsiTheme="majorHAnsi" w:cstheme="majorHAnsi"/>
                <w:b/>
                <w:sz w:val="22"/>
                <w:szCs w:val="22"/>
              </w:rPr>
              <w:t xml:space="preserve"> </w:t>
            </w:r>
            <w:proofErr w:type="spellStart"/>
            <w:r w:rsidRPr="007A678E">
              <w:rPr>
                <w:rFonts w:asciiTheme="majorHAnsi" w:hAnsiTheme="majorHAnsi" w:cstheme="majorHAnsi"/>
                <w:b/>
                <w:sz w:val="22"/>
                <w:szCs w:val="22"/>
              </w:rPr>
              <w:t>field</w:t>
            </w:r>
            <w:proofErr w:type="spellEnd"/>
          </w:p>
        </w:tc>
        <w:tc>
          <w:tcPr>
            <w:tcW w:w="1558" w:type="dxa"/>
            <w:gridSpan w:val="2"/>
            <w:tcBorders>
              <w:top w:val="nil"/>
              <w:left w:val="nil"/>
              <w:bottom w:val="single" w:sz="4" w:space="0" w:color="auto"/>
              <w:right w:val="nil"/>
            </w:tcBorders>
            <w:vAlign w:val="center"/>
          </w:tcPr>
          <w:p w14:paraId="4F6F1575" w14:textId="77777777" w:rsidR="0007224E" w:rsidRPr="007A678E" w:rsidRDefault="0007224E" w:rsidP="00CE527F">
            <w:pPr>
              <w:jc w:val="center"/>
              <w:rPr>
                <w:rFonts w:asciiTheme="majorHAnsi" w:hAnsiTheme="majorHAnsi" w:cstheme="majorHAnsi"/>
                <w:b/>
                <w:sz w:val="22"/>
                <w:szCs w:val="22"/>
              </w:rPr>
            </w:pPr>
            <w:r w:rsidRPr="007A678E">
              <w:rPr>
                <w:rFonts w:asciiTheme="majorHAnsi" w:hAnsiTheme="majorHAnsi" w:cstheme="majorHAnsi"/>
                <w:b/>
                <w:sz w:val="22"/>
                <w:szCs w:val="22"/>
              </w:rPr>
              <w:t>Letnik</w:t>
            </w:r>
          </w:p>
          <w:p w14:paraId="7396FC4C" w14:textId="77777777" w:rsidR="0007224E" w:rsidRPr="007A678E" w:rsidRDefault="0007224E" w:rsidP="00CE527F">
            <w:pPr>
              <w:jc w:val="center"/>
              <w:rPr>
                <w:rFonts w:asciiTheme="majorHAnsi" w:hAnsiTheme="majorHAnsi" w:cstheme="majorHAnsi"/>
                <w:b/>
                <w:sz w:val="22"/>
                <w:szCs w:val="22"/>
              </w:rPr>
            </w:pPr>
            <w:proofErr w:type="spellStart"/>
            <w:r w:rsidRPr="007A678E">
              <w:rPr>
                <w:rFonts w:asciiTheme="majorHAnsi" w:hAnsiTheme="majorHAnsi" w:cstheme="majorHAnsi"/>
                <w:b/>
                <w:sz w:val="22"/>
                <w:szCs w:val="22"/>
              </w:rPr>
              <w:t>Academic</w:t>
            </w:r>
            <w:proofErr w:type="spellEnd"/>
            <w:r w:rsidRPr="007A678E">
              <w:rPr>
                <w:rFonts w:asciiTheme="majorHAnsi" w:hAnsiTheme="majorHAnsi" w:cstheme="majorHAnsi"/>
                <w:b/>
                <w:sz w:val="22"/>
                <w:szCs w:val="22"/>
              </w:rPr>
              <w:t xml:space="preserve"> </w:t>
            </w:r>
            <w:proofErr w:type="spellStart"/>
            <w:r w:rsidRPr="007A678E">
              <w:rPr>
                <w:rFonts w:asciiTheme="majorHAnsi" w:hAnsiTheme="majorHAnsi" w:cstheme="majorHAnsi"/>
                <w:b/>
                <w:sz w:val="22"/>
                <w:szCs w:val="22"/>
              </w:rPr>
              <w:t>year</w:t>
            </w:r>
            <w:proofErr w:type="spellEnd"/>
          </w:p>
        </w:tc>
        <w:tc>
          <w:tcPr>
            <w:tcW w:w="1424" w:type="dxa"/>
            <w:gridSpan w:val="3"/>
            <w:tcBorders>
              <w:top w:val="nil"/>
              <w:left w:val="nil"/>
              <w:bottom w:val="single" w:sz="4" w:space="0" w:color="auto"/>
              <w:right w:val="nil"/>
            </w:tcBorders>
            <w:vAlign w:val="center"/>
          </w:tcPr>
          <w:p w14:paraId="0259E4CD" w14:textId="77777777" w:rsidR="0007224E" w:rsidRPr="007A678E" w:rsidRDefault="0007224E" w:rsidP="00CE527F">
            <w:pPr>
              <w:jc w:val="center"/>
              <w:rPr>
                <w:rFonts w:asciiTheme="majorHAnsi" w:hAnsiTheme="majorHAnsi" w:cstheme="majorHAnsi"/>
                <w:b/>
                <w:sz w:val="22"/>
                <w:szCs w:val="22"/>
              </w:rPr>
            </w:pPr>
            <w:r w:rsidRPr="007A678E">
              <w:rPr>
                <w:rFonts w:asciiTheme="majorHAnsi" w:hAnsiTheme="majorHAnsi" w:cstheme="majorHAnsi"/>
                <w:b/>
                <w:sz w:val="22"/>
                <w:szCs w:val="22"/>
              </w:rPr>
              <w:t>Semester</w:t>
            </w:r>
          </w:p>
          <w:p w14:paraId="4DAB433F" w14:textId="77777777" w:rsidR="0007224E" w:rsidRPr="007A678E" w:rsidRDefault="0007224E" w:rsidP="00CE527F">
            <w:pPr>
              <w:jc w:val="center"/>
              <w:rPr>
                <w:rFonts w:asciiTheme="majorHAnsi" w:hAnsiTheme="majorHAnsi" w:cstheme="majorHAnsi"/>
                <w:b/>
                <w:sz w:val="22"/>
                <w:szCs w:val="22"/>
              </w:rPr>
            </w:pPr>
            <w:r w:rsidRPr="007A678E">
              <w:rPr>
                <w:rFonts w:asciiTheme="majorHAnsi" w:hAnsiTheme="majorHAnsi" w:cstheme="majorHAnsi"/>
                <w:b/>
                <w:sz w:val="22"/>
                <w:szCs w:val="22"/>
              </w:rPr>
              <w:t>Semester</w:t>
            </w:r>
          </w:p>
        </w:tc>
      </w:tr>
      <w:tr w:rsidR="00185756" w:rsidRPr="007A678E" w14:paraId="5D34040D" w14:textId="77777777" w:rsidTr="74922E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8E773DC" w14:textId="77777777" w:rsidR="00185756" w:rsidRPr="007A678E" w:rsidRDefault="00185756" w:rsidP="00CE527F">
            <w:pPr>
              <w:jc w:val="center"/>
              <w:rPr>
                <w:rFonts w:asciiTheme="majorHAnsi" w:hAnsiTheme="majorHAnsi" w:cstheme="majorHAnsi"/>
                <w:bCs/>
                <w:sz w:val="22"/>
                <w:szCs w:val="22"/>
              </w:rPr>
            </w:pPr>
            <w:r w:rsidRPr="007A678E">
              <w:rPr>
                <w:rFonts w:asciiTheme="majorHAnsi" w:hAnsiTheme="majorHAnsi" w:cstheme="majorHAnsi"/>
                <w:bCs/>
                <w:sz w:val="22"/>
                <w:szCs w:val="22"/>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2549490" w14:textId="77777777" w:rsidR="00185756" w:rsidRPr="007A678E" w:rsidRDefault="00185756" w:rsidP="00CE527F">
            <w:pPr>
              <w:jc w:val="center"/>
              <w:rPr>
                <w:rFonts w:asciiTheme="majorHAnsi" w:hAnsiTheme="majorHAnsi" w:cstheme="majorHAnsi"/>
                <w:bCs/>
                <w:sz w:val="22"/>
                <w:szCs w:val="22"/>
              </w:rPr>
            </w:pPr>
            <w:r w:rsidRPr="007A678E">
              <w:rPr>
                <w:rFonts w:asciiTheme="majorHAnsi" w:hAnsiTheme="majorHAnsi" w:cstheme="majorHAns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1D449C2" w14:textId="77777777" w:rsidR="00185756" w:rsidRPr="007A678E" w:rsidRDefault="00185756" w:rsidP="00CE527F">
            <w:pPr>
              <w:jc w:val="center"/>
              <w:rPr>
                <w:rFonts w:asciiTheme="majorHAnsi" w:hAnsiTheme="majorHAnsi" w:cstheme="majorHAnsi"/>
                <w:bCs/>
                <w:sz w:val="22"/>
                <w:szCs w:val="22"/>
              </w:rPr>
            </w:pPr>
            <w:r w:rsidRPr="007A678E">
              <w:rPr>
                <w:rFonts w:asciiTheme="majorHAnsi" w:hAnsiTheme="majorHAnsi" w:cstheme="majorHAns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81E4B1B" w14:textId="77777777" w:rsidR="00185756" w:rsidRPr="007A678E" w:rsidRDefault="00185756" w:rsidP="00CE527F">
            <w:pPr>
              <w:jc w:val="center"/>
              <w:rPr>
                <w:rFonts w:asciiTheme="majorHAnsi" w:hAnsiTheme="majorHAnsi" w:cstheme="majorHAnsi"/>
                <w:bCs/>
                <w:sz w:val="22"/>
                <w:szCs w:val="22"/>
              </w:rPr>
            </w:pPr>
            <w:r w:rsidRPr="007A678E">
              <w:rPr>
                <w:rFonts w:asciiTheme="majorHAnsi" w:hAnsiTheme="majorHAnsi" w:cstheme="majorHAnsi"/>
                <w:bCs/>
                <w:sz w:val="22"/>
                <w:szCs w:val="22"/>
              </w:rPr>
              <w:t>4.</w:t>
            </w:r>
          </w:p>
        </w:tc>
      </w:tr>
      <w:tr w:rsidR="00185756" w:rsidRPr="007A678E" w14:paraId="7A9C1A61" w14:textId="77777777" w:rsidTr="74922E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F8C5E3C" w14:textId="77777777" w:rsidR="00185756" w:rsidRPr="007A678E" w:rsidRDefault="00185756" w:rsidP="00CE527F">
            <w:pPr>
              <w:jc w:val="center"/>
              <w:rPr>
                <w:rFonts w:asciiTheme="majorHAnsi" w:hAnsiTheme="majorHAnsi" w:cstheme="majorHAnsi"/>
                <w:bCs/>
                <w:sz w:val="22"/>
                <w:szCs w:val="22"/>
              </w:rPr>
            </w:pPr>
            <w:proofErr w:type="spellStart"/>
            <w:r w:rsidRPr="007A678E">
              <w:rPr>
                <w:rFonts w:asciiTheme="majorHAnsi" w:hAnsiTheme="majorHAnsi" w:cstheme="majorHAnsi"/>
                <w:bCs/>
                <w:sz w:val="22"/>
                <w:szCs w:val="22"/>
              </w:rPr>
              <w:t>Pre-school</w:t>
            </w:r>
            <w:proofErr w:type="spellEnd"/>
            <w:r w:rsidRPr="007A678E">
              <w:rPr>
                <w:rFonts w:asciiTheme="majorHAnsi" w:hAnsiTheme="majorHAnsi" w:cstheme="majorHAnsi"/>
                <w:bCs/>
                <w:sz w:val="22"/>
                <w:szCs w:val="22"/>
              </w:rPr>
              <w:t xml:space="preserve"> </w:t>
            </w:r>
            <w:proofErr w:type="spellStart"/>
            <w:r w:rsidRPr="007A678E">
              <w:rPr>
                <w:rFonts w:asciiTheme="majorHAnsi" w:hAnsiTheme="majorHAnsi" w:cstheme="majorHAnsi"/>
                <w:bCs/>
                <w:sz w:val="22"/>
                <w:szCs w:val="22"/>
              </w:rPr>
              <w:t>Teaching</w:t>
            </w:r>
            <w:proofErr w:type="spellEnd"/>
            <w:r w:rsidRPr="007A678E">
              <w:rPr>
                <w:rFonts w:asciiTheme="majorHAnsi" w:hAnsiTheme="majorHAnsi" w:cstheme="majorHAnsi"/>
                <w:bCs/>
                <w:sz w:val="22"/>
                <w:szCs w:val="22"/>
              </w:rPr>
              <w:t>, 1</w:t>
            </w:r>
            <w:r w:rsidRPr="007A678E">
              <w:rPr>
                <w:rFonts w:asciiTheme="majorHAnsi" w:hAnsiTheme="majorHAnsi" w:cstheme="majorHAnsi"/>
                <w:bCs/>
                <w:sz w:val="22"/>
                <w:szCs w:val="22"/>
                <w:vertAlign w:val="superscript"/>
              </w:rPr>
              <w:t>st</w:t>
            </w:r>
            <w:r w:rsidRPr="007A678E">
              <w:rPr>
                <w:rFonts w:asciiTheme="majorHAnsi" w:hAnsiTheme="majorHAnsi" w:cstheme="majorHAnsi"/>
                <w:bCs/>
                <w:sz w:val="22"/>
                <w:szCs w:val="22"/>
              </w:rPr>
              <w:t xml:space="preserve"> </w:t>
            </w:r>
            <w:proofErr w:type="spellStart"/>
            <w:r w:rsidRPr="007A678E">
              <w:rPr>
                <w:rFonts w:asciiTheme="majorHAnsi" w:hAnsiTheme="majorHAnsi" w:cstheme="majorHAnsi"/>
                <w:bCs/>
                <w:sz w:val="22"/>
                <w:szCs w:val="22"/>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707F2C6" w14:textId="77777777" w:rsidR="00185756" w:rsidRPr="007A678E" w:rsidRDefault="00185756" w:rsidP="00CE527F">
            <w:pPr>
              <w:jc w:val="center"/>
              <w:rPr>
                <w:rFonts w:asciiTheme="majorHAnsi" w:hAnsiTheme="majorHAnsi" w:cstheme="majorHAnsi"/>
                <w:bCs/>
                <w:sz w:val="22"/>
                <w:szCs w:val="22"/>
              </w:rPr>
            </w:pPr>
            <w:proofErr w:type="spellStart"/>
            <w:r w:rsidRPr="007A678E">
              <w:rPr>
                <w:rFonts w:asciiTheme="majorHAnsi" w:hAnsiTheme="majorHAnsi" w:cstheme="majorHAnsi"/>
                <w:bCs/>
                <w:sz w:val="22"/>
                <w:szCs w:val="22"/>
              </w:rPr>
              <w:t>All</w:t>
            </w:r>
            <w:proofErr w:type="spellEnd"/>
            <w:r w:rsidRPr="007A678E">
              <w:rPr>
                <w:rFonts w:asciiTheme="majorHAnsi" w:hAnsiTheme="majorHAnsi" w:cstheme="majorHAnsi"/>
                <w:bCs/>
                <w:sz w:val="22"/>
                <w:szCs w:val="22"/>
              </w:rPr>
              <w:t xml:space="preserve"> </w:t>
            </w:r>
            <w:proofErr w:type="spellStart"/>
            <w:r w:rsidRPr="007A678E">
              <w:rPr>
                <w:rFonts w:asciiTheme="majorHAnsi" w:hAnsiTheme="majorHAnsi" w:cstheme="majorHAns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6F95AA4" w14:textId="77777777" w:rsidR="00185756" w:rsidRPr="007A678E" w:rsidRDefault="00185756" w:rsidP="00CE527F">
            <w:pPr>
              <w:jc w:val="center"/>
              <w:rPr>
                <w:rFonts w:asciiTheme="majorHAnsi" w:hAnsiTheme="majorHAnsi" w:cstheme="majorHAnsi"/>
                <w:bCs/>
                <w:sz w:val="22"/>
                <w:szCs w:val="22"/>
              </w:rPr>
            </w:pPr>
            <w:r w:rsidRPr="007A678E">
              <w:rPr>
                <w:rFonts w:asciiTheme="majorHAnsi" w:hAnsiTheme="majorHAnsi" w:cstheme="majorHAnsi"/>
                <w:bCs/>
                <w:sz w:val="22"/>
                <w:szCs w:val="22"/>
              </w:rPr>
              <w:t>2</w:t>
            </w:r>
            <w:r w:rsidRPr="007A678E">
              <w:rPr>
                <w:rFonts w:asciiTheme="majorHAnsi" w:hAnsiTheme="majorHAnsi" w:cstheme="majorHAns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7170EB5" w14:textId="77777777" w:rsidR="00185756" w:rsidRPr="007A678E" w:rsidRDefault="00185756" w:rsidP="00CE527F">
            <w:pPr>
              <w:jc w:val="center"/>
              <w:rPr>
                <w:rFonts w:asciiTheme="majorHAnsi" w:hAnsiTheme="majorHAnsi" w:cstheme="majorHAnsi"/>
                <w:bCs/>
                <w:sz w:val="22"/>
                <w:szCs w:val="22"/>
              </w:rPr>
            </w:pPr>
            <w:r w:rsidRPr="007A678E">
              <w:rPr>
                <w:rFonts w:asciiTheme="majorHAnsi" w:hAnsiTheme="majorHAnsi" w:cstheme="majorHAnsi"/>
                <w:bCs/>
                <w:sz w:val="22"/>
                <w:szCs w:val="22"/>
              </w:rPr>
              <w:t>4</w:t>
            </w:r>
            <w:r w:rsidRPr="007A678E">
              <w:rPr>
                <w:rFonts w:asciiTheme="majorHAnsi" w:hAnsiTheme="majorHAnsi" w:cstheme="majorHAnsi"/>
                <w:bCs/>
                <w:sz w:val="22"/>
                <w:szCs w:val="22"/>
                <w:vertAlign w:val="superscript"/>
              </w:rPr>
              <w:t>th</w:t>
            </w:r>
          </w:p>
        </w:tc>
      </w:tr>
      <w:tr w:rsidR="0007224E" w:rsidRPr="007A678E" w14:paraId="73E3939F" w14:textId="77777777" w:rsidTr="74922E90">
        <w:trPr>
          <w:trHeight w:val="103"/>
        </w:trPr>
        <w:tc>
          <w:tcPr>
            <w:tcW w:w="9690" w:type="dxa"/>
            <w:gridSpan w:val="18"/>
          </w:tcPr>
          <w:p w14:paraId="51ACF944" w14:textId="77777777" w:rsidR="0007224E" w:rsidRPr="007A678E" w:rsidRDefault="0007224E" w:rsidP="00CE527F">
            <w:pPr>
              <w:rPr>
                <w:rFonts w:asciiTheme="majorHAnsi" w:hAnsiTheme="majorHAnsi" w:cstheme="majorHAnsi"/>
                <w:b/>
                <w:bCs/>
                <w:sz w:val="22"/>
                <w:szCs w:val="22"/>
              </w:rPr>
            </w:pPr>
          </w:p>
        </w:tc>
      </w:tr>
      <w:tr w:rsidR="0007224E" w:rsidRPr="007A678E" w14:paraId="6CBE0778" w14:textId="77777777" w:rsidTr="74922E90">
        <w:tc>
          <w:tcPr>
            <w:tcW w:w="5718" w:type="dxa"/>
            <w:gridSpan w:val="12"/>
            <w:tcBorders>
              <w:top w:val="nil"/>
              <w:left w:val="nil"/>
              <w:bottom w:val="nil"/>
              <w:right w:val="single" w:sz="4" w:space="0" w:color="auto"/>
            </w:tcBorders>
          </w:tcPr>
          <w:p w14:paraId="7CA32681" w14:textId="77777777" w:rsidR="0007224E" w:rsidRPr="007A678E" w:rsidRDefault="0007224E" w:rsidP="00CE527F">
            <w:pPr>
              <w:rPr>
                <w:rFonts w:asciiTheme="majorHAnsi" w:hAnsiTheme="majorHAnsi" w:cstheme="majorHAnsi"/>
                <w:b/>
                <w:sz w:val="22"/>
                <w:szCs w:val="22"/>
              </w:rPr>
            </w:pPr>
            <w:r w:rsidRPr="007A678E">
              <w:rPr>
                <w:rFonts w:asciiTheme="majorHAnsi" w:hAnsiTheme="majorHAnsi" w:cstheme="majorHAnsi"/>
                <w:b/>
                <w:sz w:val="22"/>
                <w:szCs w:val="22"/>
              </w:rPr>
              <w:t xml:space="preserve">Vrsta predmeta / </w:t>
            </w:r>
            <w:proofErr w:type="spellStart"/>
            <w:r w:rsidRPr="007A678E">
              <w:rPr>
                <w:rFonts w:asciiTheme="majorHAnsi" w:hAnsiTheme="majorHAnsi" w:cstheme="majorHAnsi"/>
                <w:b/>
                <w:sz w:val="22"/>
                <w:szCs w:val="22"/>
              </w:rPr>
              <w:t>Course</w:t>
            </w:r>
            <w:proofErr w:type="spellEnd"/>
            <w:r w:rsidRPr="007A678E">
              <w:rPr>
                <w:rFonts w:asciiTheme="majorHAnsi" w:hAnsiTheme="majorHAnsi" w:cstheme="majorHAnsi"/>
                <w:b/>
                <w:sz w:val="22"/>
                <w:szCs w:val="22"/>
              </w:rPr>
              <w:t xml:space="preserve"> </w:t>
            </w:r>
            <w:proofErr w:type="spellStart"/>
            <w:r w:rsidRPr="007A678E">
              <w:rPr>
                <w:rFonts w:asciiTheme="majorHAnsi" w:hAnsiTheme="majorHAnsi" w:cstheme="maj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A092ADC" w14:textId="77777777" w:rsidR="0007224E" w:rsidRPr="007A678E" w:rsidRDefault="0022391A" w:rsidP="00CE527F">
            <w:pPr>
              <w:rPr>
                <w:rFonts w:asciiTheme="majorHAnsi" w:hAnsiTheme="majorHAnsi" w:cstheme="majorHAnsi"/>
                <w:sz w:val="22"/>
                <w:szCs w:val="22"/>
              </w:rPr>
            </w:pPr>
            <w:r w:rsidRPr="007A678E">
              <w:rPr>
                <w:rFonts w:asciiTheme="majorHAnsi" w:hAnsiTheme="majorHAnsi" w:cstheme="majorHAnsi"/>
                <w:sz w:val="22"/>
                <w:szCs w:val="22"/>
              </w:rPr>
              <w:t>Obvezni/</w:t>
            </w:r>
            <w:proofErr w:type="spellStart"/>
            <w:r w:rsidRPr="007A678E">
              <w:rPr>
                <w:rFonts w:asciiTheme="majorHAnsi" w:hAnsiTheme="majorHAnsi" w:cstheme="majorHAnsi"/>
                <w:sz w:val="22"/>
                <w:szCs w:val="22"/>
              </w:rPr>
              <w:t>Compulsory</w:t>
            </w:r>
            <w:proofErr w:type="spellEnd"/>
          </w:p>
        </w:tc>
      </w:tr>
      <w:tr w:rsidR="0007224E" w:rsidRPr="007A678E" w14:paraId="462F54E5" w14:textId="77777777" w:rsidTr="74922E90">
        <w:tc>
          <w:tcPr>
            <w:tcW w:w="5718" w:type="dxa"/>
            <w:gridSpan w:val="12"/>
          </w:tcPr>
          <w:p w14:paraId="513186B8" w14:textId="77777777" w:rsidR="0007224E" w:rsidRPr="007A678E" w:rsidRDefault="0007224E" w:rsidP="00CE527F">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740A320F" w14:textId="77777777" w:rsidR="0007224E" w:rsidRPr="007A678E" w:rsidRDefault="0007224E" w:rsidP="00CE527F">
            <w:pPr>
              <w:rPr>
                <w:rFonts w:asciiTheme="majorHAnsi" w:hAnsiTheme="majorHAnsi" w:cstheme="majorHAnsi"/>
                <w:sz w:val="22"/>
                <w:szCs w:val="22"/>
              </w:rPr>
            </w:pPr>
          </w:p>
        </w:tc>
      </w:tr>
      <w:tr w:rsidR="0007224E" w:rsidRPr="007A678E" w14:paraId="7343CF79" w14:textId="77777777" w:rsidTr="74922E90">
        <w:tc>
          <w:tcPr>
            <w:tcW w:w="5718" w:type="dxa"/>
            <w:gridSpan w:val="12"/>
            <w:tcBorders>
              <w:top w:val="nil"/>
              <w:left w:val="nil"/>
              <w:bottom w:val="nil"/>
              <w:right w:val="single" w:sz="4" w:space="0" w:color="auto"/>
            </w:tcBorders>
          </w:tcPr>
          <w:p w14:paraId="20D8C151" w14:textId="77777777" w:rsidR="0007224E" w:rsidRPr="007A678E" w:rsidRDefault="0007224E" w:rsidP="00CE527F">
            <w:pPr>
              <w:rPr>
                <w:rFonts w:asciiTheme="majorHAnsi" w:hAnsiTheme="majorHAnsi" w:cstheme="majorHAnsi"/>
                <w:b/>
                <w:sz w:val="22"/>
                <w:szCs w:val="22"/>
              </w:rPr>
            </w:pPr>
            <w:r w:rsidRPr="007A678E">
              <w:rPr>
                <w:rFonts w:asciiTheme="majorHAnsi" w:hAnsiTheme="majorHAnsi" w:cstheme="majorHAnsi"/>
                <w:b/>
                <w:sz w:val="22"/>
                <w:szCs w:val="22"/>
              </w:rPr>
              <w:t xml:space="preserve">Univerzitetna koda predmeta / </w:t>
            </w:r>
            <w:proofErr w:type="spellStart"/>
            <w:r w:rsidRPr="007A678E">
              <w:rPr>
                <w:rFonts w:asciiTheme="majorHAnsi" w:hAnsiTheme="majorHAnsi" w:cstheme="majorHAnsi"/>
                <w:b/>
                <w:sz w:val="22"/>
                <w:szCs w:val="22"/>
              </w:rPr>
              <w:t>University</w:t>
            </w:r>
            <w:proofErr w:type="spellEnd"/>
            <w:r w:rsidRPr="007A678E">
              <w:rPr>
                <w:rFonts w:asciiTheme="majorHAnsi" w:hAnsiTheme="majorHAnsi" w:cstheme="majorHAnsi"/>
                <w:b/>
                <w:sz w:val="22"/>
                <w:szCs w:val="22"/>
              </w:rPr>
              <w:t xml:space="preserve"> </w:t>
            </w:r>
            <w:proofErr w:type="spellStart"/>
            <w:r w:rsidRPr="007A678E">
              <w:rPr>
                <w:rFonts w:asciiTheme="majorHAnsi" w:hAnsiTheme="majorHAnsi" w:cstheme="majorHAnsi"/>
                <w:b/>
                <w:sz w:val="22"/>
                <w:szCs w:val="22"/>
              </w:rPr>
              <w:t>course</w:t>
            </w:r>
            <w:proofErr w:type="spellEnd"/>
            <w:r w:rsidRPr="007A678E">
              <w:rPr>
                <w:rFonts w:asciiTheme="majorHAnsi" w:hAnsiTheme="majorHAnsi" w:cstheme="majorHAnsi"/>
                <w:b/>
                <w:sz w:val="22"/>
                <w:szCs w:val="22"/>
              </w:rPr>
              <w:t xml:space="preserve"> </w:t>
            </w:r>
            <w:proofErr w:type="spellStart"/>
            <w:r w:rsidRPr="007A678E">
              <w:rPr>
                <w:rFonts w:asciiTheme="majorHAnsi" w:hAnsiTheme="majorHAnsi" w:cstheme="majorHAnsi"/>
                <w:b/>
                <w:sz w:val="22"/>
                <w:szCs w:val="22"/>
              </w:rPr>
              <w:t>code</w:t>
            </w:r>
            <w:proofErr w:type="spellEnd"/>
            <w:r w:rsidRPr="007A678E">
              <w:rPr>
                <w:rFonts w:asciiTheme="majorHAnsi" w:hAnsiTheme="majorHAnsi" w:cstheme="maj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367CF806" w14:textId="77777777" w:rsidR="0007224E" w:rsidRPr="007A678E" w:rsidRDefault="0007224E" w:rsidP="00CE527F">
            <w:pPr>
              <w:rPr>
                <w:rFonts w:asciiTheme="majorHAnsi" w:hAnsiTheme="majorHAnsi" w:cstheme="majorHAnsi"/>
                <w:sz w:val="22"/>
                <w:szCs w:val="22"/>
              </w:rPr>
            </w:pPr>
          </w:p>
        </w:tc>
      </w:tr>
      <w:tr w:rsidR="0007224E" w:rsidRPr="007A678E" w14:paraId="15F4B244" w14:textId="77777777" w:rsidTr="74922E90">
        <w:tc>
          <w:tcPr>
            <w:tcW w:w="9690" w:type="dxa"/>
            <w:gridSpan w:val="18"/>
          </w:tcPr>
          <w:p w14:paraId="0B7B583C" w14:textId="77777777" w:rsidR="0007224E" w:rsidRPr="007A678E" w:rsidRDefault="0007224E" w:rsidP="00CE527F">
            <w:pPr>
              <w:rPr>
                <w:rFonts w:asciiTheme="majorHAnsi" w:hAnsiTheme="majorHAnsi" w:cstheme="majorHAnsi"/>
                <w:sz w:val="22"/>
                <w:szCs w:val="22"/>
              </w:rPr>
            </w:pPr>
          </w:p>
        </w:tc>
      </w:tr>
      <w:tr w:rsidR="0007224E" w:rsidRPr="007A678E" w14:paraId="1E72AB8B" w14:textId="77777777" w:rsidTr="74922E90">
        <w:tc>
          <w:tcPr>
            <w:tcW w:w="1410" w:type="dxa"/>
            <w:tcBorders>
              <w:top w:val="nil"/>
              <w:left w:val="nil"/>
              <w:bottom w:val="single" w:sz="4" w:space="0" w:color="auto"/>
              <w:right w:val="nil"/>
            </w:tcBorders>
            <w:vAlign w:val="center"/>
          </w:tcPr>
          <w:p w14:paraId="6767A495" w14:textId="77777777" w:rsidR="0007224E" w:rsidRPr="007A678E" w:rsidRDefault="0007224E" w:rsidP="00CE527F">
            <w:pPr>
              <w:jc w:val="center"/>
              <w:rPr>
                <w:rFonts w:asciiTheme="majorHAnsi" w:hAnsiTheme="majorHAnsi" w:cstheme="majorHAnsi"/>
                <w:b/>
                <w:sz w:val="22"/>
                <w:szCs w:val="22"/>
              </w:rPr>
            </w:pPr>
            <w:r w:rsidRPr="007A678E">
              <w:rPr>
                <w:rFonts w:asciiTheme="majorHAnsi" w:hAnsiTheme="majorHAnsi" w:cstheme="majorHAnsi"/>
                <w:b/>
                <w:sz w:val="22"/>
                <w:szCs w:val="22"/>
              </w:rPr>
              <w:t>Predavanja</w:t>
            </w:r>
          </w:p>
          <w:p w14:paraId="0E21C5B8" w14:textId="77777777" w:rsidR="0007224E" w:rsidRPr="007A678E" w:rsidRDefault="0007224E" w:rsidP="00CE527F">
            <w:pPr>
              <w:jc w:val="center"/>
              <w:rPr>
                <w:rFonts w:asciiTheme="majorHAnsi" w:hAnsiTheme="majorHAnsi" w:cstheme="majorHAnsi"/>
                <w:sz w:val="22"/>
                <w:szCs w:val="22"/>
              </w:rPr>
            </w:pPr>
            <w:proofErr w:type="spellStart"/>
            <w:r w:rsidRPr="007A678E">
              <w:rPr>
                <w:rFonts w:asciiTheme="majorHAnsi" w:hAnsiTheme="majorHAnsi" w:cstheme="majorHAnsi"/>
                <w:b/>
                <w:sz w:val="22"/>
                <w:szCs w:val="22"/>
              </w:rPr>
              <w:t>Lectures</w:t>
            </w:r>
            <w:proofErr w:type="spellEnd"/>
          </w:p>
        </w:tc>
        <w:tc>
          <w:tcPr>
            <w:tcW w:w="1410" w:type="dxa"/>
            <w:gridSpan w:val="3"/>
            <w:tcBorders>
              <w:top w:val="nil"/>
              <w:left w:val="nil"/>
              <w:bottom w:val="single" w:sz="4" w:space="0" w:color="auto"/>
              <w:right w:val="nil"/>
            </w:tcBorders>
            <w:vAlign w:val="center"/>
          </w:tcPr>
          <w:p w14:paraId="40AAD24D" w14:textId="77777777" w:rsidR="0007224E" w:rsidRPr="007A678E" w:rsidRDefault="0007224E" w:rsidP="00CE527F">
            <w:pPr>
              <w:jc w:val="center"/>
              <w:rPr>
                <w:rFonts w:asciiTheme="majorHAnsi" w:hAnsiTheme="majorHAnsi" w:cstheme="majorHAnsi"/>
                <w:b/>
                <w:sz w:val="22"/>
                <w:szCs w:val="22"/>
              </w:rPr>
            </w:pPr>
            <w:r w:rsidRPr="007A678E">
              <w:rPr>
                <w:rFonts w:asciiTheme="majorHAnsi" w:hAnsiTheme="majorHAnsi" w:cstheme="majorHAnsi"/>
                <w:b/>
                <w:sz w:val="22"/>
                <w:szCs w:val="22"/>
              </w:rPr>
              <w:t>Seminar</w:t>
            </w:r>
          </w:p>
          <w:p w14:paraId="74529F1F" w14:textId="77777777" w:rsidR="0007224E" w:rsidRPr="007A678E" w:rsidRDefault="0007224E" w:rsidP="00CE527F">
            <w:pPr>
              <w:jc w:val="center"/>
              <w:rPr>
                <w:rFonts w:asciiTheme="majorHAnsi" w:hAnsiTheme="majorHAnsi" w:cstheme="majorHAnsi"/>
                <w:b/>
                <w:sz w:val="22"/>
                <w:szCs w:val="22"/>
              </w:rPr>
            </w:pPr>
            <w:r w:rsidRPr="007A678E">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20AF6F96" w14:textId="77777777" w:rsidR="0007224E" w:rsidRPr="007A678E" w:rsidRDefault="0007224E" w:rsidP="00CE527F">
            <w:pPr>
              <w:jc w:val="center"/>
              <w:rPr>
                <w:rFonts w:asciiTheme="majorHAnsi" w:hAnsiTheme="majorHAnsi" w:cstheme="majorHAnsi"/>
                <w:b/>
                <w:sz w:val="22"/>
                <w:szCs w:val="22"/>
              </w:rPr>
            </w:pPr>
            <w:r w:rsidRPr="007A678E">
              <w:rPr>
                <w:rFonts w:asciiTheme="majorHAnsi" w:hAnsiTheme="majorHAnsi" w:cstheme="majorHAnsi"/>
                <w:b/>
                <w:sz w:val="22"/>
                <w:szCs w:val="22"/>
              </w:rPr>
              <w:t>Vaje</w:t>
            </w:r>
          </w:p>
          <w:p w14:paraId="055882C5" w14:textId="77777777" w:rsidR="0007224E" w:rsidRPr="007A678E" w:rsidRDefault="0007224E" w:rsidP="00CE527F">
            <w:pPr>
              <w:jc w:val="center"/>
              <w:rPr>
                <w:rFonts w:asciiTheme="majorHAnsi" w:hAnsiTheme="majorHAnsi" w:cstheme="majorHAnsi"/>
                <w:b/>
                <w:sz w:val="22"/>
                <w:szCs w:val="22"/>
              </w:rPr>
            </w:pPr>
            <w:proofErr w:type="spellStart"/>
            <w:r w:rsidRPr="007A678E">
              <w:rPr>
                <w:rFonts w:asciiTheme="majorHAnsi" w:hAnsiTheme="majorHAnsi" w:cstheme="majorHAnsi"/>
                <w:b/>
                <w:sz w:val="22"/>
                <w:szCs w:val="22"/>
              </w:rPr>
              <w:t>Tutorial</w:t>
            </w:r>
            <w:proofErr w:type="spellEnd"/>
          </w:p>
        </w:tc>
        <w:tc>
          <w:tcPr>
            <w:tcW w:w="1418" w:type="dxa"/>
            <w:gridSpan w:val="4"/>
            <w:tcBorders>
              <w:top w:val="nil"/>
              <w:left w:val="nil"/>
              <w:bottom w:val="single" w:sz="4" w:space="0" w:color="auto"/>
              <w:right w:val="nil"/>
            </w:tcBorders>
            <w:vAlign w:val="center"/>
          </w:tcPr>
          <w:p w14:paraId="2F9D78AA" w14:textId="77777777" w:rsidR="0007224E" w:rsidRPr="007A678E" w:rsidRDefault="0007224E" w:rsidP="00CE527F">
            <w:pPr>
              <w:jc w:val="center"/>
              <w:rPr>
                <w:rFonts w:asciiTheme="majorHAnsi" w:hAnsiTheme="majorHAnsi" w:cstheme="majorHAnsi"/>
                <w:b/>
                <w:sz w:val="22"/>
                <w:szCs w:val="22"/>
              </w:rPr>
            </w:pPr>
            <w:r w:rsidRPr="007A678E">
              <w:rPr>
                <w:rFonts w:asciiTheme="majorHAnsi" w:hAnsiTheme="majorHAnsi" w:cstheme="majorHAnsi"/>
                <w:b/>
                <w:sz w:val="22"/>
                <w:szCs w:val="22"/>
              </w:rPr>
              <w:t>Klinične vaje</w:t>
            </w:r>
          </w:p>
          <w:p w14:paraId="472AD4F8" w14:textId="77777777" w:rsidR="0007224E" w:rsidRPr="007A678E" w:rsidRDefault="0007224E" w:rsidP="00CE527F">
            <w:pPr>
              <w:jc w:val="center"/>
              <w:rPr>
                <w:rFonts w:asciiTheme="majorHAnsi" w:hAnsiTheme="majorHAnsi" w:cstheme="majorHAnsi"/>
                <w:b/>
                <w:sz w:val="22"/>
                <w:szCs w:val="22"/>
              </w:rPr>
            </w:pPr>
            <w:proofErr w:type="spellStart"/>
            <w:r w:rsidRPr="007A678E">
              <w:rPr>
                <w:rFonts w:asciiTheme="majorHAnsi" w:hAnsiTheme="majorHAnsi" w:cstheme="majorHAnsi"/>
                <w:b/>
                <w:sz w:val="22"/>
                <w:szCs w:val="22"/>
              </w:rPr>
              <w:t>work</w:t>
            </w:r>
            <w:proofErr w:type="spellEnd"/>
          </w:p>
        </w:tc>
        <w:tc>
          <w:tcPr>
            <w:tcW w:w="1417" w:type="dxa"/>
            <w:gridSpan w:val="3"/>
            <w:tcBorders>
              <w:top w:val="nil"/>
              <w:left w:val="nil"/>
              <w:bottom w:val="single" w:sz="4" w:space="0" w:color="auto"/>
              <w:right w:val="nil"/>
            </w:tcBorders>
            <w:vAlign w:val="center"/>
          </w:tcPr>
          <w:p w14:paraId="5139054F" w14:textId="77777777" w:rsidR="0007224E" w:rsidRPr="007A678E" w:rsidRDefault="0007224E" w:rsidP="00CE527F">
            <w:pPr>
              <w:jc w:val="center"/>
              <w:rPr>
                <w:rFonts w:asciiTheme="majorHAnsi" w:hAnsiTheme="majorHAnsi" w:cstheme="majorHAnsi"/>
                <w:b/>
                <w:sz w:val="22"/>
                <w:szCs w:val="22"/>
              </w:rPr>
            </w:pPr>
            <w:r w:rsidRPr="007A678E">
              <w:rPr>
                <w:rFonts w:asciiTheme="majorHAnsi" w:hAnsiTheme="majorHAnsi" w:cstheme="majorHAnsi"/>
                <w:b/>
                <w:sz w:val="22"/>
                <w:szCs w:val="22"/>
              </w:rPr>
              <w:t>Druge oblike študija</w:t>
            </w:r>
          </w:p>
        </w:tc>
        <w:tc>
          <w:tcPr>
            <w:tcW w:w="1417" w:type="dxa"/>
            <w:gridSpan w:val="2"/>
            <w:tcBorders>
              <w:top w:val="nil"/>
              <w:left w:val="nil"/>
              <w:bottom w:val="single" w:sz="4" w:space="0" w:color="auto"/>
              <w:right w:val="nil"/>
            </w:tcBorders>
            <w:vAlign w:val="center"/>
          </w:tcPr>
          <w:p w14:paraId="138D9207" w14:textId="77777777" w:rsidR="0007224E" w:rsidRPr="007A678E" w:rsidRDefault="0007224E" w:rsidP="00CE527F">
            <w:pPr>
              <w:jc w:val="center"/>
              <w:rPr>
                <w:rFonts w:asciiTheme="majorHAnsi" w:hAnsiTheme="majorHAnsi" w:cstheme="majorHAnsi"/>
                <w:b/>
                <w:sz w:val="22"/>
                <w:szCs w:val="22"/>
              </w:rPr>
            </w:pPr>
            <w:r w:rsidRPr="007A678E">
              <w:rPr>
                <w:rFonts w:asciiTheme="majorHAnsi" w:hAnsiTheme="majorHAnsi" w:cstheme="majorHAnsi"/>
                <w:b/>
                <w:sz w:val="22"/>
                <w:szCs w:val="22"/>
              </w:rPr>
              <w:t>Samost. delo</w:t>
            </w:r>
          </w:p>
          <w:p w14:paraId="3927C05B" w14:textId="77777777" w:rsidR="0007224E" w:rsidRPr="007A678E" w:rsidRDefault="0007224E" w:rsidP="00CE527F">
            <w:pPr>
              <w:jc w:val="center"/>
              <w:rPr>
                <w:rFonts w:asciiTheme="majorHAnsi" w:hAnsiTheme="majorHAnsi" w:cstheme="majorHAnsi"/>
                <w:b/>
                <w:sz w:val="22"/>
                <w:szCs w:val="22"/>
              </w:rPr>
            </w:pPr>
            <w:proofErr w:type="spellStart"/>
            <w:r w:rsidRPr="007A678E">
              <w:rPr>
                <w:rFonts w:asciiTheme="majorHAnsi" w:hAnsiTheme="majorHAnsi" w:cstheme="majorHAnsi"/>
                <w:b/>
                <w:sz w:val="22"/>
                <w:szCs w:val="22"/>
              </w:rPr>
              <w:t>Individ</w:t>
            </w:r>
            <w:proofErr w:type="spellEnd"/>
            <w:r w:rsidRPr="007A678E">
              <w:rPr>
                <w:rFonts w:asciiTheme="majorHAnsi" w:hAnsiTheme="majorHAnsi" w:cstheme="majorHAnsi"/>
                <w:b/>
                <w:sz w:val="22"/>
                <w:szCs w:val="22"/>
              </w:rPr>
              <w:t xml:space="preserve">. </w:t>
            </w:r>
            <w:proofErr w:type="spellStart"/>
            <w:r w:rsidRPr="007A678E">
              <w:rPr>
                <w:rFonts w:asciiTheme="majorHAnsi" w:hAnsiTheme="majorHAnsi" w:cstheme="majorHAnsi"/>
                <w:b/>
                <w:sz w:val="22"/>
                <w:szCs w:val="22"/>
              </w:rPr>
              <w:t>work</w:t>
            </w:r>
            <w:proofErr w:type="spellEnd"/>
          </w:p>
        </w:tc>
        <w:tc>
          <w:tcPr>
            <w:tcW w:w="132" w:type="dxa"/>
            <w:vAlign w:val="center"/>
          </w:tcPr>
          <w:p w14:paraId="450B242C" w14:textId="77777777" w:rsidR="0007224E" w:rsidRPr="007A678E" w:rsidRDefault="0007224E" w:rsidP="00CE527F">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57777FE7" w14:textId="77777777" w:rsidR="0007224E" w:rsidRPr="007A678E" w:rsidRDefault="0007224E" w:rsidP="00CE527F">
            <w:pPr>
              <w:jc w:val="center"/>
              <w:rPr>
                <w:rFonts w:asciiTheme="majorHAnsi" w:hAnsiTheme="majorHAnsi" w:cstheme="majorHAnsi"/>
                <w:b/>
                <w:sz w:val="22"/>
                <w:szCs w:val="22"/>
              </w:rPr>
            </w:pPr>
            <w:r w:rsidRPr="007A678E">
              <w:rPr>
                <w:rFonts w:asciiTheme="majorHAnsi" w:hAnsiTheme="majorHAnsi" w:cstheme="majorHAnsi"/>
                <w:b/>
                <w:sz w:val="22"/>
                <w:szCs w:val="22"/>
              </w:rPr>
              <w:t>ECTS</w:t>
            </w:r>
          </w:p>
        </w:tc>
      </w:tr>
      <w:tr w:rsidR="0007224E" w:rsidRPr="007A678E" w14:paraId="6C334F8F" w14:textId="77777777" w:rsidTr="74922E9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02BB92E" w14:textId="77777777" w:rsidR="0007224E" w:rsidRPr="007A678E" w:rsidRDefault="0059002B" w:rsidP="00CE527F">
            <w:pPr>
              <w:jc w:val="center"/>
              <w:rPr>
                <w:rFonts w:asciiTheme="majorHAnsi" w:hAnsiTheme="majorHAnsi" w:cstheme="majorHAnsi"/>
                <w:bCs/>
                <w:sz w:val="22"/>
                <w:szCs w:val="22"/>
              </w:rPr>
            </w:pPr>
            <w:r w:rsidRPr="007A678E">
              <w:rPr>
                <w:rFonts w:asciiTheme="majorHAnsi" w:hAnsiTheme="majorHAnsi" w:cstheme="majorHAns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86BF0B5" w14:textId="77777777" w:rsidR="0007224E" w:rsidRPr="007A678E" w:rsidRDefault="0059002B" w:rsidP="00CE527F">
            <w:pPr>
              <w:jc w:val="center"/>
              <w:rPr>
                <w:rFonts w:asciiTheme="majorHAnsi" w:hAnsiTheme="majorHAnsi" w:cstheme="majorHAnsi"/>
                <w:bCs/>
                <w:sz w:val="22"/>
                <w:szCs w:val="22"/>
              </w:rPr>
            </w:pPr>
            <w:r w:rsidRPr="007A678E">
              <w:rPr>
                <w:rFonts w:asciiTheme="majorHAnsi" w:hAnsiTheme="majorHAnsi" w:cstheme="maj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FFDFECE" w14:textId="523AA901" w:rsidR="0007224E" w:rsidRPr="007A678E" w:rsidRDefault="00565750" w:rsidP="74922E90">
            <w:pPr>
              <w:jc w:val="center"/>
              <w:rPr>
                <w:rFonts w:asciiTheme="majorHAnsi" w:hAnsiTheme="majorHAnsi" w:cstheme="majorHAnsi"/>
                <w:sz w:val="22"/>
                <w:szCs w:val="22"/>
              </w:rPr>
            </w:pPr>
            <w:r w:rsidRPr="007A678E">
              <w:rPr>
                <w:rFonts w:asciiTheme="majorHAnsi" w:hAnsiTheme="majorHAnsi" w:cstheme="majorHAnsi"/>
                <w:sz w:val="22"/>
                <w:szCs w:val="22"/>
              </w:rPr>
              <w:t xml:space="preserve">15 </w:t>
            </w:r>
            <w:r w:rsidR="0984F79B" w:rsidRPr="007A678E">
              <w:rPr>
                <w:rFonts w:asciiTheme="majorHAnsi" w:hAnsiTheme="majorHAnsi" w:cstheme="majorHAnsi"/>
                <w:sz w:val="22"/>
                <w:szCs w:val="22"/>
              </w:rPr>
              <w:t>S</w:t>
            </w:r>
            <w:r w:rsidRPr="007A678E">
              <w:rPr>
                <w:rFonts w:asciiTheme="majorHAnsi" w:hAnsiTheme="majorHAnsi" w:cstheme="majorHAnsi"/>
                <w:sz w:val="22"/>
                <w:szCs w:val="22"/>
              </w:rPr>
              <w:t>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E2527BC" w14:textId="77777777" w:rsidR="0007224E" w:rsidRPr="007A678E" w:rsidRDefault="0007224E" w:rsidP="00CE527F">
            <w:pPr>
              <w:jc w:val="center"/>
              <w:rPr>
                <w:rFonts w:asciiTheme="majorHAnsi" w:hAnsiTheme="majorHAnsi" w:cstheme="majorHAnsi"/>
                <w:bCs/>
                <w:sz w:val="22"/>
                <w:szCs w:val="22"/>
              </w:rPr>
            </w:pPr>
            <w:r w:rsidRPr="007A678E">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2723DBA" w14:textId="77777777" w:rsidR="0007224E" w:rsidRPr="007A678E" w:rsidRDefault="0007224E" w:rsidP="00CE527F">
            <w:pPr>
              <w:jc w:val="center"/>
              <w:rPr>
                <w:rFonts w:asciiTheme="majorHAnsi" w:hAnsiTheme="majorHAnsi" w:cstheme="majorHAnsi"/>
                <w:bCs/>
                <w:sz w:val="22"/>
                <w:szCs w:val="22"/>
              </w:rPr>
            </w:pPr>
            <w:r w:rsidRPr="007A678E">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3B6C7A8" w14:textId="77777777" w:rsidR="0007224E" w:rsidRPr="007A678E" w:rsidRDefault="009B3EC1" w:rsidP="00CE527F">
            <w:pPr>
              <w:jc w:val="center"/>
              <w:rPr>
                <w:rFonts w:asciiTheme="majorHAnsi" w:hAnsiTheme="majorHAnsi" w:cstheme="majorHAnsi"/>
                <w:bCs/>
                <w:sz w:val="22"/>
                <w:szCs w:val="22"/>
              </w:rPr>
            </w:pPr>
            <w:r w:rsidRPr="007A678E">
              <w:rPr>
                <w:rFonts w:asciiTheme="majorHAnsi" w:hAnsiTheme="majorHAnsi" w:cstheme="majorHAnsi"/>
                <w:bCs/>
                <w:sz w:val="22"/>
                <w:szCs w:val="22"/>
              </w:rPr>
              <w:t>75</w:t>
            </w:r>
          </w:p>
        </w:tc>
        <w:tc>
          <w:tcPr>
            <w:tcW w:w="132" w:type="dxa"/>
            <w:tcBorders>
              <w:top w:val="nil"/>
              <w:left w:val="single" w:sz="4" w:space="0" w:color="auto"/>
              <w:bottom w:val="nil"/>
              <w:right w:val="single" w:sz="4" w:space="0" w:color="auto"/>
            </w:tcBorders>
            <w:vAlign w:val="center"/>
          </w:tcPr>
          <w:p w14:paraId="461675FD" w14:textId="77777777" w:rsidR="0007224E" w:rsidRPr="007A678E" w:rsidRDefault="0007224E" w:rsidP="00CE527F">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6B94259" w14:textId="77777777" w:rsidR="0007224E" w:rsidRPr="007A678E" w:rsidRDefault="009B3EC1" w:rsidP="00CE527F">
            <w:pPr>
              <w:jc w:val="center"/>
              <w:rPr>
                <w:rFonts w:asciiTheme="majorHAnsi" w:hAnsiTheme="majorHAnsi" w:cstheme="majorHAnsi"/>
                <w:bCs/>
                <w:sz w:val="22"/>
                <w:szCs w:val="22"/>
              </w:rPr>
            </w:pPr>
            <w:r w:rsidRPr="007A678E">
              <w:rPr>
                <w:rFonts w:asciiTheme="majorHAnsi" w:hAnsiTheme="majorHAnsi" w:cstheme="majorHAnsi"/>
                <w:bCs/>
                <w:sz w:val="22"/>
                <w:szCs w:val="22"/>
              </w:rPr>
              <w:t>3</w:t>
            </w:r>
          </w:p>
        </w:tc>
      </w:tr>
      <w:tr w:rsidR="0007224E" w:rsidRPr="007A678E" w14:paraId="56378CEF" w14:textId="77777777" w:rsidTr="74922E90">
        <w:tc>
          <w:tcPr>
            <w:tcW w:w="9690" w:type="dxa"/>
            <w:gridSpan w:val="18"/>
          </w:tcPr>
          <w:p w14:paraId="07800B20" w14:textId="77777777" w:rsidR="0007224E" w:rsidRPr="007A678E" w:rsidRDefault="0007224E" w:rsidP="00CE527F">
            <w:pPr>
              <w:rPr>
                <w:rFonts w:asciiTheme="majorHAnsi" w:hAnsiTheme="majorHAnsi" w:cstheme="majorHAnsi"/>
                <w:b/>
                <w:bCs/>
                <w:sz w:val="22"/>
                <w:szCs w:val="22"/>
              </w:rPr>
            </w:pPr>
          </w:p>
        </w:tc>
      </w:tr>
      <w:tr w:rsidR="0007224E" w:rsidRPr="007A678E" w14:paraId="143B0A42" w14:textId="77777777" w:rsidTr="74922E90">
        <w:tc>
          <w:tcPr>
            <w:tcW w:w="3307" w:type="dxa"/>
            <w:gridSpan w:val="5"/>
          </w:tcPr>
          <w:p w14:paraId="2C26A383" w14:textId="77777777" w:rsidR="0007224E" w:rsidRPr="007A678E" w:rsidRDefault="0007224E" w:rsidP="00CE527F">
            <w:pPr>
              <w:rPr>
                <w:rFonts w:asciiTheme="majorHAnsi" w:hAnsiTheme="majorHAnsi" w:cstheme="majorHAnsi"/>
                <w:b/>
                <w:sz w:val="22"/>
                <w:szCs w:val="22"/>
              </w:rPr>
            </w:pPr>
            <w:r w:rsidRPr="007A678E">
              <w:rPr>
                <w:rFonts w:asciiTheme="majorHAnsi" w:hAnsiTheme="majorHAnsi" w:cstheme="majorHAnsi"/>
                <w:b/>
                <w:sz w:val="22"/>
                <w:szCs w:val="22"/>
              </w:rPr>
              <w:t xml:space="preserve">Nosilec predmeta / </w:t>
            </w:r>
            <w:proofErr w:type="spellStart"/>
            <w:r w:rsidRPr="007A678E">
              <w:rPr>
                <w:rFonts w:asciiTheme="majorHAnsi" w:hAnsiTheme="majorHAnsi" w:cstheme="majorHAnsi"/>
                <w:b/>
                <w:sz w:val="22"/>
                <w:szCs w:val="22"/>
              </w:rPr>
              <w:t>Lecturer</w:t>
            </w:r>
            <w:proofErr w:type="spellEnd"/>
            <w:r w:rsidRPr="007A678E">
              <w:rPr>
                <w:rFonts w:asciiTheme="majorHAnsi" w:hAnsiTheme="majorHAnsi" w:cstheme="maj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615BA7A3" w14:textId="5BAD055D" w:rsidR="0007224E" w:rsidRPr="007A678E" w:rsidRDefault="00E77DC4" w:rsidP="00CE527F">
            <w:pPr>
              <w:rPr>
                <w:rFonts w:asciiTheme="majorHAnsi" w:hAnsiTheme="majorHAnsi" w:cstheme="majorHAnsi"/>
                <w:sz w:val="22"/>
                <w:szCs w:val="22"/>
              </w:rPr>
            </w:pPr>
            <w:r w:rsidRPr="007A678E">
              <w:rPr>
                <w:rFonts w:asciiTheme="majorHAnsi" w:hAnsiTheme="majorHAnsi" w:cstheme="majorHAnsi"/>
                <w:sz w:val="22"/>
                <w:szCs w:val="22"/>
              </w:rPr>
              <w:t>doc.</w:t>
            </w:r>
            <w:r w:rsidR="000B3301" w:rsidRPr="007A678E">
              <w:rPr>
                <w:rFonts w:asciiTheme="majorHAnsi" w:hAnsiTheme="majorHAnsi" w:cstheme="majorHAnsi"/>
                <w:sz w:val="22"/>
                <w:szCs w:val="22"/>
              </w:rPr>
              <w:t xml:space="preserve"> dr. </w:t>
            </w:r>
            <w:r w:rsidRPr="007A678E">
              <w:rPr>
                <w:rFonts w:asciiTheme="majorHAnsi" w:hAnsiTheme="majorHAnsi" w:cstheme="majorHAnsi"/>
                <w:sz w:val="22"/>
                <w:szCs w:val="22"/>
              </w:rPr>
              <w:t>Karmen Drljić</w:t>
            </w:r>
            <w:r w:rsidR="000B3301" w:rsidRPr="007A678E">
              <w:rPr>
                <w:rFonts w:asciiTheme="majorHAnsi" w:hAnsiTheme="majorHAnsi" w:cstheme="majorHAnsi"/>
                <w:sz w:val="22"/>
                <w:szCs w:val="22"/>
              </w:rPr>
              <w:t>/</w:t>
            </w:r>
            <w:proofErr w:type="spellStart"/>
            <w:r w:rsidRPr="007A678E">
              <w:rPr>
                <w:rFonts w:asciiTheme="majorHAnsi" w:hAnsiTheme="majorHAnsi" w:cstheme="majorHAnsi"/>
                <w:sz w:val="22"/>
                <w:szCs w:val="22"/>
              </w:rPr>
              <w:t>Assistant</w:t>
            </w:r>
            <w:proofErr w:type="spellEnd"/>
            <w:r w:rsidRPr="007A678E">
              <w:rPr>
                <w:rFonts w:asciiTheme="majorHAnsi" w:hAnsiTheme="majorHAnsi" w:cstheme="majorHAnsi"/>
                <w:sz w:val="22"/>
                <w:szCs w:val="22"/>
              </w:rPr>
              <w:t xml:space="preserve"> </w:t>
            </w:r>
            <w:r w:rsidR="000B3301" w:rsidRPr="007A678E">
              <w:rPr>
                <w:rFonts w:asciiTheme="majorHAnsi" w:hAnsiTheme="majorHAnsi" w:cstheme="majorHAnsi"/>
                <w:sz w:val="22"/>
                <w:szCs w:val="22"/>
              </w:rPr>
              <w:t xml:space="preserve">Prof. </w:t>
            </w:r>
            <w:r w:rsidRPr="007A678E">
              <w:rPr>
                <w:rFonts w:asciiTheme="majorHAnsi" w:hAnsiTheme="majorHAnsi" w:cstheme="majorHAnsi"/>
                <w:sz w:val="22"/>
                <w:szCs w:val="22"/>
              </w:rPr>
              <w:t>Karmen Drljić</w:t>
            </w:r>
            <w:r w:rsidR="000B3301" w:rsidRPr="007A678E">
              <w:rPr>
                <w:rFonts w:asciiTheme="majorHAnsi" w:hAnsiTheme="majorHAnsi" w:cstheme="majorHAnsi"/>
                <w:sz w:val="22"/>
                <w:szCs w:val="22"/>
              </w:rPr>
              <w:t xml:space="preserve">, </w:t>
            </w:r>
            <w:proofErr w:type="spellStart"/>
            <w:r w:rsidR="000B3301" w:rsidRPr="007A678E">
              <w:rPr>
                <w:rFonts w:asciiTheme="majorHAnsi" w:hAnsiTheme="majorHAnsi" w:cstheme="majorHAnsi"/>
                <w:sz w:val="22"/>
                <w:szCs w:val="22"/>
              </w:rPr>
              <w:t>PhD</w:t>
            </w:r>
            <w:proofErr w:type="spellEnd"/>
          </w:p>
        </w:tc>
      </w:tr>
      <w:tr w:rsidR="0007224E" w:rsidRPr="007A678E" w14:paraId="3E1A8A8D" w14:textId="77777777" w:rsidTr="74922E90">
        <w:tc>
          <w:tcPr>
            <w:tcW w:w="9690" w:type="dxa"/>
            <w:gridSpan w:val="18"/>
          </w:tcPr>
          <w:p w14:paraId="38054AFD" w14:textId="77777777" w:rsidR="0007224E" w:rsidRPr="007A678E" w:rsidRDefault="0007224E" w:rsidP="00CE527F">
            <w:pPr>
              <w:jc w:val="both"/>
              <w:rPr>
                <w:rFonts w:asciiTheme="majorHAnsi" w:hAnsiTheme="majorHAnsi" w:cstheme="majorHAnsi"/>
                <w:sz w:val="22"/>
                <w:szCs w:val="22"/>
              </w:rPr>
            </w:pPr>
          </w:p>
        </w:tc>
      </w:tr>
      <w:tr w:rsidR="0007224E" w:rsidRPr="007A678E" w14:paraId="2D3F88B8" w14:textId="77777777" w:rsidTr="74922E90">
        <w:tc>
          <w:tcPr>
            <w:tcW w:w="1641" w:type="dxa"/>
            <w:gridSpan w:val="2"/>
            <w:vMerge w:val="restart"/>
          </w:tcPr>
          <w:p w14:paraId="1B42175F" w14:textId="77777777" w:rsidR="0007224E" w:rsidRPr="007A678E" w:rsidRDefault="0007224E" w:rsidP="00CE527F">
            <w:pPr>
              <w:rPr>
                <w:rFonts w:asciiTheme="majorHAnsi" w:hAnsiTheme="majorHAnsi" w:cstheme="majorHAnsi"/>
                <w:b/>
                <w:sz w:val="22"/>
                <w:szCs w:val="22"/>
              </w:rPr>
            </w:pPr>
            <w:r w:rsidRPr="007A678E">
              <w:rPr>
                <w:rFonts w:asciiTheme="majorHAnsi" w:hAnsiTheme="majorHAnsi" w:cstheme="majorHAnsi"/>
                <w:b/>
                <w:sz w:val="22"/>
                <w:szCs w:val="22"/>
              </w:rPr>
              <w:t xml:space="preserve">Jeziki / </w:t>
            </w:r>
          </w:p>
          <w:p w14:paraId="51874A50" w14:textId="77777777" w:rsidR="0007224E" w:rsidRPr="007A678E" w:rsidRDefault="0007224E" w:rsidP="00CE527F">
            <w:pPr>
              <w:rPr>
                <w:rFonts w:asciiTheme="majorHAnsi" w:hAnsiTheme="majorHAnsi" w:cstheme="majorHAnsi"/>
                <w:sz w:val="22"/>
                <w:szCs w:val="22"/>
              </w:rPr>
            </w:pPr>
            <w:proofErr w:type="spellStart"/>
            <w:r w:rsidRPr="007A678E">
              <w:rPr>
                <w:rFonts w:asciiTheme="majorHAnsi" w:hAnsiTheme="majorHAnsi" w:cstheme="majorHAnsi"/>
                <w:b/>
                <w:sz w:val="22"/>
                <w:szCs w:val="22"/>
              </w:rPr>
              <w:t>Languages</w:t>
            </w:r>
            <w:proofErr w:type="spellEnd"/>
            <w:r w:rsidRPr="007A678E">
              <w:rPr>
                <w:rFonts w:asciiTheme="majorHAnsi" w:hAnsiTheme="majorHAnsi" w:cstheme="majorHAnsi"/>
                <w:b/>
                <w:sz w:val="22"/>
                <w:szCs w:val="22"/>
              </w:rPr>
              <w:t>:</w:t>
            </w:r>
          </w:p>
        </w:tc>
        <w:tc>
          <w:tcPr>
            <w:tcW w:w="2241" w:type="dxa"/>
            <w:gridSpan w:val="4"/>
          </w:tcPr>
          <w:p w14:paraId="4E3ABEBF" w14:textId="77777777" w:rsidR="0007224E" w:rsidRPr="007A678E" w:rsidRDefault="0007224E" w:rsidP="00CE527F">
            <w:pPr>
              <w:jc w:val="right"/>
              <w:rPr>
                <w:rFonts w:asciiTheme="majorHAnsi" w:hAnsiTheme="majorHAnsi" w:cstheme="majorHAnsi"/>
                <w:b/>
                <w:sz w:val="22"/>
                <w:szCs w:val="22"/>
              </w:rPr>
            </w:pPr>
            <w:r w:rsidRPr="007A678E">
              <w:rPr>
                <w:rFonts w:asciiTheme="majorHAnsi" w:hAnsiTheme="majorHAnsi" w:cstheme="majorHAnsi"/>
                <w:b/>
                <w:sz w:val="22"/>
                <w:szCs w:val="22"/>
              </w:rPr>
              <w:t xml:space="preserve">Predavanja / </w:t>
            </w:r>
            <w:proofErr w:type="spellStart"/>
            <w:r w:rsidRPr="007A678E">
              <w:rPr>
                <w:rFonts w:asciiTheme="majorHAnsi" w:hAnsiTheme="majorHAnsi" w:cstheme="majorHAnsi"/>
                <w:b/>
                <w:sz w:val="22"/>
                <w:szCs w:val="22"/>
              </w:rPr>
              <w:t>Lectures</w:t>
            </w:r>
            <w:proofErr w:type="spellEnd"/>
            <w:r w:rsidRPr="007A678E">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EB47D81" w14:textId="77777777" w:rsidR="0007224E" w:rsidRPr="007A678E" w:rsidRDefault="00A41502" w:rsidP="00CE527F">
            <w:pPr>
              <w:jc w:val="both"/>
              <w:rPr>
                <w:rFonts w:asciiTheme="majorHAnsi" w:hAnsiTheme="majorHAnsi" w:cstheme="majorHAnsi"/>
                <w:bCs/>
                <w:sz w:val="22"/>
                <w:szCs w:val="22"/>
              </w:rPr>
            </w:pPr>
            <w:r w:rsidRPr="007A678E">
              <w:rPr>
                <w:rFonts w:asciiTheme="majorHAnsi" w:hAnsiTheme="majorHAnsi" w:cstheme="majorHAnsi"/>
                <w:bCs/>
                <w:sz w:val="22"/>
                <w:szCs w:val="22"/>
              </w:rPr>
              <w:t>/</w:t>
            </w:r>
          </w:p>
        </w:tc>
      </w:tr>
      <w:tr w:rsidR="0007224E" w:rsidRPr="007A678E" w14:paraId="2A2332B9" w14:textId="77777777" w:rsidTr="74922E90">
        <w:trPr>
          <w:trHeight w:val="215"/>
        </w:trPr>
        <w:tc>
          <w:tcPr>
            <w:tcW w:w="1641" w:type="dxa"/>
            <w:gridSpan w:val="2"/>
            <w:vMerge/>
            <w:vAlign w:val="center"/>
          </w:tcPr>
          <w:p w14:paraId="796CBFED" w14:textId="77777777" w:rsidR="0007224E" w:rsidRPr="007A678E" w:rsidRDefault="0007224E" w:rsidP="00CE527F">
            <w:pPr>
              <w:rPr>
                <w:rFonts w:asciiTheme="majorHAnsi" w:hAnsiTheme="majorHAnsi" w:cstheme="majorHAnsi"/>
                <w:b/>
                <w:bCs/>
                <w:sz w:val="22"/>
                <w:szCs w:val="22"/>
              </w:rPr>
            </w:pPr>
          </w:p>
        </w:tc>
        <w:tc>
          <w:tcPr>
            <w:tcW w:w="2241" w:type="dxa"/>
            <w:gridSpan w:val="4"/>
          </w:tcPr>
          <w:p w14:paraId="5C0BD311" w14:textId="77777777" w:rsidR="0007224E" w:rsidRPr="007A678E" w:rsidRDefault="0007224E" w:rsidP="00CE527F">
            <w:pPr>
              <w:jc w:val="right"/>
              <w:rPr>
                <w:rFonts w:asciiTheme="majorHAnsi" w:hAnsiTheme="majorHAnsi" w:cstheme="majorHAnsi"/>
                <w:b/>
                <w:sz w:val="22"/>
                <w:szCs w:val="22"/>
              </w:rPr>
            </w:pPr>
            <w:r w:rsidRPr="007A678E">
              <w:rPr>
                <w:rFonts w:asciiTheme="majorHAnsi" w:hAnsiTheme="majorHAnsi" w:cstheme="majorHAnsi"/>
                <w:b/>
                <w:sz w:val="22"/>
                <w:szCs w:val="22"/>
              </w:rPr>
              <w:t xml:space="preserve">Vaje / </w:t>
            </w:r>
            <w:proofErr w:type="spellStart"/>
            <w:r w:rsidRPr="007A678E">
              <w:rPr>
                <w:rFonts w:asciiTheme="majorHAnsi" w:hAnsiTheme="majorHAnsi" w:cstheme="majorHAnsi"/>
                <w:b/>
                <w:sz w:val="22"/>
                <w:szCs w:val="22"/>
              </w:rPr>
              <w:t>Tutorial</w:t>
            </w:r>
            <w:proofErr w:type="spellEnd"/>
            <w:r w:rsidRPr="007A678E">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4CAD29A3" w14:textId="77777777" w:rsidR="0007224E" w:rsidRPr="007A678E" w:rsidRDefault="00A41502" w:rsidP="00CE527F">
            <w:pPr>
              <w:jc w:val="both"/>
              <w:rPr>
                <w:rFonts w:asciiTheme="majorHAnsi" w:hAnsiTheme="majorHAnsi" w:cstheme="majorHAnsi"/>
                <w:bCs/>
                <w:sz w:val="22"/>
                <w:szCs w:val="22"/>
              </w:rPr>
            </w:pPr>
            <w:r w:rsidRPr="007A678E">
              <w:rPr>
                <w:rFonts w:asciiTheme="majorHAnsi" w:hAnsiTheme="majorHAnsi" w:cstheme="majorHAnsi"/>
                <w:bCs/>
                <w:sz w:val="22"/>
                <w:szCs w:val="22"/>
              </w:rPr>
              <w:t>slovenski/</w:t>
            </w:r>
            <w:proofErr w:type="spellStart"/>
            <w:r w:rsidRPr="007A678E">
              <w:rPr>
                <w:rFonts w:asciiTheme="majorHAnsi" w:hAnsiTheme="majorHAnsi" w:cstheme="majorHAnsi"/>
                <w:bCs/>
                <w:sz w:val="22"/>
                <w:szCs w:val="22"/>
              </w:rPr>
              <w:t>Slovenian</w:t>
            </w:r>
            <w:proofErr w:type="spellEnd"/>
          </w:p>
        </w:tc>
      </w:tr>
      <w:tr w:rsidR="0007224E" w:rsidRPr="007A678E" w14:paraId="06DE3AB7" w14:textId="77777777" w:rsidTr="74922E90">
        <w:tc>
          <w:tcPr>
            <w:tcW w:w="4728" w:type="dxa"/>
            <w:gridSpan w:val="9"/>
            <w:tcBorders>
              <w:top w:val="nil"/>
              <w:left w:val="nil"/>
              <w:bottom w:val="single" w:sz="4" w:space="0" w:color="auto"/>
              <w:right w:val="nil"/>
            </w:tcBorders>
          </w:tcPr>
          <w:p w14:paraId="235DBB40" w14:textId="77777777" w:rsidR="0007224E" w:rsidRPr="007A678E" w:rsidRDefault="0007224E" w:rsidP="00CE527F">
            <w:pPr>
              <w:rPr>
                <w:rFonts w:asciiTheme="majorHAnsi" w:hAnsiTheme="majorHAnsi" w:cstheme="majorHAnsi"/>
                <w:b/>
                <w:bCs/>
                <w:sz w:val="22"/>
                <w:szCs w:val="22"/>
              </w:rPr>
            </w:pPr>
          </w:p>
          <w:p w14:paraId="5DE54A22" w14:textId="77777777" w:rsidR="0007224E" w:rsidRPr="007A678E" w:rsidRDefault="0007224E" w:rsidP="00CE527F">
            <w:pPr>
              <w:rPr>
                <w:rFonts w:asciiTheme="majorHAnsi" w:hAnsiTheme="majorHAnsi" w:cstheme="majorHAnsi"/>
                <w:b/>
                <w:sz w:val="22"/>
                <w:szCs w:val="22"/>
              </w:rPr>
            </w:pPr>
            <w:r w:rsidRPr="007A678E">
              <w:rPr>
                <w:rFonts w:asciiTheme="majorHAnsi" w:hAnsiTheme="majorHAnsi" w:cstheme="majorHAnsi"/>
                <w:b/>
                <w:sz w:val="22"/>
                <w:szCs w:val="22"/>
              </w:rPr>
              <w:t>Pogoji za vključitev v delo oz. za opravljanje študijskih obveznosti:</w:t>
            </w:r>
          </w:p>
        </w:tc>
        <w:tc>
          <w:tcPr>
            <w:tcW w:w="142" w:type="dxa"/>
          </w:tcPr>
          <w:p w14:paraId="4059E9EC" w14:textId="77777777" w:rsidR="0007224E" w:rsidRPr="007A678E" w:rsidRDefault="0007224E" w:rsidP="00CE527F">
            <w:pPr>
              <w:rPr>
                <w:rFonts w:asciiTheme="majorHAnsi" w:hAnsiTheme="majorHAnsi" w:cstheme="majorHAnsi"/>
                <w:b/>
                <w:sz w:val="22"/>
                <w:szCs w:val="22"/>
              </w:rPr>
            </w:pPr>
          </w:p>
          <w:p w14:paraId="546FC7F8" w14:textId="77777777" w:rsidR="0007224E" w:rsidRPr="007A678E" w:rsidRDefault="0007224E" w:rsidP="00CE527F">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5F5748A3" w14:textId="77777777" w:rsidR="0007224E" w:rsidRPr="007A678E" w:rsidRDefault="0007224E" w:rsidP="00CE527F">
            <w:pPr>
              <w:rPr>
                <w:rFonts w:asciiTheme="majorHAnsi" w:hAnsiTheme="majorHAnsi" w:cstheme="majorHAnsi"/>
                <w:b/>
                <w:sz w:val="22"/>
                <w:szCs w:val="22"/>
              </w:rPr>
            </w:pPr>
          </w:p>
          <w:p w14:paraId="328A835C" w14:textId="77777777" w:rsidR="0007224E" w:rsidRPr="007A678E" w:rsidRDefault="0022391A" w:rsidP="00CE527F">
            <w:pPr>
              <w:rPr>
                <w:rFonts w:asciiTheme="majorHAnsi" w:hAnsiTheme="majorHAnsi" w:cstheme="majorHAnsi"/>
                <w:b/>
                <w:sz w:val="22"/>
                <w:szCs w:val="22"/>
              </w:rPr>
            </w:pPr>
            <w:proofErr w:type="spellStart"/>
            <w:r w:rsidRPr="007A678E">
              <w:rPr>
                <w:rFonts w:asciiTheme="majorHAnsi" w:hAnsiTheme="majorHAnsi" w:cstheme="majorHAnsi"/>
                <w:b/>
                <w:sz w:val="22"/>
                <w:szCs w:val="22"/>
              </w:rPr>
              <w:t>Prerequisites</w:t>
            </w:r>
            <w:proofErr w:type="spellEnd"/>
            <w:r w:rsidR="0007224E" w:rsidRPr="007A678E">
              <w:rPr>
                <w:rFonts w:asciiTheme="majorHAnsi" w:hAnsiTheme="majorHAnsi" w:cstheme="majorHAnsi"/>
                <w:b/>
                <w:sz w:val="22"/>
                <w:szCs w:val="22"/>
              </w:rPr>
              <w:t>:</w:t>
            </w:r>
          </w:p>
        </w:tc>
      </w:tr>
      <w:tr w:rsidR="0007224E" w:rsidRPr="007A678E" w14:paraId="7ED7E09C" w14:textId="77777777" w:rsidTr="74922E90">
        <w:trPr>
          <w:trHeight w:val="410"/>
        </w:trPr>
        <w:tc>
          <w:tcPr>
            <w:tcW w:w="4728" w:type="dxa"/>
            <w:gridSpan w:val="9"/>
            <w:tcBorders>
              <w:top w:val="single" w:sz="4" w:space="0" w:color="auto"/>
              <w:left w:val="single" w:sz="4" w:space="0" w:color="auto"/>
              <w:bottom w:val="single" w:sz="4" w:space="0" w:color="auto"/>
              <w:right w:val="single" w:sz="4" w:space="0" w:color="auto"/>
            </w:tcBorders>
          </w:tcPr>
          <w:p w14:paraId="167F2D3D" w14:textId="77777777" w:rsidR="0007224E" w:rsidRPr="007A678E" w:rsidRDefault="00811F25" w:rsidP="00CE527F">
            <w:pPr>
              <w:rPr>
                <w:rFonts w:asciiTheme="majorHAnsi" w:hAnsiTheme="majorHAnsi" w:cstheme="majorHAnsi"/>
                <w:sz w:val="22"/>
                <w:szCs w:val="22"/>
              </w:rPr>
            </w:pPr>
            <w:r w:rsidRPr="007A678E">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27F73DD3" w14:textId="77777777" w:rsidR="0007224E" w:rsidRPr="007A678E" w:rsidRDefault="0007224E" w:rsidP="00CE527F">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30B9820" w14:textId="77777777" w:rsidR="0007224E" w:rsidRPr="007A678E" w:rsidRDefault="00811F25" w:rsidP="00CE527F">
            <w:pPr>
              <w:rPr>
                <w:rFonts w:asciiTheme="majorHAnsi" w:hAnsiTheme="majorHAnsi" w:cstheme="majorHAnsi"/>
                <w:sz w:val="22"/>
                <w:szCs w:val="22"/>
              </w:rPr>
            </w:pPr>
            <w:r w:rsidRPr="007A678E">
              <w:rPr>
                <w:rFonts w:asciiTheme="majorHAnsi" w:hAnsiTheme="majorHAnsi" w:cstheme="majorHAnsi"/>
                <w:sz w:val="22"/>
                <w:szCs w:val="22"/>
              </w:rPr>
              <w:t>/</w:t>
            </w:r>
          </w:p>
        </w:tc>
      </w:tr>
      <w:tr w:rsidR="0007224E" w:rsidRPr="007A678E" w14:paraId="639FB322" w14:textId="77777777" w:rsidTr="74922E90">
        <w:trPr>
          <w:trHeight w:val="137"/>
        </w:trPr>
        <w:tc>
          <w:tcPr>
            <w:tcW w:w="4718" w:type="dxa"/>
            <w:gridSpan w:val="8"/>
            <w:tcBorders>
              <w:top w:val="nil"/>
              <w:left w:val="nil"/>
              <w:bottom w:val="single" w:sz="4" w:space="0" w:color="auto"/>
              <w:right w:val="nil"/>
            </w:tcBorders>
          </w:tcPr>
          <w:p w14:paraId="3AD0AA79" w14:textId="77777777" w:rsidR="0007224E" w:rsidRPr="007A678E" w:rsidRDefault="0007224E" w:rsidP="00CE527F">
            <w:pPr>
              <w:rPr>
                <w:rFonts w:asciiTheme="majorHAnsi" w:hAnsiTheme="majorHAnsi" w:cstheme="majorHAnsi"/>
                <w:b/>
                <w:sz w:val="22"/>
                <w:szCs w:val="22"/>
              </w:rPr>
            </w:pPr>
          </w:p>
          <w:p w14:paraId="7228A9B6" w14:textId="77777777" w:rsidR="0007224E" w:rsidRPr="007A678E" w:rsidRDefault="0007224E" w:rsidP="00CE527F">
            <w:pPr>
              <w:rPr>
                <w:rFonts w:asciiTheme="majorHAnsi" w:hAnsiTheme="majorHAnsi" w:cstheme="majorHAnsi"/>
                <w:b/>
                <w:sz w:val="22"/>
                <w:szCs w:val="22"/>
              </w:rPr>
            </w:pPr>
            <w:r w:rsidRPr="007A678E">
              <w:rPr>
                <w:rFonts w:asciiTheme="majorHAnsi" w:hAnsiTheme="majorHAnsi" w:cstheme="majorHAnsi"/>
                <w:b/>
                <w:sz w:val="22"/>
                <w:szCs w:val="22"/>
              </w:rPr>
              <w:t>Vsebina:</w:t>
            </w:r>
            <w:r w:rsidRPr="007A678E">
              <w:rPr>
                <w:rFonts w:asciiTheme="majorHAnsi" w:hAnsiTheme="majorHAnsi" w:cstheme="majorHAnsi"/>
                <w:sz w:val="22"/>
                <w:szCs w:val="22"/>
              </w:rPr>
              <w:t xml:space="preserve"> </w:t>
            </w:r>
          </w:p>
        </w:tc>
        <w:tc>
          <w:tcPr>
            <w:tcW w:w="152" w:type="dxa"/>
            <w:gridSpan w:val="2"/>
          </w:tcPr>
          <w:p w14:paraId="1D03AF71" w14:textId="77777777" w:rsidR="0007224E" w:rsidRPr="007A678E" w:rsidRDefault="0007224E" w:rsidP="00CE527F">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316E5380" w14:textId="77777777" w:rsidR="0007224E" w:rsidRPr="007A678E" w:rsidRDefault="0007224E" w:rsidP="00CE527F">
            <w:pPr>
              <w:rPr>
                <w:rFonts w:asciiTheme="majorHAnsi" w:hAnsiTheme="majorHAnsi" w:cstheme="majorHAnsi"/>
                <w:b/>
                <w:sz w:val="22"/>
                <w:szCs w:val="22"/>
              </w:rPr>
            </w:pPr>
          </w:p>
          <w:p w14:paraId="708619FB" w14:textId="77777777" w:rsidR="0007224E" w:rsidRPr="007A678E" w:rsidRDefault="0007224E" w:rsidP="00CE527F">
            <w:pPr>
              <w:rPr>
                <w:rFonts w:asciiTheme="majorHAnsi" w:hAnsiTheme="majorHAnsi" w:cstheme="majorHAnsi"/>
                <w:b/>
                <w:sz w:val="22"/>
                <w:szCs w:val="22"/>
              </w:rPr>
            </w:pPr>
            <w:proofErr w:type="spellStart"/>
            <w:r w:rsidRPr="007A678E">
              <w:rPr>
                <w:rFonts w:asciiTheme="majorHAnsi" w:hAnsiTheme="majorHAnsi" w:cstheme="majorHAnsi"/>
                <w:b/>
                <w:sz w:val="22"/>
                <w:szCs w:val="22"/>
              </w:rPr>
              <w:t>Content</w:t>
            </w:r>
            <w:proofErr w:type="spellEnd"/>
            <w:r w:rsidRPr="007A678E">
              <w:rPr>
                <w:rFonts w:asciiTheme="majorHAnsi" w:hAnsiTheme="majorHAnsi" w:cstheme="majorHAnsi"/>
                <w:b/>
                <w:sz w:val="22"/>
                <w:szCs w:val="22"/>
              </w:rPr>
              <w:t xml:space="preserve"> (</w:t>
            </w:r>
            <w:proofErr w:type="spellStart"/>
            <w:r w:rsidRPr="007A678E">
              <w:rPr>
                <w:rFonts w:asciiTheme="majorHAnsi" w:hAnsiTheme="majorHAnsi" w:cstheme="majorHAnsi"/>
                <w:b/>
                <w:sz w:val="22"/>
                <w:szCs w:val="22"/>
              </w:rPr>
              <w:t>Syllabus</w:t>
            </w:r>
            <w:proofErr w:type="spellEnd"/>
            <w:r w:rsidRPr="007A678E">
              <w:rPr>
                <w:rFonts w:asciiTheme="majorHAnsi" w:hAnsiTheme="majorHAnsi" w:cstheme="majorHAnsi"/>
                <w:b/>
                <w:sz w:val="22"/>
                <w:szCs w:val="22"/>
              </w:rPr>
              <w:t xml:space="preserve"> </w:t>
            </w:r>
            <w:proofErr w:type="spellStart"/>
            <w:r w:rsidRPr="007A678E">
              <w:rPr>
                <w:rFonts w:asciiTheme="majorHAnsi" w:hAnsiTheme="majorHAnsi" w:cstheme="majorHAnsi"/>
                <w:b/>
                <w:sz w:val="22"/>
                <w:szCs w:val="22"/>
              </w:rPr>
              <w:t>outline</w:t>
            </w:r>
            <w:proofErr w:type="spellEnd"/>
            <w:r w:rsidRPr="007A678E">
              <w:rPr>
                <w:rFonts w:asciiTheme="majorHAnsi" w:hAnsiTheme="majorHAnsi" w:cstheme="majorHAnsi"/>
                <w:b/>
                <w:sz w:val="22"/>
                <w:szCs w:val="22"/>
              </w:rPr>
              <w:t>):</w:t>
            </w:r>
          </w:p>
        </w:tc>
      </w:tr>
      <w:tr w:rsidR="0007224E" w:rsidRPr="007A678E" w14:paraId="0A39DB0C" w14:textId="77777777" w:rsidTr="74922E90">
        <w:trPr>
          <w:trHeight w:val="1686"/>
        </w:trPr>
        <w:tc>
          <w:tcPr>
            <w:tcW w:w="4718" w:type="dxa"/>
            <w:gridSpan w:val="8"/>
            <w:tcBorders>
              <w:top w:val="single" w:sz="4" w:space="0" w:color="auto"/>
              <w:left w:val="single" w:sz="4" w:space="0" w:color="auto"/>
              <w:bottom w:val="single" w:sz="4" w:space="0" w:color="auto"/>
              <w:right w:val="single" w:sz="4" w:space="0" w:color="auto"/>
            </w:tcBorders>
          </w:tcPr>
          <w:p w14:paraId="00A8106C" w14:textId="3EC5A13F" w:rsidR="0007224E" w:rsidRPr="007A678E" w:rsidRDefault="007A678E" w:rsidP="00BF7F37">
            <w:pPr>
              <w:pStyle w:val="Odstavekseznama"/>
              <w:numPr>
                <w:ilvl w:val="0"/>
                <w:numId w:val="393"/>
              </w:numPr>
              <w:autoSpaceDE w:val="0"/>
              <w:autoSpaceDN w:val="0"/>
              <w:adjustRightInd w:val="0"/>
              <w:rPr>
                <w:rFonts w:asciiTheme="majorHAnsi" w:hAnsiTheme="majorHAnsi" w:cstheme="majorHAnsi"/>
                <w:sz w:val="22"/>
                <w:szCs w:val="22"/>
              </w:rPr>
            </w:pPr>
            <w:r w:rsidRPr="007A678E">
              <w:rPr>
                <w:rFonts w:asciiTheme="majorHAnsi" w:hAnsiTheme="majorHAnsi" w:cstheme="majorHAnsi"/>
                <w:sz w:val="22"/>
                <w:szCs w:val="22"/>
              </w:rPr>
              <w:t xml:space="preserve">Delo </w:t>
            </w:r>
            <w:r w:rsidR="00784200" w:rsidRPr="007A678E">
              <w:rPr>
                <w:rFonts w:asciiTheme="majorHAnsi" w:hAnsiTheme="majorHAnsi" w:cstheme="majorHAnsi"/>
                <w:sz w:val="22"/>
                <w:szCs w:val="22"/>
              </w:rPr>
              <w:t>vzgojitelja ter vzgojna in učna problematika</w:t>
            </w:r>
            <w:r w:rsidR="00E95057" w:rsidRPr="007A678E">
              <w:rPr>
                <w:rFonts w:asciiTheme="majorHAnsi" w:hAnsiTheme="majorHAnsi" w:cstheme="majorHAnsi"/>
                <w:sz w:val="22"/>
                <w:szCs w:val="22"/>
              </w:rPr>
              <w:t>,</w:t>
            </w:r>
          </w:p>
          <w:p w14:paraId="12DC710B" w14:textId="451FCCC7" w:rsidR="00184BE1" w:rsidRPr="007A678E" w:rsidRDefault="009533F9" w:rsidP="001438CA">
            <w:pPr>
              <w:numPr>
                <w:ilvl w:val="0"/>
                <w:numId w:val="393"/>
              </w:numPr>
              <w:autoSpaceDE w:val="0"/>
              <w:autoSpaceDN w:val="0"/>
              <w:adjustRightInd w:val="0"/>
              <w:rPr>
                <w:rFonts w:asciiTheme="majorHAnsi" w:hAnsiTheme="majorHAnsi" w:cstheme="majorHAnsi"/>
                <w:sz w:val="22"/>
                <w:szCs w:val="22"/>
              </w:rPr>
            </w:pPr>
            <w:r w:rsidRPr="007A678E">
              <w:rPr>
                <w:rFonts w:asciiTheme="majorHAnsi" w:hAnsiTheme="majorHAnsi" w:cstheme="majorHAnsi"/>
                <w:sz w:val="22"/>
                <w:szCs w:val="22"/>
              </w:rPr>
              <w:t>Načrtovanje</w:t>
            </w:r>
            <w:r w:rsidR="0007224E" w:rsidRPr="007A678E">
              <w:rPr>
                <w:rFonts w:asciiTheme="majorHAnsi" w:hAnsiTheme="majorHAnsi" w:cstheme="majorHAnsi"/>
                <w:sz w:val="22"/>
                <w:szCs w:val="22"/>
              </w:rPr>
              <w:t>, izvaja</w:t>
            </w:r>
            <w:r w:rsidR="00784200" w:rsidRPr="007A678E">
              <w:rPr>
                <w:rFonts w:asciiTheme="majorHAnsi" w:hAnsiTheme="majorHAnsi" w:cstheme="majorHAnsi"/>
                <w:sz w:val="22"/>
                <w:szCs w:val="22"/>
              </w:rPr>
              <w:t>nje in evalvacija dela</w:t>
            </w:r>
            <w:r w:rsidR="0007224E" w:rsidRPr="007A678E">
              <w:rPr>
                <w:rFonts w:asciiTheme="majorHAnsi" w:hAnsiTheme="majorHAnsi" w:cstheme="majorHAnsi"/>
                <w:sz w:val="22"/>
                <w:szCs w:val="22"/>
              </w:rPr>
              <w:t xml:space="preserve"> z otroki v vrtčevski skupini in/ ali v 1. razredu </w:t>
            </w:r>
            <w:r w:rsidR="00954527" w:rsidRPr="007A678E">
              <w:rPr>
                <w:rFonts w:asciiTheme="majorHAnsi" w:hAnsiTheme="majorHAnsi" w:cstheme="majorHAnsi"/>
                <w:sz w:val="22"/>
                <w:szCs w:val="22"/>
              </w:rPr>
              <w:t>osnovne šole</w:t>
            </w:r>
            <w:r w:rsidR="00E95057" w:rsidRPr="007A678E">
              <w:rPr>
                <w:rFonts w:asciiTheme="majorHAnsi" w:hAnsiTheme="majorHAnsi" w:cstheme="majorHAnsi"/>
                <w:sz w:val="22"/>
                <w:szCs w:val="22"/>
              </w:rPr>
              <w:t>,</w:t>
            </w:r>
          </w:p>
          <w:p w14:paraId="46839B74" w14:textId="60D5E590" w:rsidR="00E868AF" w:rsidRPr="007A678E" w:rsidRDefault="0007224E" w:rsidP="00D720B0">
            <w:pPr>
              <w:numPr>
                <w:ilvl w:val="0"/>
                <w:numId w:val="393"/>
              </w:numPr>
              <w:autoSpaceDE w:val="0"/>
              <w:autoSpaceDN w:val="0"/>
              <w:adjustRightInd w:val="0"/>
              <w:rPr>
                <w:rFonts w:asciiTheme="majorHAnsi" w:hAnsiTheme="majorHAnsi" w:cstheme="majorHAnsi"/>
                <w:sz w:val="22"/>
                <w:szCs w:val="22"/>
              </w:rPr>
            </w:pPr>
            <w:r w:rsidRPr="007A678E">
              <w:rPr>
                <w:rFonts w:asciiTheme="majorHAnsi" w:hAnsiTheme="majorHAnsi" w:cstheme="majorHAnsi"/>
                <w:sz w:val="22"/>
                <w:szCs w:val="22"/>
              </w:rPr>
              <w:t>vzgojn</w:t>
            </w:r>
            <w:r w:rsidR="00784200" w:rsidRPr="007A678E">
              <w:rPr>
                <w:rFonts w:asciiTheme="majorHAnsi" w:hAnsiTheme="majorHAnsi" w:cstheme="majorHAnsi"/>
                <w:sz w:val="22"/>
                <w:szCs w:val="22"/>
              </w:rPr>
              <w:t>o-</w:t>
            </w:r>
            <w:r w:rsidRPr="007A678E">
              <w:rPr>
                <w:rFonts w:asciiTheme="majorHAnsi" w:hAnsiTheme="majorHAnsi" w:cstheme="majorHAnsi"/>
                <w:sz w:val="22"/>
                <w:szCs w:val="22"/>
              </w:rPr>
              <w:t>pedagošk</w:t>
            </w:r>
            <w:r w:rsidR="00784200" w:rsidRPr="007A678E">
              <w:rPr>
                <w:rFonts w:asciiTheme="majorHAnsi" w:hAnsiTheme="majorHAnsi" w:cstheme="majorHAnsi"/>
                <w:sz w:val="22"/>
                <w:szCs w:val="22"/>
              </w:rPr>
              <w:t>e</w:t>
            </w:r>
            <w:r w:rsidRPr="007A678E">
              <w:rPr>
                <w:rFonts w:asciiTheme="majorHAnsi" w:hAnsiTheme="majorHAnsi" w:cstheme="majorHAnsi"/>
                <w:sz w:val="22"/>
                <w:szCs w:val="22"/>
              </w:rPr>
              <w:t xml:space="preserve"> dejavnostih vzgojite</w:t>
            </w:r>
            <w:r w:rsidR="00784200" w:rsidRPr="007A678E">
              <w:rPr>
                <w:rFonts w:asciiTheme="majorHAnsi" w:hAnsiTheme="majorHAnsi" w:cstheme="majorHAnsi"/>
                <w:sz w:val="22"/>
                <w:szCs w:val="22"/>
              </w:rPr>
              <w:t>lja.</w:t>
            </w:r>
          </w:p>
        </w:tc>
        <w:tc>
          <w:tcPr>
            <w:tcW w:w="152" w:type="dxa"/>
            <w:gridSpan w:val="2"/>
            <w:tcBorders>
              <w:top w:val="nil"/>
              <w:left w:val="single" w:sz="4" w:space="0" w:color="auto"/>
              <w:bottom w:val="nil"/>
              <w:right w:val="single" w:sz="4" w:space="0" w:color="auto"/>
            </w:tcBorders>
          </w:tcPr>
          <w:p w14:paraId="41EF8BE1" w14:textId="77777777" w:rsidR="0007224E" w:rsidRPr="007A678E" w:rsidRDefault="0007224E" w:rsidP="00CE527F">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DD60F4E" w14:textId="1D66F017" w:rsidR="0007224E" w:rsidRPr="007A678E" w:rsidRDefault="00247B40" w:rsidP="00BF7F37">
            <w:pPr>
              <w:pStyle w:val="Odstavekseznama"/>
              <w:numPr>
                <w:ilvl w:val="0"/>
                <w:numId w:val="393"/>
              </w:numPr>
              <w:rPr>
                <w:rFonts w:asciiTheme="majorHAnsi" w:hAnsiTheme="majorHAnsi" w:cstheme="majorHAnsi"/>
                <w:sz w:val="22"/>
                <w:szCs w:val="22"/>
                <w:lang w:val="en-GB"/>
              </w:rPr>
            </w:pPr>
            <w:r w:rsidRPr="007A678E">
              <w:rPr>
                <w:rFonts w:asciiTheme="majorHAnsi" w:hAnsiTheme="majorHAnsi" w:cstheme="majorHAnsi"/>
                <w:sz w:val="22"/>
                <w:szCs w:val="22"/>
                <w:lang w:val="en-GB"/>
              </w:rPr>
              <w:t>The work of preschool teacher and educational issues</w:t>
            </w:r>
            <w:r w:rsidR="008C517D" w:rsidRPr="007A678E">
              <w:rPr>
                <w:rFonts w:asciiTheme="majorHAnsi" w:hAnsiTheme="majorHAnsi" w:cstheme="majorHAnsi"/>
                <w:sz w:val="22"/>
                <w:szCs w:val="22"/>
                <w:lang w:val="en-GB"/>
              </w:rPr>
              <w:t>.</w:t>
            </w:r>
          </w:p>
          <w:p w14:paraId="3815F1A3" w14:textId="77777777" w:rsidR="00247B40" w:rsidRPr="007A678E" w:rsidRDefault="00247B40" w:rsidP="00CE527F">
            <w:pPr>
              <w:numPr>
                <w:ilvl w:val="0"/>
                <w:numId w:val="502"/>
              </w:numPr>
              <w:rPr>
                <w:rFonts w:asciiTheme="majorHAnsi" w:hAnsiTheme="majorHAnsi" w:cstheme="majorHAnsi"/>
                <w:sz w:val="22"/>
                <w:szCs w:val="22"/>
                <w:lang w:val="en-GB"/>
              </w:rPr>
            </w:pPr>
            <w:r w:rsidRPr="007A678E">
              <w:rPr>
                <w:rFonts w:asciiTheme="majorHAnsi" w:hAnsiTheme="majorHAnsi" w:cstheme="majorHAnsi"/>
                <w:sz w:val="22"/>
                <w:szCs w:val="22"/>
                <w:lang w:val="en-GB"/>
              </w:rPr>
              <w:t>Planning, performing and evaluation of work with children in a preschool section and/or in the 1</w:t>
            </w:r>
            <w:r w:rsidRPr="007A678E">
              <w:rPr>
                <w:rFonts w:asciiTheme="majorHAnsi" w:hAnsiTheme="majorHAnsi" w:cstheme="majorHAnsi"/>
                <w:sz w:val="22"/>
                <w:szCs w:val="22"/>
                <w:vertAlign w:val="superscript"/>
                <w:lang w:val="en-GB"/>
              </w:rPr>
              <w:t>st</w:t>
            </w:r>
            <w:r w:rsidRPr="007A678E">
              <w:rPr>
                <w:rFonts w:asciiTheme="majorHAnsi" w:hAnsiTheme="majorHAnsi" w:cstheme="majorHAnsi"/>
                <w:sz w:val="22"/>
                <w:szCs w:val="22"/>
                <w:lang w:val="en-GB"/>
              </w:rPr>
              <w:t xml:space="preserve"> grade of basic school</w:t>
            </w:r>
            <w:r w:rsidR="008C517D" w:rsidRPr="007A678E">
              <w:rPr>
                <w:rFonts w:asciiTheme="majorHAnsi" w:hAnsiTheme="majorHAnsi" w:cstheme="majorHAnsi"/>
                <w:sz w:val="22"/>
                <w:szCs w:val="22"/>
                <w:lang w:val="en-GB"/>
              </w:rPr>
              <w:t>.</w:t>
            </w:r>
          </w:p>
          <w:p w14:paraId="3CE3CCF0" w14:textId="1C4CB09A" w:rsidR="009533F9" w:rsidRPr="007A678E" w:rsidRDefault="00247B40" w:rsidP="009533F9">
            <w:pPr>
              <w:numPr>
                <w:ilvl w:val="0"/>
                <w:numId w:val="502"/>
              </w:numPr>
              <w:rPr>
                <w:rFonts w:asciiTheme="majorHAnsi" w:hAnsiTheme="majorHAnsi" w:cstheme="majorHAnsi"/>
                <w:sz w:val="22"/>
                <w:szCs w:val="22"/>
                <w:lang w:val="en-GB"/>
              </w:rPr>
            </w:pPr>
            <w:r w:rsidRPr="007A678E">
              <w:rPr>
                <w:rFonts w:asciiTheme="majorHAnsi" w:hAnsiTheme="majorHAnsi" w:cstheme="majorHAnsi"/>
                <w:sz w:val="22"/>
                <w:szCs w:val="22"/>
                <w:lang w:val="en-GB"/>
              </w:rPr>
              <w:t>Educational activities of a preschool teacher.</w:t>
            </w:r>
          </w:p>
        </w:tc>
      </w:tr>
    </w:tbl>
    <w:p w14:paraId="68951640" w14:textId="77777777" w:rsidR="0007224E" w:rsidRPr="007A678E" w:rsidRDefault="0007224E" w:rsidP="00CE527F">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07224E" w:rsidRPr="007A678E" w14:paraId="63B62412" w14:textId="77777777" w:rsidTr="00811F25">
        <w:tc>
          <w:tcPr>
            <w:tcW w:w="9690" w:type="dxa"/>
            <w:gridSpan w:val="6"/>
          </w:tcPr>
          <w:p w14:paraId="3A838C9D" w14:textId="77777777" w:rsidR="0007224E" w:rsidRPr="007A678E" w:rsidRDefault="0007224E" w:rsidP="00CE527F">
            <w:pPr>
              <w:jc w:val="both"/>
              <w:rPr>
                <w:rFonts w:asciiTheme="majorHAnsi" w:hAnsiTheme="majorHAnsi" w:cstheme="majorHAnsi"/>
                <w:b/>
                <w:sz w:val="22"/>
                <w:szCs w:val="22"/>
              </w:rPr>
            </w:pPr>
            <w:r w:rsidRPr="007A678E">
              <w:rPr>
                <w:rFonts w:asciiTheme="majorHAnsi" w:hAnsiTheme="majorHAnsi" w:cstheme="majorHAnsi"/>
                <w:sz w:val="22"/>
                <w:szCs w:val="22"/>
              </w:rPr>
              <w:br w:type="page"/>
            </w:r>
            <w:r w:rsidRPr="007A678E">
              <w:rPr>
                <w:rFonts w:asciiTheme="majorHAnsi" w:hAnsiTheme="majorHAnsi" w:cstheme="majorHAnsi"/>
                <w:b/>
                <w:sz w:val="22"/>
                <w:szCs w:val="22"/>
              </w:rPr>
              <w:t xml:space="preserve">Temeljni literatura in viri / </w:t>
            </w:r>
            <w:proofErr w:type="spellStart"/>
            <w:r w:rsidRPr="007A678E">
              <w:rPr>
                <w:rFonts w:asciiTheme="majorHAnsi" w:hAnsiTheme="majorHAnsi" w:cstheme="majorHAnsi"/>
                <w:b/>
                <w:sz w:val="22"/>
                <w:szCs w:val="22"/>
              </w:rPr>
              <w:t>Readings</w:t>
            </w:r>
            <w:proofErr w:type="spellEnd"/>
            <w:r w:rsidRPr="007A678E">
              <w:rPr>
                <w:rFonts w:asciiTheme="majorHAnsi" w:hAnsiTheme="majorHAnsi" w:cstheme="majorHAnsi"/>
                <w:b/>
                <w:sz w:val="22"/>
                <w:szCs w:val="22"/>
              </w:rPr>
              <w:t>:</w:t>
            </w:r>
          </w:p>
        </w:tc>
      </w:tr>
      <w:tr w:rsidR="0007224E" w:rsidRPr="007A678E" w14:paraId="5AB08C8F" w14:textId="77777777" w:rsidTr="00811F25">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1577B5DF" w14:textId="2FE6C74E" w:rsidR="001A3D04" w:rsidRPr="007A678E" w:rsidRDefault="001A3D04" w:rsidP="00EE5C81">
            <w:pPr>
              <w:pStyle w:val="Odstavekseznama"/>
              <w:numPr>
                <w:ilvl w:val="0"/>
                <w:numId w:val="779"/>
              </w:numPr>
              <w:rPr>
                <w:rFonts w:asciiTheme="majorHAnsi" w:eastAsiaTheme="minorHAnsi" w:hAnsiTheme="majorHAnsi" w:cstheme="majorHAnsi"/>
                <w:color w:val="222222"/>
                <w:sz w:val="22"/>
                <w:szCs w:val="22"/>
                <w:shd w:val="clear" w:color="auto" w:fill="FFFFFF"/>
              </w:rPr>
            </w:pPr>
            <w:r w:rsidRPr="007A678E">
              <w:rPr>
                <w:rFonts w:asciiTheme="majorHAnsi" w:eastAsiaTheme="minorHAnsi" w:hAnsiTheme="majorHAnsi" w:cstheme="majorHAnsi"/>
                <w:color w:val="222222"/>
                <w:sz w:val="22"/>
                <w:szCs w:val="22"/>
                <w:shd w:val="clear" w:color="auto" w:fill="FFFFFF"/>
              </w:rPr>
              <w:t xml:space="preserve">Pečjak, S. in Košir, K. (2002 ali 2008). </w:t>
            </w:r>
            <w:r w:rsidRPr="007A678E">
              <w:rPr>
                <w:rFonts w:asciiTheme="majorHAnsi" w:eastAsiaTheme="minorHAnsi" w:hAnsiTheme="majorHAnsi" w:cstheme="majorHAnsi"/>
                <w:i/>
                <w:color w:val="222222"/>
                <w:sz w:val="22"/>
                <w:szCs w:val="22"/>
                <w:shd w:val="clear" w:color="auto" w:fill="FFFFFF"/>
              </w:rPr>
              <w:t>Poglavja iz pedagoške psihologije: Izbrane teme</w:t>
            </w:r>
            <w:r w:rsidRPr="007A678E">
              <w:rPr>
                <w:rFonts w:asciiTheme="majorHAnsi" w:eastAsiaTheme="minorHAnsi" w:hAnsiTheme="majorHAnsi" w:cstheme="majorHAnsi"/>
                <w:color w:val="222222"/>
                <w:sz w:val="22"/>
                <w:szCs w:val="22"/>
                <w:shd w:val="clear" w:color="auto" w:fill="FFFFFF"/>
              </w:rPr>
              <w:t>. Ljubljana: Oddelek za psihologijo Filozofske fakultete Univerze v Ljubljani.</w:t>
            </w:r>
          </w:p>
          <w:p w14:paraId="073289DA" w14:textId="3D31EB94" w:rsidR="001A3D04" w:rsidRPr="007A678E" w:rsidRDefault="001A3D04" w:rsidP="00EE5C81">
            <w:pPr>
              <w:pStyle w:val="Odstavekseznama"/>
              <w:numPr>
                <w:ilvl w:val="0"/>
                <w:numId w:val="779"/>
              </w:numPr>
              <w:rPr>
                <w:rFonts w:asciiTheme="majorHAnsi" w:hAnsiTheme="majorHAnsi" w:cstheme="majorHAnsi"/>
                <w:color w:val="222222"/>
                <w:sz w:val="22"/>
                <w:szCs w:val="22"/>
                <w:shd w:val="clear" w:color="auto" w:fill="FFFFFF"/>
              </w:rPr>
            </w:pPr>
            <w:r w:rsidRPr="007A678E">
              <w:rPr>
                <w:rFonts w:asciiTheme="majorHAnsi" w:hAnsiTheme="majorHAnsi" w:cstheme="majorHAnsi"/>
                <w:color w:val="222222"/>
                <w:sz w:val="22"/>
                <w:szCs w:val="22"/>
                <w:shd w:val="clear" w:color="auto" w:fill="FFFFFF"/>
              </w:rPr>
              <w:t xml:space="preserve">Čas, M., Kastelic, L. in Šter, M. (2003). </w:t>
            </w:r>
            <w:r w:rsidRPr="007A678E">
              <w:rPr>
                <w:rFonts w:asciiTheme="majorHAnsi" w:hAnsiTheme="majorHAnsi" w:cstheme="majorHAnsi"/>
                <w:i/>
                <w:color w:val="222222"/>
                <w:sz w:val="22"/>
                <w:szCs w:val="22"/>
                <w:shd w:val="clear" w:color="auto" w:fill="FFFFFF"/>
              </w:rPr>
              <w:t xml:space="preserve">Navodila h </w:t>
            </w:r>
            <w:proofErr w:type="spellStart"/>
            <w:r w:rsidRPr="007A678E">
              <w:rPr>
                <w:rFonts w:asciiTheme="majorHAnsi" w:hAnsiTheme="majorHAnsi" w:cstheme="majorHAnsi"/>
                <w:i/>
                <w:color w:val="222222"/>
                <w:sz w:val="22"/>
                <w:szCs w:val="22"/>
                <w:shd w:val="clear" w:color="auto" w:fill="FFFFFF"/>
              </w:rPr>
              <w:t>kurikulu</w:t>
            </w:r>
            <w:proofErr w:type="spellEnd"/>
            <w:r w:rsidRPr="007A678E">
              <w:rPr>
                <w:rFonts w:asciiTheme="majorHAnsi" w:hAnsiTheme="majorHAnsi" w:cstheme="majorHAnsi"/>
                <w:i/>
                <w:color w:val="222222"/>
                <w:sz w:val="22"/>
                <w:szCs w:val="22"/>
                <w:shd w:val="clear" w:color="auto" w:fill="FFFFFF"/>
              </w:rPr>
              <w:t xml:space="preserve"> za vrtce v programih s prilagojenim izvajanjem in dodatno strokovno pomočjo za otroke s posebnimi potrebami</w:t>
            </w:r>
            <w:r w:rsidRPr="007A678E">
              <w:rPr>
                <w:rFonts w:asciiTheme="majorHAnsi" w:hAnsiTheme="majorHAnsi" w:cstheme="majorHAnsi"/>
                <w:color w:val="222222"/>
                <w:sz w:val="22"/>
                <w:szCs w:val="22"/>
                <w:shd w:val="clear" w:color="auto" w:fill="FFFFFF"/>
              </w:rPr>
              <w:t>. </w:t>
            </w:r>
            <w:r w:rsidR="007A678E" w:rsidRPr="007A678E">
              <w:rPr>
                <w:rFonts w:asciiTheme="majorHAnsi" w:hAnsiTheme="majorHAnsi" w:cstheme="majorHAnsi"/>
                <w:sz w:val="22"/>
                <w:szCs w:val="22"/>
              </w:rPr>
              <w:fldChar w:fldCharType="begin"/>
            </w:r>
            <w:r w:rsidR="007A678E" w:rsidRPr="007A678E">
              <w:rPr>
                <w:rFonts w:asciiTheme="majorHAnsi" w:hAnsiTheme="majorHAnsi" w:cstheme="majorHAnsi"/>
                <w:sz w:val="22"/>
                <w:szCs w:val="22"/>
              </w:rPr>
              <w:instrText xml:space="preserve"> HYPERLINK "https://www.gov.si/assets/ministrstva/MIZS/Dokumenti/Sektor-za-predsolsko-vzgojo/Programi/kurikulum_navodila.pdf" </w:instrText>
            </w:r>
            <w:r w:rsidR="007A678E" w:rsidRPr="007A678E">
              <w:rPr>
                <w:rFonts w:asciiTheme="majorHAnsi" w:hAnsiTheme="majorHAnsi" w:cstheme="majorHAnsi"/>
                <w:sz w:val="22"/>
                <w:szCs w:val="22"/>
              </w:rPr>
              <w:fldChar w:fldCharType="separate"/>
            </w:r>
            <w:r w:rsidRPr="007A678E">
              <w:rPr>
                <w:rStyle w:val="Hiperpovezava"/>
                <w:rFonts w:asciiTheme="majorHAnsi" w:hAnsiTheme="majorHAnsi" w:cstheme="majorHAnsi"/>
                <w:sz w:val="22"/>
                <w:szCs w:val="22"/>
                <w:shd w:val="clear" w:color="auto" w:fill="FFFFFF"/>
              </w:rPr>
              <w:t>https://www.gov.si/assets/ministrstva/MIZS/Dokumenti/Sektor-za-predsolsko-vzgojo/Programi/kurikulum_navodila.pdf</w:t>
            </w:r>
            <w:r w:rsidR="007A678E" w:rsidRPr="007A678E">
              <w:rPr>
                <w:rStyle w:val="Hiperpovezava"/>
                <w:rFonts w:asciiTheme="majorHAnsi" w:hAnsiTheme="majorHAnsi" w:cstheme="majorHAnsi"/>
                <w:sz w:val="22"/>
                <w:szCs w:val="22"/>
                <w:shd w:val="clear" w:color="auto" w:fill="FFFFFF"/>
              </w:rPr>
              <w:fldChar w:fldCharType="end"/>
            </w:r>
            <w:r w:rsidRPr="007A678E">
              <w:rPr>
                <w:rFonts w:asciiTheme="majorHAnsi" w:hAnsiTheme="majorHAnsi" w:cstheme="majorHAnsi"/>
                <w:color w:val="222222"/>
                <w:sz w:val="22"/>
                <w:szCs w:val="22"/>
                <w:shd w:val="clear" w:color="auto" w:fill="FFFFFF"/>
              </w:rPr>
              <w:t xml:space="preserve"> </w:t>
            </w:r>
          </w:p>
          <w:p w14:paraId="004292A1" w14:textId="3BBC80B4" w:rsidR="000F56DD" w:rsidRPr="007A678E" w:rsidRDefault="000F56DD" w:rsidP="000F56DD">
            <w:pPr>
              <w:pStyle w:val="Odstavekseznama"/>
              <w:numPr>
                <w:ilvl w:val="0"/>
                <w:numId w:val="779"/>
              </w:numPr>
              <w:rPr>
                <w:rFonts w:asciiTheme="majorHAnsi" w:hAnsiTheme="majorHAnsi" w:cstheme="majorHAnsi"/>
                <w:color w:val="222222"/>
                <w:sz w:val="22"/>
                <w:szCs w:val="22"/>
                <w:shd w:val="clear" w:color="auto" w:fill="FFFFFF"/>
              </w:rPr>
            </w:pPr>
            <w:proofErr w:type="spellStart"/>
            <w:r w:rsidRPr="007A678E">
              <w:rPr>
                <w:rFonts w:asciiTheme="majorHAnsi" w:hAnsiTheme="majorHAnsi" w:cstheme="majorHAnsi"/>
                <w:color w:val="222222"/>
                <w:sz w:val="22"/>
                <w:szCs w:val="22"/>
                <w:shd w:val="clear" w:color="auto" w:fill="FFFFFF"/>
              </w:rPr>
              <w:t>Adamek</w:t>
            </w:r>
            <w:proofErr w:type="spellEnd"/>
            <w:r w:rsidRPr="007A678E">
              <w:rPr>
                <w:rFonts w:asciiTheme="majorHAnsi" w:hAnsiTheme="majorHAnsi" w:cstheme="majorHAnsi"/>
                <w:color w:val="222222"/>
                <w:sz w:val="22"/>
                <w:szCs w:val="22"/>
                <w:shd w:val="clear" w:color="auto" w:fill="FFFFFF"/>
              </w:rPr>
              <w:t xml:space="preserve">, A., Cotič Pajntar, J., Gomboc, L., Klinc, A. Meško, J. in Vovk Ornik, N. (2016). </w:t>
            </w:r>
            <w:r w:rsidRPr="007A678E">
              <w:rPr>
                <w:rFonts w:asciiTheme="majorHAnsi" w:hAnsiTheme="majorHAnsi" w:cstheme="majorHAnsi"/>
                <w:i/>
                <w:color w:val="222222"/>
                <w:sz w:val="22"/>
                <w:szCs w:val="22"/>
                <w:shd w:val="clear" w:color="auto" w:fill="FFFFFF"/>
              </w:rPr>
              <w:t>Dopolnitev Navodil h Kurikulumu za vrtce v programih s prilagojenim izvajanjem in dodatno strokovno pomočjo za otroke s posebnimi potrebami za dolgotrajno bolne otroke</w:t>
            </w:r>
            <w:r w:rsidRPr="007A678E">
              <w:rPr>
                <w:rFonts w:asciiTheme="majorHAnsi" w:hAnsiTheme="majorHAnsi" w:cstheme="majorHAnsi"/>
                <w:color w:val="222222"/>
                <w:sz w:val="22"/>
                <w:szCs w:val="22"/>
                <w:shd w:val="clear" w:color="auto" w:fill="FFFFFF"/>
              </w:rPr>
              <w:t xml:space="preserve">. Ljubljana: Zavod Republike Slovenije </w:t>
            </w:r>
            <w:r w:rsidRPr="007A678E">
              <w:rPr>
                <w:rFonts w:asciiTheme="majorHAnsi" w:hAnsiTheme="majorHAnsi" w:cstheme="majorHAnsi"/>
                <w:color w:val="222222"/>
                <w:sz w:val="22"/>
                <w:szCs w:val="22"/>
                <w:shd w:val="clear" w:color="auto" w:fill="FFFFFF"/>
              </w:rPr>
              <w:lastRenderedPageBreak/>
              <w:t xml:space="preserve">za šolstvo. </w:t>
            </w:r>
            <w:r w:rsidR="007A678E" w:rsidRPr="007A678E">
              <w:rPr>
                <w:rFonts w:asciiTheme="majorHAnsi" w:hAnsiTheme="majorHAnsi" w:cstheme="majorHAnsi"/>
                <w:sz w:val="22"/>
                <w:szCs w:val="22"/>
              </w:rPr>
              <w:fldChar w:fldCharType="begin"/>
            </w:r>
            <w:r w:rsidR="007A678E" w:rsidRPr="007A678E">
              <w:rPr>
                <w:rFonts w:asciiTheme="majorHAnsi" w:hAnsiTheme="majorHAnsi" w:cstheme="majorHAnsi"/>
                <w:sz w:val="22"/>
                <w:szCs w:val="22"/>
              </w:rPr>
              <w:instrText xml:space="preserve"> HYPERLINK "https://www.gov.si/assets/ministrstva/MVI/Dokumenti/Izobrazevanje-otrok-s-posebnimi-potrebami/</w:instrText>
            </w:r>
            <w:r w:rsidR="007A678E" w:rsidRPr="007A678E">
              <w:rPr>
                <w:rFonts w:asciiTheme="majorHAnsi" w:hAnsiTheme="majorHAnsi" w:cstheme="majorHAnsi"/>
                <w:sz w:val="22"/>
                <w:szCs w:val="22"/>
              </w:rPr>
              <w:instrText xml:space="preserve">Vrtci/DOPOLNITEV_Navodil_h_Kurikulumu_za_vrtce_ZA_DOB.pdf" </w:instrText>
            </w:r>
            <w:r w:rsidR="007A678E" w:rsidRPr="007A678E">
              <w:rPr>
                <w:rFonts w:asciiTheme="majorHAnsi" w:hAnsiTheme="majorHAnsi" w:cstheme="majorHAnsi"/>
                <w:sz w:val="22"/>
                <w:szCs w:val="22"/>
              </w:rPr>
              <w:fldChar w:fldCharType="separate"/>
            </w:r>
            <w:r w:rsidRPr="007A678E">
              <w:rPr>
                <w:rStyle w:val="Hiperpovezava"/>
                <w:rFonts w:asciiTheme="majorHAnsi" w:hAnsiTheme="majorHAnsi" w:cstheme="majorHAnsi"/>
                <w:sz w:val="22"/>
                <w:szCs w:val="22"/>
                <w:shd w:val="clear" w:color="auto" w:fill="FFFFFF"/>
              </w:rPr>
              <w:t>https://www.gov.si/assets/ministrstva/MVI/Dokumenti/Izobrazevanje-otrok-s-posebnimi-potrebami/Vrtci/DOPOLNITEV_Navodil_h_Kurikulumu_za_vrtce_ZA_DOB.pdf</w:t>
            </w:r>
            <w:r w:rsidR="007A678E" w:rsidRPr="007A678E">
              <w:rPr>
                <w:rStyle w:val="Hiperpovezava"/>
                <w:rFonts w:asciiTheme="majorHAnsi" w:hAnsiTheme="majorHAnsi" w:cstheme="majorHAnsi"/>
                <w:sz w:val="22"/>
                <w:szCs w:val="22"/>
                <w:shd w:val="clear" w:color="auto" w:fill="FFFFFF"/>
              </w:rPr>
              <w:fldChar w:fldCharType="end"/>
            </w:r>
            <w:r w:rsidRPr="007A678E">
              <w:rPr>
                <w:rFonts w:asciiTheme="majorHAnsi" w:hAnsiTheme="majorHAnsi" w:cstheme="majorHAnsi"/>
                <w:color w:val="222222"/>
                <w:sz w:val="22"/>
                <w:szCs w:val="22"/>
                <w:shd w:val="clear" w:color="auto" w:fill="FFFFFF"/>
              </w:rPr>
              <w:t xml:space="preserve">  </w:t>
            </w:r>
          </w:p>
          <w:p w14:paraId="3F275CCA" w14:textId="427FAF86" w:rsidR="000F56DD" w:rsidRPr="007A678E" w:rsidRDefault="000F56DD" w:rsidP="000F56DD">
            <w:pPr>
              <w:pStyle w:val="Odstavekseznama"/>
              <w:numPr>
                <w:ilvl w:val="0"/>
                <w:numId w:val="779"/>
              </w:numPr>
              <w:rPr>
                <w:rFonts w:asciiTheme="majorHAnsi" w:hAnsiTheme="majorHAnsi" w:cstheme="majorHAnsi"/>
                <w:color w:val="222222"/>
                <w:sz w:val="22"/>
                <w:szCs w:val="22"/>
                <w:shd w:val="clear" w:color="auto" w:fill="FFFFFF"/>
              </w:rPr>
            </w:pPr>
            <w:r w:rsidRPr="007A678E">
              <w:rPr>
                <w:rFonts w:asciiTheme="majorHAnsi" w:hAnsiTheme="majorHAnsi" w:cstheme="majorHAnsi"/>
                <w:color w:val="222222"/>
                <w:sz w:val="22"/>
                <w:szCs w:val="22"/>
                <w:shd w:val="clear" w:color="auto" w:fill="FFFFFF"/>
              </w:rPr>
              <w:t xml:space="preserve">Cotič Pajntar, J., Geršak, K., Praprotnik, Prusnik, M. in Žnidaršič, M. (2016). </w:t>
            </w:r>
            <w:r w:rsidRPr="007A678E">
              <w:rPr>
                <w:rFonts w:asciiTheme="majorHAnsi" w:hAnsiTheme="majorHAnsi" w:cstheme="majorHAnsi"/>
                <w:i/>
                <w:color w:val="222222"/>
                <w:sz w:val="22"/>
                <w:szCs w:val="22"/>
                <w:shd w:val="clear" w:color="auto" w:fill="FFFFFF"/>
              </w:rPr>
              <w:t>Dopolnitev Navodil h Kurikulumu za vrtce v programih s prilagojenim izvajanjem in dodatno strokovno pomočjo za otroke s posebnimi potrebami za otroke z avtističnimi motnjami</w:t>
            </w:r>
            <w:r w:rsidRPr="007A678E">
              <w:rPr>
                <w:rFonts w:asciiTheme="majorHAnsi" w:hAnsiTheme="majorHAnsi" w:cstheme="majorHAnsi"/>
                <w:color w:val="222222"/>
                <w:sz w:val="22"/>
                <w:szCs w:val="22"/>
                <w:shd w:val="clear" w:color="auto" w:fill="FFFFFF"/>
              </w:rPr>
              <w:t xml:space="preserve">. Ljubljana: Zavod Republike Slovenije za šolstvo. </w:t>
            </w:r>
            <w:r w:rsidR="007A678E" w:rsidRPr="007A678E">
              <w:rPr>
                <w:rFonts w:asciiTheme="majorHAnsi" w:hAnsiTheme="majorHAnsi" w:cstheme="majorHAnsi"/>
                <w:sz w:val="22"/>
                <w:szCs w:val="22"/>
              </w:rPr>
              <w:fldChar w:fldCharType="begin"/>
            </w:r>
            <w:r w:rsidR="007A678E" w:rsidRPr="007A678E">
              <w:rPr>
                <w:rFonts w:asciiTheme="majorHAnsi" w:hAnsiTheme="majorHAnsi" w:cstheme="majorHAnsi"/>
                <w:sz w:val="22"/>
                <w:szCs w:val="22"/>
              </w:rPr>
              <w:instrText xml:space="preserve"> HYPERLINK "https://www.gov.si/assets/ministrstva/MVI/Dokumenti/Izobrazevanje-otrok-s-posebnimi-potrebami/Vrtci/DOPOLNITEV_Navodil_h_Kurikulumu_za_vrtce_za_otroke_z_AM.pdf" </w:instrText>
            </w:r>
            <w:r w:rsidR="007A678E" w:rsidRPr="007A678E">
              <w:rPr>
                <w:rFonts w:asciiTheme="majorHAnsi" w:hAnsiTheme="majorHAnsi" w:cstheme="majorHAnsi"/>
                <w:sz w:val="22"/>
                <w:szCs w:val="22"/>
              </w:rPr>
              <w:fldChar w:fldCharType="separate"/>
            </w:r>
            <w:r w:rsidRPr="007A678E">
              <w:rPr>
                <w:rStyle w:val="Hiperpovezava"/>
                <w:rFonts w:asciiTheme="majorHAnsi" w:hAnsiTheme="majorHAnsi" w:cstheme="majorHAnsi"/>
                <w:sz w:val="22"/>
                <w:szCs w:val="22"/>
                <w:shd w:val="clear" w:color="auto" w:fill="FFFFFF"/>
              </w:rPr>
              <w:t>https://www.gov.si/assets/ministrstva/MVI/Dokumenti/Izobrazevanje-otrok-s-posebnimi-potrebami/Vrtci/DOPOLNITEV_Navodil_h_Kurikulumu_za_vrtce_za_otroke_z_AM.pdf</w:t>
            </w:r>
            <w:r w:rsidR="007A678E" w:rsidRPr="007A678E">
              <w:rPr>
                <w:rStyle w:val="Hiperpovezava"/>
                <w:rFonts w:asciiTheme="majorHAnsi" w:hAnsiTheme="majorHAnsi" w:cstheme="majorHAnsi"/>
                <w:sz w:val="22"/>
                <w:szCs w:val="22"/>
                <w:shd w:val="clear" w:color="auto" w:fill="FFFFFF"/>
              </w:rPr>
              <w:fldChar w:fldCharType="end"/>
            </w:r>
            <w:r w:rsidRPr="007A678E">
              <w:rPr>
                <w:rFonts w:asciiTheme="majorHAnsi" w:hAnsiTheme="majorHAnsi" w:cstheme="majorHAnsi"/>
                <w:color w:val="222222"/>
                <w:sz w:val="22"/>
                <w:szCs w:val="22"/>
                <w:shd w:val="clear" w:color="auto" w:fill="FFFFFF"/>
              </w:rPr>
              <w:t xml:space="preserve"> </w:t>
            </w:r>
          </w:p>
          <w:p w14:paraId="30C6EE4B" w14:textId="7A36DB62" w:rsidR="0007224E" w:rsidRPr="007A678E" w:rsidRDefault="001A3D04" w:rsidP="00EE5C81">
            <w:pPr>
              <w:pStyle w:val="Odstavekseznama"/>
              <w:numPr>
                <w:ilvl w:val="0"/>
                <w:numId w:val="779"/>
              </w:numPr>
              <w:rPr>
                <w:rFonts w:asciiTheme="majorHAnsi" w:eastAsiaTheme="minorHAnsi" w:hAnsiTheme="majorHAnsi" w:cstheme="majorHAnsi"/>
                <w:color w:val="222222"/>
                <w:sz w:val="22"/>
                <w:szCs w:val="22"/>
                <w:shd w:val="clear" w:color="auto" w:fill="FFFFFF"/>
              </w:rPr>
            </w:pPr>
            <w:r w:rsidRPr="007A678E">
              <w:rPr>
                <w:rFonts w:asciiTheme="majorHAnsi" w:hAnsiTheme="majorHAnsi" w:cstheme="majorHAnsi"/>
                <w:color w:val="000000"/>
                <w:sz w:val="22"/>
                <w:szCs w:val="22"/>
              </w:rPr>
              <w:t>Kiswarday, V. R., Drljić, K., Čotar Konrad, S. (2017) </w:t>
            </w:r>
            <w:r w:rsidRPr="007A678E">
              <w:rPr>
                <w:rFonts w:asciiTheme="majorHAnsi" w:hAnsiTheme="majorHAnsi" w:cstheme="majorHAnsi"/>
                <w:i/>
                <w:iCs/>
                <w:color w:val="000000"/>
                <w:sz w:val="22"/>
                <w:szCs w:val="22"/>
              </w:rPr>
              <w:t xml:space="preserve">Dnevnik Praktičnega usposabljanja 2. </w:t>
            </w:r>
            <w:r w:rsidRPr="007A678E">
              <w:rPr>
                <w:rFonts w:asciiTheme="majorHAnsi" w:hAnsiTheme="majorHAnsi" w:cstheme="majorHAnsi"/>
                <w:color w:val="000000"/>
                <w:sz w:val="22"/>
                <w:szCs w:val="22"/>
              </w:rPr>
              <w:t xml:space="preserve">Koper: Univerza na Primorskem, Pedagoška fakulteta. </w:t>
            </w:r>
            <w:r w:rsidR="007A678E" w:rsidRPr="007A678E">
              <w:rPr>
                <w:rFonts w:asciiTheme="majorHAnsi" w:hAnsiTheme="majorHAnsi" w:cstheme="majorHAnsi"/>
                <w:sz w:val="22"/>
                <w:szCs w:val="22"/>
              </w:rPr>
              <w:fldChar w:fldCharType="begin"/>
            </w:r>
            <w:r w:rsidR="007A678E" w:rsidRPr="007A678E">
              <w:rPr>
                <w:rFonts w:asciiTheme="majorHAnsi" w:hAnsiTheme="majorHAnsi" w:cstheme="majorHAnsi"/>
                <w:sz w:val="22"/>
                <w:szCs w:val="22"/>
              </w:rPr>
              <w:instrText xml:space="preserve"> HYPERLINK "https://e.pef.upr.si/" \t "_blank" </w:instrText>
            </w:r>
            <w:r w:rsidR="007A678E" w:rsidRPr="007A678E">
              <w:rPr>
                <w:rFonts w:asciiTheme="majorHAnsi" w:hAnsiTheme="majorHAnsi" w:cstheme="majorHAnsi"/>
                <w:sz w:val="22"/>
                <w:szCs w:val="22"/>
              </w:rPr>
              <w:fldChar w:fldCharType="separate"/>
            </w:r>
            <w:r w:rsidRPr="007A678E">
              <w:rPr>
                <w:rStyle w:val="Hiperpovezava"/>
                <w:rFonts w:asciiTheme="majorHAnsi" w:hAnsiTheme="majorHAnsi" w:cstheme="majorHAnsi"/>
                <w:color w:val="156BFF"/>
                <w:sz w:val="22"/>
                <w:szCs w:val="22"/>
              </w:rPr>
              <w:t>https://e.pef.upr.si/</w:t>
            </w:r>
            <w:r w:rsidR="007A678E" w:rsidRPr="007A678E">
              <w:rPr>
                <w:rStyle w:val="Hiperpovezava"/>
                <w:rFonts w:asciiTheme="majorHAnsi" w:hAnsiTheme="majorHAnsi" w:cstheme="majorHAnsi"/>
                <w:color w:val="156BFF"/>
                <w:sz w:val="22"/>
                <w:szCs w:val="22"/>
              </w:rPr>
              <w:fldChar w:fldCharType="end"/>
            </w:r>
          </w:p>
        </w:tc>
      </w:tr>
      <w:tr w:rsidR="0007224E" w:rsidRPr="007A678E" w14:paraId="708F6E4F" w14:textId="77777777" w:rsidTr="00811F25">
        <w:trPr>
          <w:trHeight w:val="73"/>
        </w:trPr>
        <w:tc>
          <w:tcPr>
            <w:tcW w:w="4717" w:type="dxa"/>
            <w:gridSpan w:val="2"/>
            <w:tcBorders>
              <w:top w:val="nil"/>
              <w:left w:val="nil"/>
              <w:bottom w:val="single" w:sz="4" w:space="0" w:color="auto"/>
              <w:right w:val="nil"/>
            </w:tcBorders>
          </w:tcPr>
          <w:p w14:paraId="420D3792" w14:textId="77777777" w:rsidR="0007224E" w:rsidRPr="007A678E" w:rsidRDefault="0007224E" w:rsidP="00CE527F">
            <w:pPr>
              <w:rPr>
                <w:rFonts w:asciiTheme="majorHAnsi" w:hAnsiTheme="majorHAnsi" w:cstheme="majorHAnsi"/>
                <w:b/>
                <w:bCs/>
                <w:sz w:val="22"/>
                <w:szCs w:val="22"/>
              </w:rPr>
            </w:pPr>
          </w:p>
          <w:p w14:paraId="1019ABEA" w14:textId="77777777" w:rsidR="0007224E" w:rsidRPr="007A678E" w:rsidRDefault="0007224E" w:rsidP="00CE527F">
            <w:pPr>
              <w:rPr>
                <w:rFonts w:asciiTheme="majorHAnsi" w:hAnsiTheme="majorHAnsi" w:cstheme="majorHAnsi"/>
                <w:b/>
                <w:sz w:val="22"/>
                <w:szCs w:val="22"/>
              </w:rPr>
            </w:pPr>
            <w:r w:rsidRPr="007A678E">
              <w:rPr>
                <w:rFonts w:asciiTheme="majorHAnsi" w:hAnsiTheme="majorHAnsi" w:cstheme="majorHAnsi"/>
                <w:b/>
                <w:sz w:val="22"/>
                <w:szCs w:val="22"/>
              </w:rPr>
              <w:t>Cilji in kompetence:</w:t>
            </w:r>
          </w:p>
        </w:tc>
        <w:tc>
          <w:tcPr>
            <w:tcW w:w="152" w:type="dxa"/>
            <w:gridSpan w:val="2"/>
          </w:tcPr>
          <w:p w14:paraId="43E4FB9C" w14:textId="77777777" w:rsidR="0007224E" w:rsidRPr="007A678E" w:rsidRDefault="0007224E" w:rsidP="00CE527F">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42957413" w14:textId="77777777" w:rsidR="0007224E" w:rsidRPr="007A678E" w:rsidRDefault="0007224E" w:rsidP="00CE527F">
            <w:pPr>
              <w:rPr>
                <w:rFonts w:asciiTheme="majorHAnsi" w:hAnsiTheme="majorHAnsi" w:cstheme="majorHAnsi"/>
                <w:b/>
                <w:sz w:val="22"/>
                <w:szCs w:val="22"/>
              </w:rPr>
            </w:pPr>
          </w:p>
          <w:p w14:paraId="7A92E606" w14:textId="77777777" w:rsidR="0007224E" w:rsidRPr="007A678E" w:rsidRDefault="0007224E" w:rsidP="00CE527F">
            <w:pPr>
              <w:rPr>
                <w:rFonts w:asciiTheme="majorHAnsi" w:hAnsiTheme="majorHAnsi" w:cstheme="majorHAnsi"/>
                <w:b/>
                <w:sz w:val="22"/>
                <w:szCs w:val="22"/>
              </w:rPr>
            </w:pPr>
            <w:r w:rsidRPr="007A678E">
              <w:rPr>
                <w:rFonts w:asciiTheme="majorHAnsi" w:hAnsiTheme="majorHAnsi" w:cstheme="majorHAnsi"/>
                <w:b/>
                <w:sz w:val="22"/>
                <w:szCs w:val="22"/>
                <w:lang w:val="en-GB"/>
              </w:rPr>
              <w:t>Objectives and competences</w:t>
            </w:r>
            <w:r w:rsidRPr="007A678E">
              <w:rPr>
                <w:rFonts w:asciiTheme="majorHAnsi" w:hAnsiTheme="majorHAnsi" w:cstheme="majorHAnsi"/>
                <w:b/>
                <w:sz w:val="22"/>
                <w:szCs w:val="22"/>
              </w:rPr>
              <w:t>:</w:t>
            </w:r>
          </w:p>
        </w:tc>
      </w:tr>
      <w:tr w:rsidR="0007224E" w:rsidRPr="007A678E" w14:paraId="2C7CDCDE" w14:textId="77777777" w:rsidTr="00811F25">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4987CFE6" w14:textId="77777777" w:rsidR="0007224E" w:rsidRPr="007A678E" w:rsidRDefault="0007224E" w:rsidP="00CE527F">
            <w:pPr>
              <w:rPr>
                <w:rFonts w:asciiTheme="majorHAnsi" w:hAnsiTheme="majorHAnsi" w:cstheme="majorHAnsi"/>
                <w:sz w:val="22"/>
                <w:szCs w:val="22"/>
                <w:u w:val="single"/>
              </w:rPr>
            </w:pPr>
            <w:r w:rsidRPr="007A678E">
              <w:rPr>
                <w:rFonts w:asciiTheme="majorHAnsi" w:hAnsiTheme="majorHAnsi" w:cstheme="majorHAnsi"/>
                <w:sz w:val="22"/>
                <w:szCs w:val="22"/>
                <w:u w:val="single"/>
              </w:rPr>
              <w:t xml:space="preserve">Cilji: </w:t>
            </w:r>
          </w:p>
          <w:p w14:paraId="7A3F867D" w14:textId="77777777" w:rsidR="001658C9" w:rsidRPr="007A678E" w:rsidRDefault="001658C9" w:rsidP="00CE527F">
            <w:pPr>
              <w:rPr>
                <w:rFonts w:asciiTheme="majorHAnsi" w:hAnsiTheme="majorHAnsi" w:cstheme="majorHAnsi"/>
                <w:sz w:val="22"/>
                <w:szCs w:val="22"/>
              </w:rPr>
            </w:pPr>
            <w:r w:rsidRPr="007A678E">
              <w:rPr>
                <w:rFonts w:asciiTheme="majorHAnsi" w:hAnsiTheme="majorHAnsi" w:cstheme="majorHAnsi"/>
                <w:sz w:val="22"/>
                <w:szCs w:val="22"/>
              </w:rPr>
              <w:t>Študenti:</w:t>
            </w:r>
          </w:p>
          <w:p w14:paraId="721764BD" w14:textId="760E7A0D" w:rsidR="0007224E" w:rsidRPr="007A678E" w:rsidRDefault="0007224E" w:rsidP="00184BE1">
            <w:pPr>
              <w:numPr>
                <w:ilvl w:val="0"/>
                <w:numId w:val="391"/>
              </w:numPr>
              <w:rPr>
                <w:rFonts w:asciiTheme="majorHAnsi" w:hAnsiTheme="majorHAnsi" w:cstheme="majorHAnsi"/>
                <w:sz w:val="22"/>
                <w:szCs w:val="22"/>
              </w:rPr>
            </w:pPr>
            <w:r w:rsidRPr="007A678E">
              <w:rPr>
                <w:rFonts w:asciiTheme="majorHAnsi" w:hAnsiTheme="majorHAnsi" w:cstheme="majorHAnsi"/>
                <w:sz w:val="22"/>
                <w:szCs w:val="22"/>
              </w:rPr>
              <w:t>spoznajo kritično in ustrezno rabo znanstvenih in strokovnih pedagoško –psiholoških, didaktičnih in specialno didaktičnih pojmov v konkretni učni situaciji v skupini</w:t>
            </w:r>
            <w:r w:rsidR="00784200" w:rsidRPr="007A678E">
              <w:rPr>
                <w:rFonts w:asciiTheme="majorHAnsi" w:hAnsiTheme="majorHAnsi" w:cstheme="majorHAnsi"/>
                <w:sz w:val="22"/>
                <w:szCs w:val="22"/>
              </w:rPr>
              <w:t xml:space="preserve"> otrok</w:t>
            </w:r>
            <w:r w:rsidR="009533F9" w:rsidRPr="007A678E">
              <w:rPr>
                <w:rFonts w:asciiTheme="majorHAnsi" w:hAnsiTheme="majorHAnsi" w:cstheme="majorHAnsi"/>
                <w:sz w:val="22"/>
                <w:szCs w:val="22"/>
              </w:rPr>
              <w:t>;</w:t>
            </w:r>
          </w:p>
          <w:p w14:paraId="0C2A64E1" w14:textId="246D2AA1" w:rsidR="00C505C1" w:rsidRPr="007A678E" w:rsidRDefault="0007224E" w:rsidP="00184BE1">
            <w:pPr>
              <w:numPr>
                <w:ilvl w:val="0"/>
                <w:numId w:val="391"/>
              </w:numPr>
              <w:rPr>
                <w:rFonts w:asciiTheme="majorHAnsi" w:hAnsiTheme="majorHAnsi" w:cstheme="majorHAnsi"/>
                <w:sz w:val="22"/>
                <w:szCs w:val="22"/>
              </w:rPr>
            </w:pPr>
            <w:r w:rsidRPr="007A678E">
              <w:rPr>
                <w:rFonts w:asciiTheme="majorHAnsi" w:hAnsiTheme="majorHAnsi" w:cstheme="majorHAnsi"/>
                <w:sz w:val="22"/>
                <w:szCs w:val="22"/>
              </w:rPr>
              <w:t xml:space="preserve">skozi izkušenjsko učenje in aktivno delo v skupini </w:t>
            </w:r>
            <w:r w:rsidR="00784200" w:rsidRPr="007A678E">
              <w:rPr>
                <w:rFonts w:asciiTheme="majorHAnsi" w:hAnsiTheme="majorHAnsi" w:cstheme="majorHAnsi"/>
                <w:sz w:val="22"/>
                <w:szCs w:val="22"/>
              </w:rPr>
              <w:t xml:space="preserve">otrok </w:t>
            </w:r>
            <w:r w:rsidRPr="007A678E">
              <w:rPr>
                <w:rFonts w:asciiTheme="majorHAnsi" w:hAnsiTheme="majorHAnsi" w:cstheme="majorHAnsi"/>
                <w:sz w:val="22"/>
                <w:szCs w:val="22"/>
              </w:rPr>
              <w:t>reflektirajo svojo socialno in čustveno kompetentnost in spodbujajo ustrezno socialno čustveno izraznost otrok</w:t>
            </w:r>
          </w:p>
          <w:p w14:paraId="10773F12" w14:textId="77777777" w:rsidR="0007224E" w:rsidRPr="007A678E" w:rsidRDefault="0007224E" w:rsidP="00184BE1">
            <w:pPr>
              <w:numPr>
                <w:ilvl w:val="0"/>
                <w:numId w:val="391"/>
              </w:numPr>
              <w:rPr>
                <w:rFonts w:asciiTheme="majorHAnsi" w:hAnsiTheme="majorHAnsi" w:cstheme="majorHAnsi"/>
                <w:sz w:val="22"/>
                <w:szCs w:val="22"/>
              </w:rPr>
            </w:pPr>
            <w:r w:rsidRPr="007A678E">
              <w:rPr>
                <w:rFonts w:asciiTheme="majorHAnsi" w:hAnsiTheme="majorHAnsi" w:cstheme="majorHAnsi"/>
                <w:sz w:val="22"/>
                <w:szCs w:val="22"/>
              </w:rPr>
              <w:t>reflektirajo in načrtujejo svoj profesionalni razvoj</w:t>
            </w:r>
            <w:r w:rsidR="001658C9" w:rsidRPr="007A678E">
              <w:rPr>
                <w:rFonts w:asciiTheme="majorHAnsi" w:hAnsiTheme="majorHAnsi" w:cstheme="majorHAnsi"/>
                <w:sz w:val="22"/>
                <w:szCs w:val="22"/>
              </w:rPr>
              <w:t>,</w:t>
            </w:r>
          </w:p>
          <w:p w14:paraId="49BB4A23" w14:textId="77777777" w:rsidR="0007224E" w:rsidRPr="007A678E" w:rsidRDefault="0007224E" w:rsidP="00184BE1">
            <w:pPr>
              <w:numPr>
                <w:ilvl w:val="0"/>
                <w:numId w:val="391"/>
              </w:numPr>
              <w:rPr>
                <w:rFonts w:asciiTheme="majorHAnsi" w:hAnsiTheme="majorHAnsi" w:cstheme="majorHAnsi"/>
                <w:sz w:val="22"/>
                <w:szCs w:val="22"/>
              </w:rPr>
            </w:pPr>
            <w:r w:rsidRPr="007A678E">
              <w:rPr>
                <w:rFonts w:asciiTheme="majorHAnsi" w:hAnsiTheme="majorHAnsi" w:cstheme="majorHAnsi"/>
                <w:sz w:val="22"/>
                <w:szCs w:val="22"/>
              </w:rPr>
              <w:t xml:space="preserve">se </w:t>
            </w:r>
            <w:r w:rsidR="00784200" w:rsidRPr="007A678E">
              <w:rPr>
                <w:rFonts w:asciiTheme="majorHAnsi" w:hAnsiTheme="majorHAnsi" w:cstheme="majorHAnsi"/>
                <w:sz w:val="22"/>
                <w:szCs w:val="22"/>
              </w:rPr>
              <w:t>ustrezno odzivajo</w:t>
            </w:r>
            <w:r w:rsidRPr="007A678E">
              <w:rPr>
                <w:rFonts w:asciiTheme="majorHAnsi" w:hAnsiTheme="majorHAnsi" w:cstheme="majorHAnsi"/>
                <w:sz w:val="22"/>
                <w:szCs w:val="22"/>
              </w:rPr>
              <w:t xml:space="preserve"> na vzgojno problematiko v s</w:t>
            </w:r>
            <w:r w:rsidR="00784200" w:rsidRPr="007A678E">
              <w:rPr>
                <w:rFonts w:asciiTheme="majorHAnsi" w:hAnsiTheme="majorHAnsi" w:cstheme="majorHAnsi"/>
                <w:sz w:val="22"/>
                <w:szCs w:val="22"/>
              </w:rPr>
              <w:t>kupini in konstruktivno rešujejo</w:t>
            </w:r>
            <w:r w:rsidRPr="007A678E">
              <w:rPr>
                <w:rFonts w:asciiTheme="majorHAnsi" w:hAnsiTheme="majorHAnsi" w:cstheme="majorHAnsi"/>
                <w:sz w:val="22"/>
                <w:szCs w:val="22"/>
              </w:rPr>
              <w:t xml:space="preserve"> izzive ter tvorno ko</w:t>
            </w:r>
            <w:r w:rsidR="00784200" w:rsidRPr="007A678E">
              <w:rPr>
                <w:rFonts w:asciiTheme="majorHAnsi" w:hAnsiTheme="majorHAnsi" w:cstheme="majorHAnsi"/>
                <w:sz w:val="22"/>
                <w:szCs w:val="22"/>
              </w:rPr>
              <w:t>municirajo</w:t>
            </w:r>
            <w:r w:rsidRPr="007A678E">
              <w:rPr>
                <w:rFonts w:asciiTheme="majorHAnsi" w:hAnsiTheme="majorHAnsi" w:cstheme="majorHAnsi"/>
                <w:sz w:val="22"/>
                <w:szCs w:val="22"/>
              </w:rPr>
              <w:t xml:space="preserve"> z vsemi deležniki vzgojnega procesa</w:t>
            </w:r>
            <w:r w:rsidR="001658C9" w:rsidRPr="007A678E">
              <w:rPr>
                <w:rFonts w:asciiTheme="majorHAnsi" w:hAnsiTheme="majorHAnsi" w:cstheme="majorHAnsi"/>
                <w:sz w:val="22"/>
                <w:szCs w:val="22"/>
              </w:rPr>
              <w:t>.</w:t>
            </w:r>
          </w:p>
          <w:p w14:paraId="31180E30" w14:textId="77777777" w:rsidR="0007224E" w:rsidRPr="007A678E" w:rsidRDefault="0007224E" w:rsidP="00CE527F">
            <w:pPr>
              <w:ind w:left="720"/>
              <w:rPr>
                <w:rFonts w:asciiTheme="majorHAnsi" w:hAnsiTheme="majorHAnsi" w:cstheme="majorHAnsi"/>
                <w:sz w:val="22"/>
                <w:szCs w:val="22"/>
              </w:rPr>
            </w:pPr>
          </w:p>
          <w:p w14:paraId="02E50961" w14:textId="77777777" w:rsidR="0007224E" w:rsidRPr="007A678E" w:rsidRDefault="0007224E" w:rsidP="00CE527F">
            <w:pPr>
              <w:rPr>
                <w:rFonts w:asciiTheme="majorHAnsi" w:hAnsiTheme="majorHAnsi" w:cstheme="majorHAnsi"/>
                <w:sz w:val="22"/>
                <w:szCs w:val="22"/>
                <w:u w:val="single"/>
              </w:rPr>
            </w:pPr>
            <w:r w:rsidRPr="007A678E">
              <w:rPr>
                <w:rFonts w:asciiTheme="majorHAnsi" w:hAnsiTheme="majorHAnsi" w:cstheme="majorHAnsi"/>
                <w:sz w:val="22"/>
                <w:szCs w:val="22"/>
                <w:u w:val="single"/>
              </w:rPr>
              <w:t>Splošne kompetence:</w:t>
            </w:r>
          </w:p>
          <w:p w14:paraId="27A57BB9" w14:textId="77777777" w:rsidR="001658C9" w:rsidRPr="007A678E" w:rsidRDefault="001658C9" w:rsidP="00CE527F">
            <w:pPr>
              <w:rPr>
                <w:rFonts w:asciiTheme="majorHAnsi" w:hAnsiTheme="majorHAnsi" w:cstheme="majorHAnsi"/>
                <w:sz w:val="22"/>
                <w:szCs w:val="22"/>
              </w:rPr>
            </w:pPr>
            <w:r w:rsidRPr="007A678E">
              <w:rPr>
                <w:rFonts w:asciiTheme="majorHAnsi" w:hAnsiTheme="majorHAnsi" w:cstheme="majorHAnsi"/>
                <w:sz w:val="22"/>
                <w:szCs w:val="22"/>
              </w:rPr>
              <w:t>Študenti:</w:t>
            </w:r>
          </w:p>
          <w:p w14:paraId="0C138050" w14:textId="39AD03CD" w:rsidR="0007224E" w:rsidRPr="007A678E" w:rsidRDefault="0007224E" w:rsidP="00184BE1">
            <w:pPr>
              <w:numPr>
                <w:ilvl w:val="0"/>
                <w:numId w:val="391"/>
              </w:numPr>
              <w:rPr>
                <w:rFonts w:asciiTheme="majorHAnsi" w:hAnsiTheme="majorHAnsi" w:cstheme="majorHAnsi"/>
                <w:sz w:val="22"/>
                <w:szCs w:val="22"/>
              </w:rPr>
            </w:pPr>
            <w:r w:rsidRPr="007A678E">
              <w:rPr>
                <w:rFonts w:asciiTheme="majorHAnsi" w:hAnsiTheme="majorHAnsi" w:cstheme="majorHAnsi"/>
                <w:sz w:val="22"/>
                <w:szCs w:val="22"/>
              </w:rPr>
              <w:t xml:space="preserve">so usposobljeni za </w:t>
            </w:r>
            <w:r w:rsidR="004533F3" w:rsidRPr="007A678E">
              <w:rPr>
                <w:rFonts w:asciiTheme="majorHAnsi" w:hAnsiTheme="majorHAnsi" w:cstheme="majorHAnsi"/>
                <w:sz w:val="22"/>
                <w:szCs w:val="22"/>
              </w:rPr>
              <w:t xml:space="preserve">profesionalno </w:t>
            </w:r>
            <w:r w:rsidRPr="007A678E">
              <w:rPr>
                <w:rFonts w:asciiTheme="majorHAnsi" w:hAnsiTheme="majorHAnsi" w:cstheme="majorHAnsi"/>
                <w:sz w:val="22"/>
                <w:szCs w:val="22"/>
              </w:rPr>
              <w:t>delovanje  v skupini otrok</w:t>
            </w:r>
            <w:r w:rsidR="001658C9" w:rsidRPr="007A678E">
              <w:rPr>
                <w:rFonts w:asciiTheme="majorHAnsi" w:hAnsiTheme="majorHAnsi" w:cstheme="majorHAnsi"/>
                <w:sz w:val="22"/>
                <w:szCs w:val="22"/>
              </w:rPr>
              <w:t>,</w:t>
            </w:r>
            <w:r w:rsidRPr="007A678E">
              <w:rPr>
                <w:rFonts w:asciiTheme="majorHAnsi" w:hAnsiTheme="majorHAnsi" w:cstheme="majorHAnsi"/>
                <w:sz w:val="22"/>
                <w:szCs w:val="22"/>
              </w:rPr>
              <w:t xml:space="preserve"> </w:t>
            </w:r>
          </w:p>
          <w:p w14:paraId="306CF4D0" w14:textId="0B09172B" w:rsidR="00C505C1" w:rsidRPr="007A678E" w:rsidRDefault="00C505C1" w:rsidP="00184BE1">
            <w:pPr>
              <w:numPr>
                <w:ilvl w:val="0"/>
                <w:numId w:val="391"/>
              </w:numPr>
              <w:rPr>
                <w:rFonts w:asciiTheme="majorHAnsi" w:hAnsiTheme="majorHAnsi" w:cstheme="majorHAnsi"/>
                <w:sz w:val="22"/>
                <w:szCs w:val="22"/>
              </w:rPr>
            </w:pPr>
            <w:r w:rsidRPr="007A678E">
              <w:rPr>
                <w:rFonts w:asciiTheme="majorHAnsi" w:hAnsiTheme="majorHAnsi" w:cstheme="majorHAnsi"/>
                <w:color w:val="111111"/>
                <w:sz w:val="22"/>
                <w:szCs w:val="22"/>
                <w:shd w:val="clear" w:color="auto" w:fill="FFFFFF"/>
              </w:rPr>
              <w:t>upošteva razvojne značilnosti ter individualne razlik</w:t>
            </w:r>
            <w:r w:rsidR="00184BE1" w:rsidRPr="007A678E">
              <w:rPr>
                <w:rFonts w:asciiTheme="majorHAnsi" w:hAnsiTheme="majorHAnsi" w:cstheme="majorHAnsi"/>
                <w:color w:val="111111"/>
                <w:sz w:val="22"/>
                <w:szCs w:val="22"/>
                <w:shd w:val="clear" w:color="auto" w:fill="FFFFFF"/>
              </w:rPr>
              <w:t>e</w:t>
            </w:r>
            <w:r w:rsidRPr="007A678E">
              <w:rPr>
                <w:rFonts w:asciiTheme="majorHAnsi" w:hAnsiTheme="majorHAnsi" w:cstheme="majorHAnsi"/>
                <w:color w:val="111111"/>
                <w:sz w:val="22"/>
                <w:szCs w:val="22"/>
                <w:shd w:val="clear" w:color="auto" w:fill="FFFFFF"/>
              </w:rPr>
              <w:t xml:space="preserve"> otrok pri spodbujanju učenja; </w:t>
            </w:r>
          </w:p>
          <w:p w14:paraId="632E2440" w14:textId="09DDA4BF" w:rsidR="0007224E" w:rsidRPr="007A678E" w:rsidRDefault="00C505C1" w:rsidP="00184BE1">
            <w:pPr>
              <w:numPr>
                <w:ilvl w:val="0"/>
                <w:numId w:val="391"/>
              </w:numPr>
              <w:rPr>
                <w:rFonts w:asciiTheme="majorHAnsi" w:hAnsiTheme="majorHAnsi" w:cstheme="majorHAnsi"/>
                <w:sz w:val="22"/>
                <w:szCs w:val="22"/>
              </w:rPr>
            </w:pPr>
            <w:r w:rsidRPr="007A678E">
              <w:rPr>
                <w:rFonts w:asciiTheme="majorHAnsi" w:hAnsiTheme="majorHAnsi" w:cstheme="majorHAnsi"/>
                <w:color w:val="111111"/>
                <w:sz w:val="22"/>
                <w:szCs w:val="22"/>
                <w:shd w:val="clear" w:color="auto" w:fill="FFFFFF"/>
              </w:rPr>
              <w:t xml:space="preserve">vzpostavlja vključujoče učno </w:t>
            </w:r>
            <w:proofErr w:type="spellStart"/>
            <w:r w:rsidRPr="007A678E">
              <w:rPr>
                <w:rFonts w:asciiTheme="majorHAnsi" w:hAnsiTheme="majorHAnsi" w:cstheme="majorHAnsi"/>
                <w:color w:val="111111"/>
                <w:sz w:val="22"/>
                <w:szCs w:val="22"/>
                <w:shd w:val="clear" w:color="auto" w:fill="FFFFFF"/>
              </w:rPr>
              <w:t>okolje;</w:t>
            </w:r>
            <w:r w:rsidR="0007224E" w:rsidRPr="007A678E">
              <w:rPr>
                <w:rFonts w:asciiTheme="majorHAnsi" w:hAnsiTheme="majorHAnsi" w:cstheme="majorHAnsi"/>
                <w:sz w:val="22"/>
                <w:szCs w:val="22"/>
              </w:rPr>
              <w:t>preko</w:t>
            </w:r>
            <w:proofErr w:type="spellEnd"/>
            <w:r w:rsidR="0007224E" w:rsidRPr="007A678E">
              <w:rPr>
                <w:rFonts w:asciiTheme="majorHAnsi" w:hAnsiTheme="majorHAnsi" w:cstheme="majorHAnsi"/>
                <w:sz w:val="22"/>
                <w:szCs w:val="22"/>
              </w:rPr>
              <w:t xml:space="preserve"> različnih interakcij z vsemi deležniki v vzgojnem procesu razvija</w:t>
            </w:r>
            <w:r w:rsidR="00784200" w:rsidRPr="007A678E">
              <w:rPr>
                <w:rFonts w:asciiTheme="majorHAnsi" w:hAnsiTheme="majorHAnsi" w:cstheme="majorHAnsi"/>
                <w:sz w:val="22"/>
                <w:szCs w:val="22"/>
              </w:rPr>
              <w:t>jo</w:t>
            </w:r>
            <w:r w:rsidR="0007224E" w:rsidRPr="007A678E">
              <w:rPr>
                <w:rFonts w:asciiTheme="majorHAnsi" w:hAnsiTheme="majorHAnsi" w:cstheme="majorHAnsi"/>
                <w:sz w:val="22"/>
                <w:szCs w:val="22"/>
              </w:rPr>
              <w:t xml:space="preserve"> občutljivost, odprtost in strpnost do otrok, njihovih družin in širšega socialnega okolja</w:t>
            </w:r>
            <w:r w:rsidR="001658C9" w:rsidRPr="007A678E">
              <w:rPr>
                <w:rFonts w:asciiTheme="majorHAnsi" w:hAnsiTheme="majorHAnsi" w:cstheme="majorHAnsi"/>
                <w:sz w:val="22"/>
                <w:szCs w:val="22"/>
              </w:rPr>
              <w:t>,</w:t>
            </w:r>
          </w:p>
          <w:p w14:paraId="2F5EE306" w14:textId="77777777" w:rsidR="005417DA" w:rsidRPr="007A678E" w:rsidRDefault="00184BE1" w:rsidP="00184BE1">
            <w:pPr>
              <w:numPr>
                <w:ilvl w:val="0"/>
                <w:numId w:val="391"/>
              </w:numPr>
              <w:rPr>
                <w:rFonts w:asciiTheme="majorHAnsi" w:hAnsiTheme="majorHAnsi" w:cstheme="majorHAnsi"/>
                <w:sz w:val="22"/>
                <w:szCs w:val="22"/>
              </w:rPr>
            </w:pPr>
            <w:r w:rsidRPr="007A678E">
              <w:rPr>
                <w:rFonts w:asciiTheme="majorHAnsi" w:hAnsiTheme="majorHAnsi" w:cstheme="majorHAnsi"/>
                <w:sz w:val="22"/>
                <w:szCs w:val="22"/>
              </w:rPr>
              <w:t>integrira</w:t>
            </w:r>
            <w:r w:rsidR="00236F5D" w:rsidRPr="007A678E">
              <w:rPr>
                <w:rFonts w:asciiTheme="majorHAnsi" w:hAnsiTheme="majorHAnsi" w:cstheme="majorHAnsi"/>
                <w:sz w:val="22"/>
                <w:szCs w:val="22"/>
              </w:rPr>
              <w:t>j</w:t>
            </w:r>
            <w:r w:rsidRPr="007A678E">
              <w:rPr>
                <w:rFonts w:asciiTheme="majorHAnsi" w:hAnsiTheme="majorHAnsi" w:cstheme="majorHAnsi"/>
                <w:sz w:val="22"/>
                <w:szCs w:val="22"/>
              </w:rPr>
              <w:t xml:space="preserve">o razvojno psihološka spoznanja </w:t>
            </w:r>
            <w:r w:rsidR="004533F3" w:rsidRPr="007A678E">
              <w:rPr>
                <w:rFonts w:asciiTheme="majorHAnsi" w:hAnsiTheme="majorHAnsi" w:cstheme="majorHAnsi"/>
                <w:sz w:val="22"/>
                <w:szCs w:val="22"/>
              </w:rPr>
              <w:t xml:space="preserve">in razvojne </w:t>
            </w:r>
            <w:r w:rsidRPr="007A678E">
              <w:rPr>
                <w:rFonts w:asciiTheme="majorHAnsi" w:hAnsiTheme="majorHAnsi" w:cstheme="majorHAnsi"/>
                <w:sz w:val="22"/>
                <w:szCs w:val="22"/>
              </w:rPr>
              <w:t xml:space="preserve">značilnosti </w:t>
            </w:r>
            <w:r w:rsidR="004533F3" w:rsidRPr="007A678E">
              <w:rPr>
                <w:rFonts w:asciiTheme="majorHAnsi" w:hAnsiTheme="majorHAnsi" w:cstheme="majorHAnsi"/>
                <w:sz w:val="22"/>
                <w:szCs w:val="22"/>
              </w:rPr>
              <w:t xml:space="preserve"> učenja </w:t>
            </w:r>
            <w:r w:rsidRPr="007A678E">
              <w:rPr>
                <w:rFonts w:asciiTheme="majorHAnsi" w:hAnsiTheme="majorHAnsi" w:cstheme="majorHAnsi"/>
                <w:sz w:val="22"/>
                <w:szCs w:val="22"/>
              </w:rPr>
              <w:t xml:space="preserve">predšolskega otroka v lastno pedagoško delo  </w:t>
            </w:r>
          </w:p>
          <w:p w14:paraId="7C318503" w14:textId="47D0C693" w:rsidR="0007224E" w:rsidRPr="007A678E" w:rsidRDefault="0007224E" w:rsidP="00184BE1">
            <w:pPr>
              <w:numPr>
                <w:ilvl w:val="0"/>
                <w:numId w:val="391"/>
              </w:numPr>
              <w:rPr>
                <w:rFonts w:asciiTheme="majorHAnsi" w:hAnsiTheme="majorHAnsi" w:cstheme="majorHAnsi"/>
                <w:sz w:val="22"/>
                <w:szCs w:val="22"/>
              </w:rPr>
            </w:pPr>
            <w:r w:rsidRPr="007A678E">
              <w:rPr>
                <w:rFonts w:asciiTheme="majorHAnsi" w:hAnsiTheme="majorHAnsi" w:cstheme="majorHAnsi"/>
                <w:sz w:val="22"/>
                <w:szCs w:val="22"/>
              </w:rPr>
              <w:t>krepijo poklicno samozavest za ustrezno samostojno strokovno individualno in sodelovalno/timsko delo</w:t>
            </w:r>
            <w:r w:rsidR="001658C9" w:rsidRPr="007A678E">
              <w:rPr>
                <w:rFonts w:asciiTheme="majorHAnsi" w:hAnsiTheme="majorHAnsi" w:cstheme="majorHAnsi"/>
                <w:sz w:val="22"/>
                <w:szCs w:val="22"/>
              </w:rPr>
              <w:t>,</w:t>
            </w:r>
          </w:p>
          <w:p w14:paraId="12C8B529" w14:textId="7B23281D" w:rsidR="0007224E" w:rsidRPr="007A678E" w:rsidRDefault="0007224E" w:rsidP="00184BE1">
            <w:pPr>
              <w:numPr>
                <w:ilvl w:val="0"/>
                <w:numId w:val="391"/>
              </w:numPr>
              <w:rPr>
                <w:rFonts w:asciiTheme="majorHAnsi" w:hAnsiTheme="majorHAnsi" w:cstheme="majorHAnsi"/>
                <w:sz w:val="22"/>
                <w:szCs w:val="22"/>
              </w:rPr>
            </w:pPr>
            <w:r w:rsidRPr="007A678E">
              <w:rPr>
                <w:rFonts w:asciiTheme="majorHAnsi" w:hAnsiTheme="majorHAnsi" w:cstheme="majorHAnsi"/>
                <w:sz w:val="22"/>
                <w:szCs w:val="22"/>
              </w:rPr>
              <w:t>z aktivno udeležbo in s pridobivanjem praktičnih izkušenj kritično presojajo delo vzgojne inštitucije in načrtuje</w:t>
            </w:r>
            <w:r w:rsidR="00261BF9" w:rsidRPr="007A678E">
              <w:rPr>
                <w:rFonts w:asciiTheme="majorHAnsi" w:hAnsiTheme="majorHAnsi" w:cstheme="majorHAnsi"/>
                <w:sz w:val="22"/>
                <w:szCs w:val="22"/>
              </w:rPr>
              <w:t>jo</w:t>
            </w:r>
            <w:r w:rsidRPr="007A678E">
              <w:rPr>
                <w:rFonts w:asciiTheme="majorHAnsi" w:hAnsiTheme="majorHAnsi" w:cstheme="majorHAnsi"/>
                <w:sz w:val="22"/>
                <w:szCs w:val="22"/>
              </w:rPr>
              <w:t xml:space="preserve"> nadaljnji osebnostni in profesionalni razvoj</w:t>
            </w:r>
            <w:r w:rsidR="001658C9" w:rsidRPr="007A678E">
              <w:rPr>
                <w:rFonts w:asciiTheme="majorHAnsi" w:hAnsiTheme="majorHAnsi" w:cstheme="majorHAnsi"/>
                <w:sz w:val="22"/>
                <w:szCs w:val="22"/>
              </w:rPr>
              <w:t>.</w:t>
            </w:r>
          </w:p>
          <w:p w14:paraId="38DA9D1E" w14:textId="77777777" w:rsidR="00811F25" w:rsidRPr="007A678E" w:rsidRDefault="00811F25" w:rsidP="00CE527F">
            <w:pPr>
              <w:ind w:left="720"/>
              <w:rPr>
                <w:rFonts w:asciiTheme="majorHAnsi" w:hAnsiTheme="majorHAnsi" w:cstheme="majorHAnsi"/>
                <w:sz w:val="22"/>
                <w:szCs w:val="22"/>
              </w:rPr>
            </w:pPr>
          </w:p>
          <w:p w14:paraId="35CA5CB8" w14:textId="77777777" w:rsidR="0007224E" w:rsidRPr="007A678E" w:rsidRDefault="0007224E" w:rsidP="00CE527F">
            <w:pPr>
              <w:rPr>
                <w:rFonts w:asciiTheme="majorHAnsi" w:hAnsiTheme="majorHAnsi" w:cstheme="majorHAnsi"/>
                <w:sz w:val="22"/>
                <w:szCs w:val="22"/>
                <w:u w:val="single"/>
              </w:rPr>
            </w:pPr>
            <w:r w:rsidRPr="007A678E">
              <w:rPr>
                <w:rFonts w:asciiTheme="majorHAnsi" w:hAnsiTheme="majorHAnsi" w:cstheme="majorHAnsi"/>
                <w:sz w:val="22"/>
                <w:szCs w:val="22"/>
                <w:u w:val="single"/>
              </w:rPr>
              <w:t>Predmetno-specifične kompetence:</w:t>
            </w:r>
          </w:p>
          <w:p w14:paraId="2F53CA00" w14:textId="77777777" w:rsidR="00261BF9" w:rsidRPr="007A678E" w:rsidRDefault="0007224E" w:rsidP="00CE527F">
            <w:pPr>
              <w:rPr>
                <w:rFonts w:asciiTheme="majorHAnsi" w:hAnsiTheme="majorHAnsi" w:cstheme="majorHAnsi"/>
                <w:sz w:val="22"/>
                <w:szCs w:val="22"/>
              </w:rPr>
            </w:pPr>
            <w:r w:rsidRPr="007A678E">
              <w:rPr>
                <w:rFonts w:asciiTheme="majorHAnsi" w:hAnsiTheme="majorHAnsi" w:cstheme="majorHAnsi"/>
                <w:sz w:val="22"/>
                <w:szCs w:val="22"/>
              </w:rPr>
              <w:t>Študenti</w:t>
            </w:r>
            <w:r w:rsidR="00261BF9" w:rsidRPr="007A678E">
              <w:rPr>
                <w:rFonts w:asciiTheme="majorHAnsi" w:hAnsiTheme="majorHAnsi" w:cstheme="majorHAnsi"/>
                <w:sz w:val="22"/>
                <w:szCs w:val="22"/>
              </w:rPr>
              <w:t>:</w:t>
            </w:r>
          </w:p>
          <w:p w14:paraId="3C791C98" w14:textId="2B2053CA" w:rsidR="0007224E" w:rsidRPr="007A678E" w:rsidRDefault="0007224E" w:rsidP="00184BE1">
            <w:pPr>
              <w:numPr>
                <w:ilvl w:val="0"/>
                <w:numId w:val="391"/>
              </w:numPr>
              <w:rPr>
                <w:rFonts w:asciiTheme="majorHAnsi" w:hAnsiTheme="majorHAnsi" w:cstheme="majorHAnsi"/>
                <w:sz w:val="22"/>
                <w:szCs w:val="22"/>
              </w:rPr>
            </w:pPr>
            <w:r w:rsidRPr="007A678E">
              <w:rPr>
                <w:rFonts w:asciiTheme="majorHAnsi" w:hAnsiTheme="majorHAnsi" w:cstheme="majorHAnsi"/>
                <w:sz w:val="22"/>
                <w:szCs w:val="22"/>
              </w:rPr>
              <w:t>spodbuja</w:t>
            </w:r>
            <w:r w:rsidR="00355C00" w:rsidRPr="007A678E">
              <w:rPr>
                <w:rFonts w:asciiTheme="majorHAnsi" w:hAnsiTheme="majorHAnsi" w:cstheme="majorHAnsi"/>
                <w:sz w:val="22"/>
                <w:szCs w:val="22"/>
              </w:rPr>
              <w:t>jo</w:t>
            </w:r>
            <w:r w:rsidR="00AD59AC" w:rsidRPr="007A678E">
              <w:rPr>
                <w:rFonts w:asciiTheme="majorHAnsi" w:hAnsiTheme="majorHAnsi" w:cstheme="majorHAnsi"/>
                <w:sz w:val="22"/>
                <w:szCs w:val="22"/>
              </w:rPr>
              <w:t xml:space="preserve"> </w:t>
            </w:r>
            <w:r w:rsidR="00355C00" w:rsidRPr="007A678E">
              <w:rPr>
                <w:rFonts w:asciiTheme="majorHAnsi" w:hAnsiTheme="majorHAnsi" w:cstheme="majorHAnsi"/>
                <w:sz w:val="22"/>
                <w:szCs w:val="22"/>
              </w:rPr>
              <w:t xml:space="preserve"> in strokovno ocenjujejo otrokove izdelke in </w:t>
            </w:r>
            <w:r w:rsidRPr="007A678E">
              <w:rPr>
                <w:rFonts w:asciiTheme="majorHAnsi" w:hAnsiTheme="majorHAnsi" w:cstheme="majorHAnsi"/>
                <w:sz w:val="22"/>
                <w:szCs w:val="22"/>
              </w:rPr>
              <w:t xml:space="preserve">dosežke </w:t>
            </w:r>
            <w:r w:rsidR="00355C00" w:rsidRPr="007A678E">
              <w:rPr>
                <w:rFonts w:asciiTheme="majorHAnsi" w:hAnsiTheme="majorHAnsi" w:cstheme="majorHAnsi"/>
                <w:sz w:val="22"/>
                <w:szCs w:val="22"/>
              </w:rPr>
              <w:t>ter</w:t>
            </w:r>
            <w:r w:rsidRPr="007A678E">
              <w:rPr>
                <w:rFonts w:asciiTheme="majorHAnsi" w:hAnsiTheme="majorHAnsi" w:cstheme="majorHAnsi"/>
                <w:sz w:val="22"/>
                <w:szCs w:val="22"/>
              </w:rPr>
              <w:t xml:space="preserve"> kognitivni, čustveni in socialni napredek</w:t>
            </w:r>
            <w:r w:rsidR="00355C00" w:rsidRPr="007A678E">
              <w:rPr>
                <w:rFonts w:asciiTheme="majorHAnsi" w:hAnsiTheme="majorHAnsi" w:cstheme="majorHAnsi"/>
                <w:sz w:val="22"/>
                <w:szCs w:val="22"/>
              </w:rPr>
              <w:t xml:space="preserve"> otroka</w:t>
            </w:r>
            <w:r w:rsidR="00261BF9" w:rsidRPr="007A678E">
              <w:rPr>
                <w:rFonts w:asciiTheme="majorHAnsi" w:hAnsiTheme="majorHAnsi" w:cstheme="majorHAnsi"/>
                <w:sz w:val="22"/>
                <w:szCs w:val="22"/>
              </w:rPr>
              <w:t>,</w:t>
            </w:r>
            <w:r w:rsidRPr="007A678E">
              <w:rPr>
                <w:rFonts w:asciiTheme="majorHAnsi" w:hAnsiTheme="majorHAnsi" w:cstheme="majorHAnsi"/>
                <w:sz w:val="22"/>
                <w:szCs w:val="22"/>
              </w:rPr>
              <w:t xml:space="preserve"> </w:t>
            </w:r>
          </w:p>
          <w:p w14:paraId="0D4ACEB6" w14:textId="1705F421" w:rsidR="0007224E" w:rsidRPr="007A678E" w:rsidRDefault="0007224E" w:rsidP="00184BE1">
            <w:pPr>
              <w:numPr>
                <w:ilvl w:val="0"/>
                <w:numId w:val="391"/>
              </w:numPr>
              <w:rPr>
                <w:rFonts w:asciiTheme="majorHAnsi" w:hAnsiTheme="majorHAnsi" w:cstheme="majorHAnsi"/>
                <w:sz w:val="22"/>
                <w:szCs w:val="22"/>
              </w:rPr>
            </w:pPr>
            <w:r w:rsidRPr="007A678E">
              <w:rPr>
                <w:rFonts w:asciiTheme="majorHAnsi" w:hAnsiTheme="majorHAnsi" w:cstheme="majorHAnsi"/>
                <w:sz w:val="22"/>
                <w:szCs w:val="22"/>
              </w:rPr>
              <w:t>gradijo samostojni in kritični pristop do dela vzgojitelja predšolskih otrok</w:t>
            </w:r>
            <w:r w:rsidR="00236F5D" w:rsidRPr="007A678E">
              <w:rPr>
                <w:rFonts w:asciiTheme="majorHAnsi" w:hAnsiTheme="majorHAnsi" w:cstheme="majorHAnsi"/>
                <w:sz w:val="22"/>
                <w:szCs w:val="22"/>
              </w:rPr>
              <w:t>;</w:t>
            </w:r>
          </w:p>
          <w:p w14:paraId="09E8C748" w14:textId="4AEB1C1A" w:rsidR="00184BE1" w:rsidRPr="007A678E" w:rsidRDefault="0007224E" w:rsidP="007A678E">
            <w:pPr>
              <w:numPr>
                <w:ilvl w:val="0"/>
                <w:numId w:val="391"/>
              </w:numPr>
              <w:rPr>
                <w:rFonts w:asciiTheme="majorHAnsi" w:hAnsiTheme="majorHAnsi" w:cstheme="majorHAnsi"/>
                <w:sz w:val="22"/>
                <w:szCs w:val="22"/>
              </w:rPr>
            </w:pPr>
            <w:r w:rsidRPr="007A678E">
              <w:rPr>
                <w:rFonts w:asciiTheme="majorHAnsi" w:hAnsiTheme="majorHAnsi" w:cstheme="majorHAnsi"/>
                <w:sz w:val="22"/>
                <w:szCs w:val="22"/>
              </w:rPr>
              <w:t>načrtujejo lastni profesionalni razvoj</w:t>
            </w:r>
            <w:r w:rsidR="007A678E">
              <w:rPr>
                <w:rFonts w:asciiTheme="majorHAnsi" w:hAnsiTheme="majorHAnsi" w:cstheme="majorHAnsi"/>
                <w:sz w:val="22"/>
                <w:szCs w:val="22"/>
              </w:rPr>
              <w:t>.</w:t>
            </w:r>
          </w:p>
        </w:tc>
        <w:tc>
          <w:tcPr>
            <w:tcW w:w="152" w:type="dxa"/>
            <w:gridSpan w:val="2"/>
            <w:tcBorders>
              <w:top w:val="nil"/>
              <w:left w:val="single" w:sz="4" w:space="0" w:color="auto"/>
              <w:bottom w:val="nil"/>
              <w:right w:val="single" w:sz="4" w:space="0" w:color="auto"/>
            </w:tcBorders>
          </w:tcPr>
          <w:p w14:paraId="4231BA3F" w14:textId="77777777" w:rsidR="0007224E" w:rsidRPr="007A678E" w:rsidRDefault="0007224E" w:rsidP="00CE527F">
            <w:pPr>
              <w:rPr>
                <w:rFonts w:asciiTheme="majorHAnsi" w:hAnsiTheme="majorHAnsi" w:cstheme="maj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8C2D95C" w14:textId="77777777" w:rsidR="0007224E" w:rsidRPr="007A678E" w:rsidRDefault="00247B40" w:rsidP="00CE527F">
            <w:pPr>
              <w:rPr>
                <w:rFonts w:asciiTheme="majorHAnsi" w:hAnsiTheme="majorHAnsi" w:cstheme="majorHAnsi"/>
                <w:sz w:val="22"/>
                <w:szCs w:val="22"/>
                <w:lang w:val="en-GB"/>
              </w:rPr>
            </w:pPr>
            <w:r w:rsidRPr="007A678E">
              <w:rPr>
                <w:rFonts w:asciiTheme="majorHAnsi" w:hAnsiTheme="majorHAnsi" w:cstheme="majorHAnsi"/>
                <w:sz w:val="22"/>
                <w:szCs w:val="22"/>
                <w:u w:val="single"/>
                <w:lang w:val="en-GB"/>
              </w:rPr>
              <w:t>Objectives</w:t>
            </w:r>
            <w:r w:rsidRPr="007A678E">
              <w:rPr>
                <w:rFonts w:asciiTheme="majorHAnsi" w:hAnsiTheme="majorHAnsi" w:cstheme="majorHAnsi"/>
                <w:sz w:val="22"/>
                <w:szCs w:val="22"/>
                <w:lang w:val="en-GB"/>
              </w:rPr>
              <w:t>:</w:t>
            </w:r>
          </w:p>
          <w:p w14:paraId="36194310" w14:textId="77777777" w:rsidR="00247B40" w:rsidRPr="007A678E" w:rsidRDefault="00247B40" w:rsidP="00CE527F">
            <w:pPr>
              <w:rPr>
                <w:rFonts w:asciiTheme="majorHAnsi" w:hAnsiTheme="majorHAnsi" w:cstheme="majorHAnsi"/>
                <w:sz w:val="22"/>
                <w:szCs w:val="22"/>
                <w:lang w:val="en-GB"/>
              </w:rPr>
            </w:pPr>
            <w:r w:rsidRPr="007A678E">
              <w:rPr>
                <w:rFonts w:asciiTheme="majorHAnsi" w:hAnsiTheme="majorHAnsi" w:cstheme="majorHAnsi"/>
                <w:sz w:val="22"/>
                <w:szCs w:val="22"/>
                <w:lang w:val="en-GB"/>
              </w:rPr>
              <w:t>The students:</w:t>
            </w:r>
          </w:p>
          <w:p w14:paraId="022E8FD6" w14:textId="77777777" w:rsidR="00247B40" w:rsidRPr="007A678E" w:rsidRDefault="008C517D" w:rsidP="00CE527F">
            <w:pPr>
              <w:numPr>
                <w:ilvl w:val="0"/>
                <w:numId w:val="503"/>
              </w:numPr>
              <w:rPr>
                <w:rFonts w:asciiTheme="majorHAnsi" w:hAnsiTheme="majorHAnsi" w:cstheme="majorHAnsi"/>
                <w:sz w:val="22"/>
                <w:szCs w:val="22"/>
                <w:lang w:val="en-GB"/>
              </w:rPr>
            </w:pPr>
            <w:r w:rsidRPr="007A678E">
              <w:rPr>
                <w:rFonts w:asciiTheme="majorHAnsi" w:hAnsiTheme="majorHAnsi" w:cstheme="majorHAnsi"/>
                <w:sz w:val="22"/>
                <w:szCs w:val="22"/>
                <w:lang w:val="en-GB"/>
              </w:rPr>
              <w:t>l</w:t>
            </w:r>
            <w:r w:rsidR="00247B40" w:rsidRPr="007A678E">
              <w:rPr>
                <w:rFonts w:asciiTheme="majorHAnsi" w:hAnsiTheme="majorHAnsi" w:cstheme="majorHAnsi"/>
                <w:sz w:val="22"/>
                <w:szCs w:val="22"/>
                <w:lang w:val="en-GB"/>
              </w:rPr>
              <w:t>earn the critical and appropriate use of scientific and professional pedagogical</w:t>
            </w:r>
            <w:r w:rsidR="00AD59AC" w:rsidRPr="007A678E">
              <w:rPr>
                <w:rFonts w:asciiTheme="majorHAnsi" w:hAnsiTheme="majorHAnsi" w:cstheme="majorHAnsi"/>
                <w:sz w:val="22"/>
                <w:szCs w:val="22"/>
                <w:lang w:val="en-GB"/>
              </w:rPr>
              <w:t>-psychological</w:t>
            </w:r>
            <w:r w:rsidR="00247B40" w:rsidRPr="007A678E">
              <w:rPr>
                <w:rFonts w:asciiTheme="majorHAnsi" w:hAnsiTheme="majorHAnsi" w:cstheme="majorHAnsi"/>
                <w:sz w:val="22"/>
                <w:szCs w:val="22"/>
                <w:lang w:val="en-GB"/>
              </w:rPr>
              <w:t>, didactic and special didactic concepts in a concrete learning situation in a group of children</w:t>
            </w:r>
            <w:r w:rsidR="00AD59AC" w:rsidRPr="007A678E">
              <w:rPr>
                <w:rFonts w:asciiTheme="majorHAnsi" w:hAnsiTheme="majorHAnsi" w:cstheme="majorHAnsi"/>
                <w:sz w:val="22"/>
                <w:szCs w:val="22"/>
                <w:lang w:val="en-GB"/>
              </w:rPr>
              <w:t>;</w:t>
            </w:r>
          </w:p>
          <w:p w14:paraId="6AEE1E88" w14:textId="2BAE6946" w:rsidR="009533F9" w:rsidRPr="007A678E" w:rsidRDefault="008C517D" w:rsidP="009533F9">
            <w:pPr>
              <w:numPr>
                <w:ilvl w:val="0"/>
                <w:numId w:val="503"/>
              </w:numPr>
              <w:rPr>
                <w:rFonts w:asciiTheme="majorHAnsi" w:hAnsiTheme="majorHAnsi" w:cstheme="majorHAnsi"/>
                <w:sz w:val="22"/>
                <w:szCs w:val="22"/>
                <w:lang w:val="en-GB"/>
              </w:rPr>
            </w:pPr>
            <w:r w:rsidRPr="007A678E">
              <w:rPr>
                <w:rFonts w:asciiTheme="majorHAnsi" w:hAnsiTheme="majorHAnsi" w:cstheme="majorHAnsi"/>
                <w:sz w:val="22"/>
                <w:szCs w:val="22"/>
                <w:lang w:val="en-GB"/>
              </w:rPr>
              <w:t>t</w:t>
            </w:r>
            <w:r w:rsidR="00247B40" w:rsidRPr="007A678E">
              <w:rPr>
                <w:rFonts w:asciiTheme="majorHAnsi" w:hAnsiTheme="majorHAnsi" w:cstheme="majorHAnsi"/>
                <w:sz w:val="22"/>
                <w:szCs w:val="22"/>
                <w:lang w:val="en-GB"/>
              </w:rPr>
              <w:t>hrough experiential learning and active participation in the group of children reflect their social and emotional competence and encourage appropriate social emotional expressiveness of children</w:t>
            </w:r>
            <w:r w:rsidR="00AD59AC" w:rsidRPr="007A678E">
              <w:rPr>
                <w:rFonts w:asciiTheme="majorHAnsi" w:hAnsiTheme="majorHAnsi" w:cstheme="majorHAnsi"/>
                <w:sz w:val="22"/>
                <w:szCs w:val="22"/>
                <w:lang w:val="en-GB"/>
              </w:rPr>
              <w:t>;</w:t>
            </w:r>
          </w:p>
          <w:p w14:paraId="68337CF2" w14:textId="1E73F186" w:rsidR="00247B40" w:rsidRPr="007A678E" w:rsidRDefault="008C517D" w:rsidP="00CE527F">
            <w:pPr>
              <w:numPr>
                <w:ilvl w:val="0"/>
                <w:numId w:val="503"/>
              </w:numPr>
              <w:rPr>
                <w:rFonts w:asciiTheme="majorHAnsi" w:hAnsiTheme="majorHAnsi" w:cstheme="majorHAnsi"/>
                <w:sz w:val="22"/>
                <w:szCs w:val="22"/>
                <w:lang w:val="en-GB"/>
              </w:rPr>
            </w:pPr>
            <w:r w:rsidRPr="007A678E">
              <w:rPr>
                <w:rFonts w:asciiTheme="majorHAnsi" w:hAnsiTheme="majorHAnsi" w:cstheme="majorHAnsi"/>
                <w:sz w:val="22"/>
                <w:szCs w:val="22"/>
                <w:lang w:val="en-GB"/>
              </w:rPr>
              <w:t>r</w:t>
            </w:r>
            <w:r w:rsidR="00247B40" w:rsidRPr="007A678E">
              <w:rPr>
                <w:rFonts w:asciiTheme="majorHAnsi" w:hAnsiTheme="majorHAnsi" w:cstheme="majorHAnsi"/>
                <w:sz w:val="22"/>
                <w:szCs w:val="22"/>
                <w:lang w:val="en-GB"/>
              </w:rPr>
              <w:t>eflect and plan their professional development,</w:t>
            </w:r>
          </w:p>
          <w:p w14:paraId="1A4D396A" w14:textId="7C965EA0" w:rsidR="00247B40" w:rsidRPr="007A678E" w:rsidRDefault="008C517D" w:rsidP="00CE527F">
            <w:pPr>
              <w:numPr>
                <w:ilvl w:val="0"/>
                <w:numId w:val="503"/>
              </w:numPr>
              <w:rPr>
                <w:rFonts w:asciiTheme="majorHAnsi" w:hAnsiTheme="majorHAnsi" w:cstheme="majorHAnsi"/>
                <w:sz w:val="22"/>
                <w:szCs w:val="22"/>
                <w:lang w:val="en-GB"/>
              </w:rPr>
            </w:pPr>
            <w:r w:rsidRPr="007A678E">
              <w:rPr>
                <w:rFonts w:asciiTheme="majorHAnsi" w:hAnsiTheme="majorHAnsi" w:cstheme="majorHAnsi"/>
                <w:sz w:val="22"/>
                <w:szCs w:val="22"/>
                <w:lang w:val="en-GB"/>
              </w:rPr>
              <w:t>a</w:t>
            </w:r>
            <w:r w:rsidR="00247B40" w:rsidRPr="007A678E">
              <w:rPr>
                <w:rFonts w:asciiTheme="majorHAnsi" w:hAnsiTheme="majorHAnsi" w:cstheme="majorHAnsi"/>
                <w:sz w:val="22"/>
                <w:szCs w:val="22"/>
                <w:lang w:val="en-GB"/>
              </w:rPr>
              <w:t>dequately respond to the educational issues in the group and constructively solve challenges and actively communicate with all stakeholders in the educational process.</w:t>
            </w:r>
          </w:p>
          <w:p w14:paraId="7FCE5A3D" w14:textId="77777777" w:rsidR="009533F9" w:rsidRPr="007A678E" w:rsidRDefault="009533F9" w:rsidP="007A678E">
            <w:pPr>
              <w:ind w:left="360"/>
              <w:rPr>
                <w:rFonts w:asciiTheme="majorHAnsi" w:hAnsiTheme="majorHAnsi" w:cstheme="majorHAnsi"/>
                <w:sz w:val="22"/>
                <w:szCs w:val="22"/>
                <w:lang w:val="en-GB"/>
              </w:rPr>
            </w:pPr>
          </w:p>
          <w:p w14:paraId="1FA067C2" w14:textId="77777777" w:rsidR="00AD59AC" w:rsidRPr="007A678E" w:rsidRDefault="00AD59AC" w:rsidP="00CE527F">
            <w:pPr>
              <w:rPr>
                <w:rFonts w:asciiTheme="majorHAnsi" w:hAnsiTheme="majorHAnsi" w:cstheme="majorHAnsi"/>
                <w:sz w:val="22"/>
                <w:szCs w:val="22"/>
                <w:lang w:val="en-GB"/>
              </w:rPr>
            </w:pPr>
            <w:r w:rsidRPr="007A678E">
              <w:rPr>
                <w:rFonts w:asciiTheme="majorHAnsi" w:hAnsiTheme="majorHAnsi" w:cstheme="majorHAnsi"/>
                <w:sz w:val="22"/>
                <w:szCs w:val="22"/>
                <w:u w:val="single"/>
                <w:lang w:val="en-GB"/>
              </w:rPr>
              <w:t>General competences</w:t>
            </w:r>
            <w:r w:rsidRPr="007A678E">
              <w:rPr>
                <w:rFonts w:asciiTheme="majorHAnsi" w:hAnsiTheme="majorHAnsi" w:cstheme="majorHAnsi"/>
                <w:sz w:val="22"/>
                <w:szCs w:val="22"/>
                <w:lang w:val="en-GB"/>
              </w:rPr>
              <w:t>:</w:t>
            </w:r>
          </w:p>
          <w:p w14:paraId="67B9458E" w14:textId="77777777" w:rsidR="00AD59AC" w:rsidRPr="007A678E" w:rsidRDefault="00AD59AC" w:rsidP="00CE527F">
            <w:pPr>
              <w:rPr>
                <w:rFonts w:asciiTheme="majorHAnsi" w:hAnsiTheme="majorHAnsi" w:cstheme="majorHAnsi"/>
                <w:sz w:val="22"/>
                <w:szCs w:val="22"/>
                <w:lang w:val="en-GB"/>
              </w:rPr>
            </w:pPr>
            <w:r w:rsidRPr="007A678E">
              <w:rPr>
                <w:rFonts w:asciiTheme="majorHAnsi" w:hAnsiTheme="majorHAnsi" w:cstheme="majorHAnsi"/>
                <w:sz w:val="22"/>
                <w:szCs w:val="22"/>
                <w:lang w:val="en-GB"/>
              </w:rPr>
              <w:t>The students:</w:t>
            </w:r>
          </w:p>
          <w:p w14:paraId="43C9ACEB" w14:textId="7A44B7DB" w:rsidR="00236F5D" w:rsidRPr="007A678E" w:rsidRDefault="009533F9" w:rsidP="00236F5D">
            <w:pPr>
              <w:numPr>
                <w:ilvl w:val="0"/>
                <w:numId w:val="504"/>
              </w:numPr>
              <w:rPr>
                <w:rFonts w:asciiTheme="majorHAnsi" w:hAnsiTheme="majorHAnsi" w:cstheme="majorHAnsi"/>
                <w:sz w:val="22"/>
                <w:szCs w:val="22"/>
                <w:lang w:val="en-GB"/>
              </w:rPr>
            </w:pPr>
            <w:r w:rsidRPr="007A678E">
              <w:rPr>
                <w:rFonts w:asciiTheme="majorHAnsi" w:hAnsiTheme="majorHAnsi" w:cstheme="majorHAnsi"/>
                <w:sz w:val="22"/>
                <w:szCs w:val="22"/>
                <w:lang w:val="en-GB"/>
              </w:rPr>
              <w:t xml:space="preserve">are equipped to provide professional support to a group of children; </w:t>
            </w:r>
            <w:r w:rsidR="00236F5D" w:rsidRPr="007A678E">
              <w:rPr>
                <w:rFonts w:asciiTheme="majorHAnsi" w:hAnsiTheme="majorHAnsi" w:cstheme="majorHAnsi"/>
                <w:sz w:val="22"/>
                <w:szCs w:val="22"/>
                <w:lang w:val="en-GB"/>
              </w:rPr>
              <w:t xml:space="preserve">considers the developmental characteristics and individual differences of children to promote successful learning; </w:t>
            </w:r>
          </w:p>
          <w:p w14:paraId="69FFFDD5" w14:textId="0AD986F2" w:rsidR="00236F5D" w:rsidRPr="007A678E" w:rsidRDefault="00236F5D" w:rsidP="00236F5D">
            <w:pPr>
              <w:numPr>
                <w:ilvl w:val="0"/>
                <w:numId w:val="504"/>
              </w:numPr>
              <w:rPr>
                <w:rFonts w:asciiTheme="majorHAnsi" w:hAnsiTheme="majorHAnsi" w:cstheme="majorHAnsi"/>
                <w:sz w:val="22"/>
                <w:szCs w:val="22"/>
                <w:lang w:val="en-GB"/>
              </w:rPr>
            </w:pPr>
            <w:r w:rsidRPr="007A678E">
              <w:rPr>
                <w:rFonts w:asciiTheme="majorHAnsi" w:hAnsiTheme="majorHAnsi" w:cstheme="majorHAnsi"/>
                <w:sz w:val="22"/>
                <w:szCs w:val="22"/>
                <w:lang w:val="en-GB"/>
              </w:rPr>
              <w:t>creates an inclusive learning environment;</w:t>
            </w:r>
          </w:p>
          <w:p w14:paraId="5F1FF820" w14:textId="77777777" w:rsidR="00AD59AC" w:rsidRPr="007A678E" w:rsidRDefault="00AD2B5E" w:rsidP="00CE527F">
            <w:pPr>
              <w:numPr>
                <w:ilvl w:val="0"/>
                <w:numId w:val="504"/>
              </w:numPr>
              <w:rPr>
                <w:rFonts w:asciiTheme="majorHAnsi" w:hAnsiTheme="majorHAnsi" w:cstheme="majorHAnsi"/>
                <w:sz w:val="22"/>
                <w:szCs w:val="22"/>
                <w:lang w:val="en-GB"/>
              </w:rPr>
            </w:pPr>
            <w:r w:rsidRPr="007A678E">
              <w:rPr>
                <w:rFonts w:asciiTheme="majorHAnsi" w:hAnsiTheme="majorHAnsi" w:cstheme="majorHAnsi"/>
                <w:sz w:val="22"/>
                <w:szCs w:val="22"/>
                <w:lang w:val="en-GB"/>
              </w:rPr>
              <w:t>t</w:t>
            </w:r>
            <w:r w:rsidR="00AD59AC" w:rsidRPr="007A678E">
              <w:rPr>
                <w:rFonts w:asciiTheme="majorHAnsi" w:hAnsiTheme="majorHAnsi" w:cstheme="majorHAnsi"/>
                <w:sz w:val="22"/>
                <w:szCs w:val="22"/>
                <w:lang w:val="en-GB"/>
              </w:rPr>
              <w:t>hrough a variety of interactions with all stakeholders in the educational process develop sensitivity, openness and tolerance to children, their families and the wider social environment;</w:t>
            </w:r>
          </w:p>
          <w:p w14:paraId="100FA922" w14:textId="65D296BF" w:rsidR="00236F5D" w:rsidRPr="007A678E" w:rsidRDefault="00236F5D" w:rsidP="00CE527F">
            <w:pPr>
              <w:numPr>
                <w:ilvl w:val="0"/>
                <w:numId w:val="504"/>
              </w:numPr>
              <w:rPr>
                <w:rFonts w:asciiTheme="majorHAnsi" w:hAnsiTheme="majorHAnsi" w:cstheme="majorHAnsi"/>
                <w:sz w:val="22"/>
                <w:szCs w:val="22"/>
                <w:lang w:val="en-GB"/>
              </w:rPr>
            </w:pPr>
            <w:r w:rsidRPr="007A678E">
              <w:rPr>
                <w:rFonts w:asciiTheme="majorHAnsi" w:hAnsiTheme="majorHAnsi" w:cstheme="majorHAnsi"/>
                <w:sz w:val="22"/>
                <w:szCs w:val="22"/>
                <w:lang w:val="en-GB"/>
              </w:rPr>
              <w:t>integrate developmental psychological insights and the developmental characteristics of pre-school children's learning into their own pedagogical work;</w:t>
            </w:r>
          </w:p>
          <w:p w14:paraId="687ECC5F" w14:textId="08A083B5" w:rsidR="00AD59AC" w:rsidRPr="007A678E" w:rsidRDefault="00AD2B5E" w:rsidP="00CE527F">
            <w:pPr>
              <w:numPr>
                <w:ilvl w:val="0"/>
                <w:numId w:val="504"/>
              </w:numPr>
              <w:rPr>
                <w:rFonts w:asciiTheme="majorHAnsi" w:hAnsiTheme="majorHAnsi" w:cstheme="majorHAnsi"/>
                <w:sz w:val="22"/>
                <w:szCs w:val="22"/>
                <w:lang w:val="en-GB"/>
              </w:rPr>
            </w:pPr>
            <w:r w:rsidRPr="007A678E">
              <w:rPr>
                <w:rFonts w:asciiTheme="majorHAnsi" w:hAnsiTheme="majorHAnsi" w:cstheme="majorHAnsi"/>
                <w:sz w:val="22"/>
                <w:szCs w:val="22"/>
                <w:lang w:val="en-GB"/>
              </w:rPr>
              <w:t>s</w:t>
            </w:r>
            <w:r w:rsidR="00AD59AC" w:rsidRPr="007A678E">
              <w:rPr>
                <w:rFonts w:asciiTheme="majorHAnsi" w:hAnsiTheme="majorHAnsi" w:cstheme="majorHAnsi"/>
                <w:sz w:val="22"/>
                <w:szCs w:val="22"/>
                <w:lang w:val="en-GB"/>
              </w:rPr>
              <w:t>trengthen professional self-confidence for appropriate independent professional individual and collaborative work</w:t>
            </w:r>
            <w:r w:rsidRPr="007A678E">
              <w:rPr>
                <w:rFonts w:asciiTheme="majorHAnsi" w:hAnsiTheme="majorHAnsi" w:cstheme="majorHAnsi"/>
                <w:sz w:val="22"/>
                <w:szCs w:val="22"/>
                <w:lang w:val="en-GB"/>
              </w:rPr>
              <w:t xml:space="preserve"> and</w:t>
            </w:r>
            <w:r w:rsidR="00AD59AC" w:rsidRPr="007A678E">
              <w:rPr>
                <w:rFonts w:asciiTheme="majorHAnsi" w:hAnsiTheme="majorHAnsi" w:cstheme="majorHAnsi"/>
                <w:sz w:val="22"/>
                <w:szCs w:val="22"/>
                <w:lang w:val="en-GB"/>
              </w:rPr>
              <w:t xml:space="preserve"> teamwork;</w:t>
            </w:r>
          </w:p>
          <w:p w14:paraId="6373562A" w14:textId="5C5F4B6A" w:rsidR="00AD59AC" w:rsidRDefault="00AD2B5E" w:rsidP="00CE527F">
            <w:pPr>
              <w:numPr>
                <w:ilvl w:val="0"/>
                <w:numId w:val="504"/>
              </w:numPr>
              <w:rPr>
                <w:rFonts w:asciiTheme="majorHAnsi" w:hAnsiTheme="majorHAnsi" w:cstheme="majorHAnsi"/>
                <w:sz w:val="22"/>
                <w:szCs w:val="22"/>
                <w:lang w:val="en-GB"/>
              </w:rPr>
            </w:pPr>
            <w:r w:rsidRPr="007A678E">
              <w:rPr>
                <w:rFonts w:asciiTheme="majorHAnsi" w:hAnsiTheme="majorHAnsi" w:cstheme="majorHAnsi"/>
                <w:sz w:val="22"/>
                <w:szCs w:val="22"/>
                <w:lang w:val="en-GB"/>
              </w:rPr>
              <w:lastRenderedPageBreak/>
              <w:t>w</w:t>
            </w:r>
            <w:r w:rsidR="00AD59AC" w:rsidRPr="007A678E">
              <w:rPr>
                <w:rFonts w:asciiTheme="majorHAnsi" w:hAnsiTheme="majorHAnsi" w:cstheme="majorHAnsi"/>
                <w:sz w:val="22"/>
                <w:szCs w:val="22"/>
                <w:lang w:val="en-GB"/>
              </w:rPr>
              <w:t>ith active participation and acquisition of practical experience critically assess the work of educational institutions and plan further personal and professional development.</w:t>
            </w:r>
          </w:p>
          <w:p w14:paraId="7724E852" w14:textId="77777777" w:rsidR="007A678E" w:rsidRPr="007A678E" w:rsidRDefault="007A678E" w:rsidP="007A678E">
            <w:pPr>
              <w:ind w:left="720"/>
              <w:rPr>
                <w:rFonts w:asciiTheme="majorHAnsi" w:hAnsiTheme="majorHAnsi" w:cstheme="majorHAnsi"/>
                <w:sz w:val="22"/>
                <w:szCs w:val="22"/>
                <w:lang w:val="en-GB"/>
              </w:rPr>
            </w:pPr>
          </w:p>
          <w:p w14:paraId="5ABD7A8C" w14:textId="77777777" w:rsidR="00AD59AC" w:rsidRPr="007A678E" w:rsidRDefault="00AD59AC" w:rsidP="00CE527F">
            <w:pPr>
              <w:rPr>
                <w:rFonts w:asciiTheme="majorHAnsi" w:hAnsiTheme="majorHAnsi" w:cstheme="majorHAnsi"/>
                <w:sz w:val="22"/>
                <w:szCs w:val="22"/>
                <w:lang w:val="en-GB"/>
              </w:rPr>
            </w:pPr>
            <w:r w:rsidRPr="007A678E">
              <w:rPr>
                <w:rFonts w:asciiTheme="majorHAnsi" w:hAnsiTheme="majorHAnsi" w:cstheme="majorHAnsi"/>
                <w:sz w:val="22"/>
                <w:szCs w:val="22"/>
                <w:u w:val="single"/>
                <w:lang w:val="en-GB"/>
              </w:rPr>
              <w:t>Subject specific competences</w:t>
            </w:r>
            <w:r w:rsidRPr="007A678E">
              <w:rPr>
                <w:rFonts w:asciiTheme="majorHAnsi" w:hAnsiTheme="majorHAnsi" w:cstheme="majorHAnsi"/>
                <w:sz w:val="22"/>
                <w:szCs w:val="22"/>
                <w:lang w:val="en-GB"/>
              </w:rPr>
              <w:t>:</w:t>
            </w:r>
          </w:p>
          <w:p w14:paraId="32133F47" w14:textId="77777777" w:rsidR="00AD59AC" w:rsidRPr="007A678E" w:rsidRDefault="00AD59AC" w:rsidP="00CE527F">
            <w:pPr>
              <w:rPr>
                <w:rFonts w:asciiTheme="majorHAnsi" w:hAnsiTheme="majorHAnsi" w:cstheme="majorHAnsi"/>
                <w:sz w:val="22"/>
                <w:szCs w:val="22"/>
                <w:lang w:val="en-GB"/>
              </w:rPr>
            </w:pPr>
            <w:r w:rsidRPr="007A678E">
              <w:rPr>
                <w:rFonts w:asciiTheme="majorHAnsi" w:hAnsiTheme="majorHAnsi" w:cstheme="majorHAnsi"/>
                <w:sz w:val="22"/>
                <w:szCs w:val="22"/>
                <w:lang w:val="en-GB"/>
              </w:rPr>
              <w:t>The students:</w:t>
            </w:r>
          </w:p>
          <w:p w14:paraId="276F4848" w14:textId="43645CFF" w:rsidR="00AD59AC" w:rsidRPr="007A678E" w:rsidRDefault="00AD2B5E" w:rsidP="00CE527F">
            <w:pPr>
              <w:numPr>
                <w:ilvl w:val="0"/>
                <w:numId w:val="505"/>
              </w:numPr>
              <w:rPr>
                <w:rFonts w:asciiTheme="majorHAnsi" w:hAnsiTheme="majorHAnsi" w:cstheme="majorHAnsi"/>
                <w:sz w:val="22"/>
                <w:szCs w:val="22"/>
                <w:lang w:val="en-GB"/>
              </w:rPr>
            </w:pPr>
            <w:r w:rsidRPr="007A678E">
              <w:rPr>
                <w:rFonts w:asciiTheme="majorHAnsi" w:hAnsiTheme="majorHAnsi" w:cstheme="majorHAnsi"/>
                <w:sz w:val="22"/>
                <w:szCs w:val="22"/>
                <w:lang w:val="en-GB"/>
              </w:rPr>
              <w:t>e</w:t>
            </w:r>
            <w:r w:rsidR="00AD59AC" w:rsidRPr="007A678E">
              <w:rPr>
                <w:rFonts w:asciiTheme="majorHAnsi" w:hAnsiTheme="majorHAnsi" w:cstheme="majorHAnsi"/>
                <w:sz w:val="22"/>
                <w:szCs w:val="22"/>
                <w:lang w:val="en-GB"/>
              </w:rPr>
              <w:t>ncourage children</w:t>
            </w:r>
            <w:r w:rsidR="0025731F" w:rsidRPr="007A678E">
              <w:rPr>
                <w:rFonts w:asciiTheme="majorHAnsi" w:hAnsiTheme="majorHAnsi" w:cstheme="majorHAnsi"/>
                <w:sz w:val="22"/>
                <w:szCs w:val="22"/>
                <w:lang w:val="en-GB"/>
              </w:rPr>
              <w:t>’s creativity</w:t>
            </w:r>
            <w:r w:rsidR="00AD59AC" w:rsidRPr="007A678E">
              <w:rPr>
                <w:rFonts w:asciiTheme="majorHAnsi" w:hAnsiTheme="majorHAnsi" w:cstheme="majorHAnsi"/>
                <w:sz w:val="22"/>
                <w:szCs w:val="22"/>
                <w:lang w:val="en-GB"/>
              </w:rPr>
              <w:t xml:space="preserve"> </w:t>
            </w:r>
            <w:r w:rsidR="004802A2" w:rsidRPr="007A678E">
              <w:rPr>
                <w:rFonts w:asciiTheme="majorHAnsi" w:hAnsiTheme="majorHAnsi" w:cstheme="majorHAnsi"/>
                <w:sz w:val="22"/>
                <w:szCs w:val="22"/>
                <w:lang w:val="en-GB"/>
              </w:rPr>
              <w:t>and professionally</w:t>
            </w:r>
            <w:r w:rsidR="00AD59AC" w:rsidRPr="007A678E">
              <w:rPr>
                <w:rFonts w:asciiTheme="majorHAnsi" w:hAnsiTheme="majorHAnsi" w:cstheme="majorHAnsi"/>
                <w:sz w:val="22"/>
                <w:szCs w:val="22"/>
                <w:lang w:val="en-GB"/>
              </w:rPr>
              <w:t xml:space="preserve"> assess their products and per</w:t>
            </w:r>
            <w:r w:rsidR="004802A2" w:rsidRPr="007A678E">
              <w:rPr>
                <w:rFonts w:asciiTheme="majorHAnsi" w:hAnsiTheme="majorHAnsi" w:cstheme="majorHAnsi"/>
                <w:sz w:val="22"/>
                <w:szCs w:val="22"/>
                <w:lang w:val="en-GB"/>
              </w:rPr>
              <w:t>formance as well as child’s emotional and social progress;</w:t>
            </w:r>
          </w:p>
          <w:p w14:paraId="7334C28D" w14:textId="77777777" w:rsidR="004802A2" w:rsidRPr="007A678E" w:rsidRDefault="0025731F" w:rsidP="00CE527F">
            <w:pPr>
              <w:numPr>
                <w:ilvl w:val="0"/>
                <w:numId w:val="505"/>
              </w:numPr>
              <w:rPr>
                <w:rFonts w:asciiTheme="majorHAnsi" w:hAnsiTheme="majorHAnsi" w:cstheme="majorHAnsi"/>
                <w:sz w:val="22"/>
                <w:szCs w:val="22"/>
                <w:lang w:val="en-GB"/>
              </w:rPr>
            </w:pPr>
            <w:r w:rsidRPr="007A678E">
              <w:rPr>
                <w:rFonts w:asciiTheme="majorHAnsi" w:hAnsiTheme="majorHAnsi" w:cstheme="majorHAnsi"/>
                <w:sz w:val="22"/>
                <w:szCs w:val="22"/>
                <w:lang w:val="en-GB"/>
              </w:rPr>
              <w:t>c</w:t>
            </w:r>
            <w:r w:rsidR="004802A2" w:rsidRPr="007A678E">
              <w:rPr>
                <w:rFonts w:asciiTheme="majorHAnsi" w:hAnsiTheme="majorHAnsi" w:cstheme="majorHAnsi"/>
                <w:sz w:val="22"/>
                <w:szCs w:val="22"/>
                <w:lang w:val="en-GB"/>
              </w:rPr>
              <w:t>onstruct an independent and critical approach to the work of preschool teacher;</w:t>
            </w:r>
          </w:p>
          <w:p w14:paraId="4A18979A" w14:textId="38A1FA45" w:rsidR="004802A2" w:rsidRPr="007A678E" w:rsidRDefault="0025731F" w:rsidP="00236F5D">
            <w:pPr>
              <w:numPr>
                <w:ilvl w:val="0"/>
                <w:numId w:val="505"/>
              </w:numPr>
              <w:rPr>
                <w:rFonts w:asciiTheme="majorHAnsi" w:hAnsiTheme="majorHAnsi" w:cstheme="majorHAnsi"/>
                <w:sz w:val="22"/>
                <w:szCs w:val="22"/>
                <w:lang w:val="en-GB"/>
              </w:rPr>
            </w:pPr>
            <w:r w:rsidRPr="007A678E">
              <w:rPr>
                <w:rFonts w:asciiTheme="majorHAnsi" w:hAnsiTheme="majorHAnsi" w:cstheme="majorHAnsi"/>
                <w:sz w:val="22"/>
                <w:szCs w:val="22"/>
                <w:lang w:val="en-GB"/>
              </w:rPr>
              <w:t>p</w:t>
            </w:r>
            <w:r w:rsidR="004802A2" w:rsidRPr="007A678E">
              <w:rPr>
                <w:rFonts w:asciiTheme="majorHAnsi" w:hAnsiTheme="majorHAnsi" w:cstheme="majorHAnsi"/>
                <w:sz w:val="22"/>
                <w:szCs w:val="22"/>
                <w:lang w:val="en-GB"/>
              </w:rPr>
              <w:t>lan their own professional development</w:t>
            </w:r>
            <w:r w:rsidR="007A678E">
              <w:rPr>
                <w:rFonts w:asciiTheme="majorHAnsi" w:hAnsiTheme="majorHAnsi" w:cstheme="majorHAnsi"/>
                <w:sz w:val="22"/>
                <w:szCs w:val="22"/>
                <w:lang w:val="en-GB"/>
              </w:rPr>
              <w:t>.</w:t>
            </w:r>
          </w:p>
        </w:tc>
      </w:tr>
      <w:tr w:rsidR="0007224E" w:rsidRPr="007A678E" w14:paraId="2C11741B" w14:textId="77777777" w:rsidTr="00811F25">
        <w:trPr>
          <w:trHeight w:val="117"/>
        </w:trPr>
        <w:tc>
          <w:tcPr>
            <w:tcW w:w="4727" w:type="dxa"/>
            <w:gridSpan w:val="3"/>
            <w:tcBorders>
              <w:top w:val="nil"/>
              <w:left w:val="nil"/>
              <w:bottom w:val="single" w:sz="4" w:space="0" w:color="auto"/>
              <w:right w:val="nil"/>
            </w:tcBorders>
          </w:tcPr>
          <w:p w14:paraId="4D31F608" w14:textId="77777777" w:rsidR="0007224E" w:rsidRPr="007A678E" w:rsidRDefault="0007224E" w:rsidP="00CE527F">
            <w:pPr>
              <w:rPr>
                <w:rFonts w:asciiTheme="majorHAnsi" w:hAnsiTheme="majorHAnsi" w:cstheme="majorHAnsi"/>
                <w:b/>
                <w:sz w:val="22"/>
                <w:szCs w:val="22"/>
              </w:rPr>
            </w:pPr>
          </w:p>
          <w:p w14:paraId="10B87264" w14:textId="77777777" w:rsidR="0007224E" w:rsidRPr="007A678E" w:rsidRDefault="0007224E" w:rsidP="00CE527F">
            <w:pPr>
              <w:rPr>
                <w:rFonts w:asciiTheme="majorHAnsi" w:hAnsiTheme="majorHAnsi" w:cstheme="majorHAnsi"/>
                <w:b/>
                <w:sz w:val="22"/>
                <w:szCs w:val="22"/>
              </w:rPr>
            </w:pPr>
            <w:r w:rsidRPr="007A678E">
              <w:rPr>
                <w:rFonts w:asciiTheme="majorHAnsi" w:hAnsiTheme="majorHAnsi" w:cstheme="majorHAnsi"/>
                <w:b/>
                <w:sz w:val="22"/>
                <w:szCs w:val="22"/>
              </w:rPr>
              <w:t>Predvideni študijski rezultati:</w:t>
            </w:r>
          </w:p>
        </w:tc>
        <w:tc>
          <w:tcPr>
            <w:tcW w:w="142" w:type="dxa"/>
          </w:tcPr>
          <w:p w14:paraId="0F0925DF" w14:textId="77777777" w:rsidR="0007224E" w:rsidRPr="007A678E" w:rsidRDefault="0007224E" w:rsidP="00CE527F">
            <w:pPr>
              <w:rPr>
                <w:rFonts w:asciiTheme="majorHAnsi" w:hAnsiTheme="majorHAnsi" w:cstheme="majorHAnsi"/>
                <w:b/>
                <w:sz w:val="22"/>
                <w:szCs w:val="22"/>
              </w:rPr>
            </w:pPr>
          </w:p>
          <w:p w14:paraId="6CFE90AF" w14:textId="77777777" w:rsidR="0007224E" w:rsidRPr="007A678E" w:rsidRDefault="0007224E" w:rsidP="00CE527F">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7D017E02" w14:textId="77777777" w:rsidR="0007224E" w:rsidRPr="007A678E" w:rsidRDefault="0007224E" w:rsidP="00CE527F">
            <w:pPr>
              <w:rPr>
                <w:rFonts w:asciiTheme="majorHAnsi" w:hAnsiTheme="majorHAnsi" w:cstheme="majorHAnsi"/>
                <w:b/>
                <w:sz w:val="22"/>
                <w:szCs w:val="22"/>
              </w:rPr>
            </w:pPr>
          </w:p>
          <w:p w14:paraId="3D4C1D6B" w14:textId="77777777" w:rsidR="0007224E" w:rsidRPr="007A678E" w:rsidRDefault="0007224E" w:rsidP="00CE527F">
            <w:pPr>
              <w:rPr>
                <w:rFonts w:asciiTheme="majorHAnsi" w:hAnsiTheme="majorHAnsi" w:cstheme="majorHAnsi"/>
                <w:b/>
                <w:sz w:val="22"/>
                <w:szCs w:val="22"/>
              </w:rPr>
            </w:pPr>
            <w:proofErr w:type="spellStart"/>
            <w:r w:rsidRPr="007A678E">
              <w:rPr>
                <w:rFonts w:asciiTheme="majorHAnsi" w:hAnsiTheme="majorHAnsi" w:cstheme="majorHAnsi"/>
                <w:b/>
                <w:sz w:val="22"/>
                <w:szCs w:val="22"/>
              </w:rPr>
              <w:t>Intended</w:t>
            </w:r>
            <w:proofErr w:type="spellEnd"/>
            <w:r w:rsidRPr="007A678E">
              <w:rPr>
                <w:rFonts w:asciiTheme="majorHAnsi" w:hAnsiTheme="majorHAnsi" w:cstheme="majorHAnsi"/>
                <w:b/>
                <w:sz w:val="22"/>
                <w:szCs w:val="22"/>
              </w:rPr>
              <w:t xml:space="preserve"> </w:t>
            </w:r>
            <w:proofErr w:type="spellStart"/>
            <w:r w:rsidRPr="007A678E">
              <w:rPr>
                <w:rFonts w:asciiTheme="majorHAnsi" w:hAnsiTheme="majorHAnsi" w:cstheme="majorHAnsi"/>
                <w:b/>
                <w:sz w:val="22"/>
                <w:szCs w:val="22"/>
              </w:rPr>
              <w:t>learning</w:t>
            </w:r>
            <w:proofErr w:type="spellEnd"/>
            <w:r w:rsidRPr="007A678E">
              <w:rPr>
                <w:rFonts w:asciiTheme="majorHAnsi" w:hAnsiTheme="majorHAnsi" w:cstheme="majorHAnsi"/>
                <w:b/>
                <w:sz w:val="22"/>
                <w:szCs w:val="22"/>
              </w:rPr>
              <w:t xml:space="preserve"> </w:t>
            </w:r>
            <w:proofErr w:type="spellStart"/>
            <w:r w:rsidRPr="007A678E">
              <w:rPr>
                <w:rFonts w:asciiTheme="majorHAnsi" w:hAnsiTheme="majorHAnsi" w:cstheme="majorHAnsi"/>
                <w:b/>
                <w:sz w:val="22"/>
                <w:szCs w:val="22"/>
              </w:rPr>
              <w:t>outcomes</w:t>
            </w:r>
            <w:proofErr w:type="spellEnd"/>
            <w:r w:rsidRPr="007A678E">
              <w:rPr>
                <w:rFonts w:asciiTheme="majorHAnsi" w:hAnsiTheme="majorHAnsi" w:cstheme="majorHAnsi"/>
                <w:b/>
                <w:sz w:val="22"/>
                <w:szCs w:val="22"/>
              </w:rPr>
              <w:t>:</w:t>
            </w:r>
          </w:p>
        </w:tc>
      </w:tr>
      <w:tr w:rsidR="0007224E" w:rsidRPr="007A678E" w14:paraId="733187D4" w14:textId="77777777" w:rsidTr="00811F25">
        <w:trPr>
          <w:trHeight w:val="1387"/>
        </w:trPr>
        <w:tc>
          <w:tcPr>
            <w:tcW w:w="4727" w:type="dxa"/>
            <w:gridSpan w:val="3"/>
            <w:tcBorders>
              <w:top w:val="single" w:sz="4" w:space="0" w:color="auto"/>
              <w:left w:val="single" w:sz="4" w:space="0" w:color="auto"/>
              <w:bottom w:val="nil"/>
              <w:right w:val="single" w:sz="4" w:space="0" w:color="auto"/>
            </w:tcBorders>
          </w:tcPr>
          <w:p w14:paraId="349FE84E" w14:textId="77777777" w:rsidR="0007224E" w:rsidRPr="007A678E" w:rsidRDefault="0007224E" w:rsidP="00CE527F">
            <w:pPr>
              <w:rPr>
                <w:rFonts w:asciiTheme="majorHAnsi" w:hAnsiTheme="majorHAnsi" w:cstheme="majorHAnsi"/>
                <w:sz w:val="22"/>
                <w:szCs w:val="22"/>
              </w:rPr>
            </w:pPr>
            <w:r w:rsidRPr="007A678E">
              <w:rPr>
                <w:rFonts w:asciiTheme="majorHAnsi" w:hAnsiTheme="majorHAnsi" w:cstheme="majorHAnsi"/>
                <w:sz w:val="22"/>
                <w:szCs w:val="22"/>
                <w:u w:val="single"/>
              </w:rPr>
              <w:t>Znanje in razumevanje</w:t>
            </w:r>
            <w:r w:rsidR="00811F25" w:rsidRPr="007A678E">
              <w:rPr>
                <w:rFonts w:asciiTheme="majorHAnsi" w:hAnsiTheme="majorHAnsi" w:cstheme="majorHAnsi"/>
                <w:sz w:val="22"/>
                <w:szCs w:val="22"/>
              </w:rPr>
              <w:t>:</w:t>
            </w:r>
          </w:p>
          <w:p w14:paraId="759FD086" w14:textId="77777777" w:rsidR="00261BF9" w:rsidRPr="007A678E" w:rsidRDefault="0007224E" w:rsidP="00CE527F">
            <w:pPr>
              <w:rPr>
                <w:rFonts w:asciiTheme="majorHAnsi" w:hAnsiTheme="majorHAnsi" w:cstheme="majorHAnsi"/>
                <w:sz w:val="22"/>
                <w:szCs w:val="22"/>
              </w:rPr>
            </w:pPr>
            <w:r w:rsidRPr="007A678E">
              <w:rPr>
                <w:rFonts w:asciiTheme="majorHAnsi" w:hAnsiTheme="majorHAnsi" w:cstheme="majorHAnsi"/>
                <w:sz w:val="22"/>
                <w:szCs w:val="22"/>
              </w:rPr>
              <w:t>Študenti</w:t>
            </w:r>
            <w:r w:rsidR="00261BF9" w:rsidRPr="007A678E">
              <w:rPr>
                <w:rFonts w:asciiTheme="majorHAnsi" w:hAnsiTheme="majorHAnsi" w:cstheme="majorHAnsi"/>
                <w:sz w:val="22"/>
                <w:szCs w:val="22"/>
              </w:rPr>
              <w:t>:</w:t>
            </w:r>
          </w:p>
          <w:p w14:paraId="6501B19C" w14:textId="5191D9CE" w:rsidR="0007224E" w:rsidRPr="007A678E" w:rsidRDefault="0007224E" w:rsidP="00CE527F">
            <w:pPr>
              <w:numPr>
                <w:ilvl w:val="0"/>
                <w:numId w:val="630"/>
              </w:numPr>
              <w:rPr>
                <w:rFonts w:asciiTheme="majorHAnsi" w:hAnsiTheme="majorHAnsi" w:cstheme="majorHAnsi"/>
                <w:sz w:val="22"/>
                <w:szCs w:val="22"/>
              </w:rPr>
            </w:pPr>
            <w:r w:rsidRPr="007A678E">
              <w:rPr>
                <w:rFonts w:asciiTheme="majorHAnsi" w:hAnsiTheme="majorHAnsi" w:cstheme="majorHAnsi"/>
                <w:sz w:val="22"/>
                <w:szCs w:val="22"/>
              </w:rPr>
              <w:t xml:space="preserve">razumejo pomen </w:t>
            </w:r>
            <w:r w:rsidR="004533F3" w:rsidRPr="007A678E">
              <w:rPr>
                <w:rFonts w:asciiTheme="majorHAnsi" w:hAnsiTheme="majorHAnsi" w:cstheme="majorHAnsi"/>
                <w:sz w:val="22"/>
                <w:szCs w:val="22"/>
              </w:rPr>
              <w:t>vrtčevske skupine kot socialnega konteksta za psihosocialni položa</w:t>
            </w:r>
            <w:r w:rsidR="00236F5D" w:rsidRPr="007A678E">
              <w:rPr>
                <w:rFonts w:asciiTheme="majorHAnsi" w:hAnsiTheme="majorHAnsi" w:cstheme="majorHAnsi"/>
                <w:sz w:val="22"/>
                <w:szCs w:val="22"/>
              </w:rPr>
              <w:t>j</w:t>
            </w:r>
            <w:r w:rsidR="004533F3" w:rsidRPr="007A678E">
              <w:rPr>
                <w:rFonts w:asciiTheme="majorHAnsi" w:hAnsiTheme="majorHAnsi" w:cstheme="majorHAnsi"/>
                <w:sz w:val="22"/>
                <w:szCs w:val="22"/>
              </w:rPr>
              <w:t xml:space="preserve"> otroka </w:t>
            </w:r>
          </w:p>
          <w:p w14:paraId="0D079A06" w14:textId="18BCA732" w:rsidR="0007224E" w:rsidRPr="007A678E" w:rsidRDefault="0007224E" w:rsidP="00CE527F">
            <w:pPr>
              <w:numPr>
                <w:ilvl w:val="0"/>
                <w:numId w:val="630"/>
              </w:numPr>
              <w:rPr>
                <w:rFonts w:asciiTheme="majorHAnsi" w:hAnsiTheme="majorHAnsi" w:cstheme="majorHAnsi"/>
                <w:sz w:val="22"/>
                <w:szCs w:val="22"/>
              </w:rPr>
            </w:pPr>
            <w:r w:rsidRPr="007A678E">
              <w:rPr>
                <w:rFonts w:asciiTheme="majorHAnsi" w:hAnsiTheme="majorHAnsi" w:cstheme="majorHAnsi"/>
                <w:sz w:val="22"/>
                <w:szCs w:val="22"/>
              </w:rPr>
              <w:t>razumejo metode jedrne refleksije in jo uporabljajo za načrtovanje svojega profesionalnega razvoja</w:t>
            </w:r>
            <w:r w:rsidR="00261BF9" w:rsidRPr="007A678E">
              <w:rPr>
                <w:rFonts w:asciiTheme="majorHAnsi" w:hAnsiTheme="majorHAnsi" w:cstheme="majorHAnsi"/>
                <w:sz w:val="22"/>
                <w:szCs w:val="22"/>
              </w:rPr>
              <w:t>,</w:t>
            </w:r>
          </w:p>
          <w:p w14:paraId="10DF6C5C" w14:textId="3FB0FCB7" w:rsidR="0063526F" w:rsidRPr="007A678E" w:rsidRDefault="0007224E" w:rsidP="00CE527F">
            <w:pPr>
              <w:numPr>
                <w:ilvl w:val="0"/>
                <w:numId w:val="630"/>
              </w:numPr>
              <w:rPr>
                <w:rFonts w:asciiTheme="majorHAnsi" w:hAnsiTheme="majorHAnsi" w:cstheme="majorHAnsi"/>
                <w:sz w:val="22"/>
                <w:szCs w:val="22"/>
              </w:rPr>
            </w:pPr>
            <w:r w:rsidRPr="007A678E">
              <w:rPr>
                <w:rFonts w:asciiTheme="majorHAnsi" w:hAnsiTheme="majorHAnsi" w:cstheme="majorHAnsi"/>
                <w:sz w:val="22"/>
                <w:szCs w:val="22"/>
              </w:rPr>
              <w:t>znanje analizira</w:t>
            </w:r>
            <w:r w:rsidR="00355C00" w:rsidRPr="007A678E">
              <w:rPr>
                <w:rFonts w:asciiTheme="majorHAnsi" w:hAnsiTheme="majorHAnsi" w:cstheme="majorHAnsi"/>
                <w:sz w:val="22"/>
                <w:szCs w:val="22"/>
              </w:rPr>
              <w:t>jo</w:t>
            </w:r>
            <w:r w:rsidRPr="007A678E">
              <w:rPr>
                <w:rFonts w:asciiTheme="majorHAnsi" w:hAnsiTheme="majorHAnsi" w:cstheme="majorHAnsi"/>
                <w:sz w:val="22"/>
                <w:szCs w:val="22"/>
              </w:rPr>
              <w:t xml:space="preserve">, </w:t>
            </w:r>
            <w:r w:rsidR="00355C00" w:rsidRPr="007A678E">
              <w:rPr>
                <w:rFonts w:asciiTheme="majorHAnsi" w:hAnsiTheme="majorHAnsi" w:cstheme="majorHAnsi"/>
                <w:sz w:val="22"/>
                <w:szCs w:val="22"/>
              </w:rPr>
              <w:t>sintetizirajo</w:t>
            </w:r>
            <w:r w:rsidRPr="007A678E">
              <w:rPr>
                <w:rFonts w:asciiTheme="majorHAnsi" w:hAnsiTheme="majorHAnsi" w:cstheme="majorHAnsi"/>
                <w:sz w:val="22"/>
                <w:szCs w:val="22"/>
              </w:rPr>
              <w:t xml:space="preserve"> in smiselno uporabi</w:t>
            </w:r>
            <w:r w:rsidR="00355C00" w:rsidRPr="007A678E">
              <w:rPr>
                <w:rFonts w:asciiTheme="majorHAnsi" w:hAnsiTheme="majorHAnsi" w:cstheme="majorHAnsi"/>
                <w:sz w:val="22"/>
                <w:szCs w:val="22"/>
              </w:rPr>
              <w:t>jo</w:t>
            </w:r>
          </w:p>
          <w:p w14:paraId="77AC7E51" w14:textId="7B3969F7" w:rsidR="0063526F" w:rsidRPr="007A678E" w:rsidRDefault="0063526F" w:rsidP="00CE527F">
            <w:pPr>
              <w:numPr>
                <w:ilvl w:val="0"/>
                <w:numId w:val="630"/>
              </w:numPr>
              <w:rPr>
                <w:rFonts w:asciiTheme="majorHAnsi" w:hAnsiTheme="majorHAnsi" w:cstheme="majorHAnsi"/>
                <w:sz w:val="22"/>
                <w:szCs w:val="22"/>
              </w:rPr>
            </w:pPr>
            <w:r w:rsidRPr="007A678E">
              <w:rPr>
                <w:rFonts w:asciiTheme="majorHAnsi" w:hAnsiTheme="majorHAnsi" w:cstheme="majorHAnsi"/>
                <w:sz w:val="22"/>
                <w:szCs w:val="22"/>
              </w:rPr>
              <w:t xml:space="preserve">znajo </w:t>
            </w:r>
            <w:proofErr w:type="spellStart"/>
            <w:r w:rsidRPr="007A678E">
              <w:rPr>
                <w:rFonts w:asciiTheme="majorHAnsi" w:hAnsiTheme="majorHAnsi" w:cstheme="majorHAnsi"/>
                <w:sz w:val="22"/>
                <w:szCs w:val="22"/>
              </w:rPr>
              <w:t>oblikvo</w:t>
            </w:r>
            <w:r w:rsidR="00236F5D" w:rsidRPr="007A678E">
              <w:rPr>
                <w:rFonts w:asciiTheme="majorHAnsi" w:hAnsiTheme="majorHAnsi" w:cstheme="majorHAnsi"/>
                <w:sz w:val="22"/>
                <w:szCs w:val="22"/>
              </w:rPr>
              <w:t>v</w:t>
            </w:r>
            <w:r w:rsidRPr="007A678E">
              <w:rPr>
                <w:rFonts w:asciiTheme="majorHAnsi" w:hAnsiTheme="majorHAnsi" w:cstheme="majorHAnsi"/>
                <w:sz w:val="22"/>
                <w:szCs w:val="22"/>
              </w:rPr>
              <w:t>ati</w:t>
            </w:r>
            <w:proofErr w:type="spellEnd"/>
            <w:r w:rsidRPr="007A678E">
              <w:rPr>
                <w:rFonts w:asciiTheme="majorHAnsi" w:hAnsiTheme="majorHAnsi" w:cstheme="majorHAnsi"/>
                <w:sz w:val="22"/>
                <w:szCs w:val="22"/>
              </w:rPr>
              <w:t xml:space="preserve"> poročilo na </w:t>
            </w:r>
            <w:proofErr w:type="spellStart"/>
            <w:r w:rsidRPr="007A678E">
              <w:rPr>
                <w:rFonts w:asciiTheme="majorHAnsi" w:hAnsiTheme="majorHAnsi" w:cstheme="majorHAnsi"/>
                <w:sz w:val="22"/>
                <w:szCs w:val="22"/>
              </w:rPr>
              <w:t>podalgi</w:t>
            </w:r>
            <w:proofErr w:type="spellEnd"/>
            <w:r w:rsidRPr="007A678E">
              <w:rPr>
                <w:rFonts w:asciiTheme="majorHAnsi" w:hAnsiTheme="majorHAnsi" w:cstheme="majorHAnsi"/>
                <w:sz w:val="22"/>
                <w:szCs w:val="22"/>
              </w:rPr>
              <w:t xml:space="preserve"> izvedenega opazovanja in se do opažanj otrokovega funkcioniranja kritično opredeliti</w:t>
            </w:r>
            <w:r w:rsidR="007A678E">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2F76D4B9" w14:textId="77777777" w:rsidR="0007224E" w:rsidRPr="007A678E" w:rsidRDefault="0007224E" w:rsidP="00CE527F">
            <w:pPr>
              <w:rPr>
                <w:rFonts w:asciiTheme="majorHAnsi" w:hAnsiTheme="majorHAnsi" w:cstheme="majorHAnsi"/>
                <w:sz w:val="22"/>
                <w:szCs w:val="22"/>
              </w:rPr>
            </w:pPr>
          </w:p>
          <w:p w14:paraId="7CCB9B3D" w14:textId="77777777" w:rsidR="0007224E" w:rsidRPr="007A678E" w:rsidRDefault="0007224E" w:rsidP="00CE527F">
            <w:pPr>
              <w:rPr>
                <w:rFonts w:asciiTheme="majorHAnsi" w:hAnsiTheme="majorHAnsi" w:cstheme="majorHAnsi"/>
                <w:sz w:val="22"/>
                <w:szCs w:val="22"/>
              </w:rPr>
            </w:pPr>
          </w:p>
          <w:p w14:paraId="2A0F71CA" w14:textId="77777777" w:rsidR="0007224E" w:rsidRPr="007A678E" w:rsidRDefault="0007224E" w:rsidP="00CE527F">
            <w:pPr>
              <w:rPr>
                <w:rFonts w:asciiTheme="majorHAnsi" w:hAnsiTheme="majorHAnsi" w:cstheme="majorHAnsi"/>
                <w:sz w:val="22"/>
                <w:szCs w:val="22"/>
              </w:rPr>
            </w:pPr>
          </w:p>
        </w:tc>
        <w:tc>
          <w:tcPr>
            <w:tcW w:w="4821" w:type="dxa"/>
            <w:gridSpan w:val="2"/>
            <w:tcBorders>
              <w:top w:val="single" w:sz="4" w:space="0" w:color="auto"/>
              <w:left w:val="single" w:sz="4" w:space="0" w:color="auto"/>
              <w:bottom w:val="nil"/>
              <w:right w:val="single" w:sz="4" w:space="0" w:color="auto"/>
            </w:tcBorders>
          </w:tcPr>
          <w:p w14:paraId="2D8D2B53" w14:textId="77777777" w:rsidR="0007224E" w:rsidRPr="007A678E" w:rsidRDefault="0007224E" w:rsidP="00CE527F">
            <w:pPr>
              <w:rPr>
                <w:rFonts w:asciiTheme="majorHAnsi" w:hAnsiTheme="majorHAnsi" w:cstheme="majorHAnsi"/>
                <w:sz w:val="22"/>
                <w:szCs w:val="22"/>
                <w:lang w:val="en-GB"/>
              </w:rPr>
            </w:pPr>
            <w:r w:rsidRPr="007A678E">
              <w:rPr>
                <w:rFonts w:asciiTheme="majorHAnsi" w:hAnsiTheme="majorHAnsi" w:cstheme="majorHAnsi"/>
                <w:sz w:val="22"/>
                <w:szCs w:val="22"/>
                <w:u w:val="single"/>
                <w:lang w:val="en-GB"/>
              </w:rPr>
              <w:t>Knowledge and understanding</w:t>
            </w:r>
            <w:r w:rsidRPr="007A678E">
              <w:rPr>
                <w:rFonts w:asciiTheme="majorHAnsi" w:hAnsiTheme="majorHAnsi" w:cstheme="majorHAnsi"/>
                <w:sz w:val="22"/>
                <w:szCs w:val="22"/>
                <w:lang w:val="en-GB"/>
              </w:rPr>
              <w:t>:</w:t>
            </w:r>
          </w:p>
          <w:p w14:paraId="1BC3D9EF" w14:textId="77777777" w:rsidR="004802A2" w:rsidRPr="007A678E" w:rsidRDefault="004802A2" w:rsidP="00CE527F">
            <w:pPr>
              <w:rPr>
                <w:rFonts w:asciiTheme="majorHAnsi" w:hAnsiTheme="majorHAnsi" w:cstheme="majorHAnsi"/>
                <w:sz w:val="22"/>
                <w:szCs w:val="22"/>
                <w:lang w:val="en-GB"/>
              </w:rPr>
            </w:pPr>
            <w:r w:rsidRPr="007A678E">
              <w:rPr>
                <w:rFonts w:asciiTheme="majorHAnsi" w:hAnsiTheme="majorHAnsi" w:cstheme="majorHAnsi"/>
                <w:sz w:val="22"/>
                <w:szCs w:val="22"/>
                <w:lang w:val="en-GB"/>
              </w:rPr>
              <w:t>The students:</w:t>
            </w:r>
          </w:p>
          <w:p w14:paraId="7BE2DE47" w14:textId="3163B1FB" w:rsidR="004802A2" w:rsidRPr="007A678E" w:rsidRDefault="00236F5D" w:rsidP="00CE527F">
            <w:pPr>
              <w:numPr>
                <w:ilvl w:val="0"/>
                <w:numId w:val="506"/>
              </w:numPr>
              <w:rPr>
                <w:rFonts w:asciiTheme="majorHAnsi" w:hAnsiTheme="majorHAnsi" w:cstheme="majorHAnsi"/>
                <w:sz w:val="22"/>
                <w:szCs w:val="22"/>
                <w:lang w:val="en-GB"/>
              </w:rPr>
            </w:pPr>
            <w:r w:rsidRPr="007A678E">
              <w:rPr>
                <w:rFonts w:asciiTheme="majorHAnsi" w:hAnsiTheme="majorHAnsi" w:cstheme="majorHAnsi"/>
                <w:sz w:val="22"/>
                <w:szCs w:val="22"/>
                <w:lang w:val="en-GB"/>
              </w:rPr>
              <w:t>understand the importance of the kindergarten group as a social context for the child's psychosocial status</w:t>
            </w:r>
            <w:proofErr w:type="gramStart"/>
            <w:r w:rsidRPr="007A678E">
              <w:rPr>
                <w:rFonts w:asciiTheme="majorHAnsi" w:hAnsiTheme="majorHAnsi" w:cstheme="majorHAnsi"/>
                <w:sz w:val="22"/>
                <w:szCs w:val="22"/>
                <w:lang w:val="en-GB"/>
              </w:rPr>
              <w:t xml:space="preserve">; </w:t>
            </w:r>
            <w:r w:rsidR="004802A2" w:rsidRPr="007A678E">
              <w:rPr>
                <w:rFonts w:asciiTheme="majorHAnsi" w:hAnsiTheme="majorHAnsi" w:cstheme="majorHAnsi"/>
                <w:sz w:val="22"/>
                <w:szCs w:val="22"/>
                <w:lang w:val="en-GB"/>
              </w:rPr>
              <w:t>;</w:t>
            </w:r>
            <w:proofErr w:type="gramEnd"/>
          </w:p>
          <w:p w14:paraId="49763FCE" w14:textId="61332881" w:rsidR="004802A2" w:rsidRPr="007A678E" w:rsidRDefault="00DC2D82" w:rsidP="00CE527F">
            <w:pPr>
              <w:numPr>
                <w:ilvl w:val="0"/>
                <w:numId w:val="506"/>
              </w:numPr>
              <w:rPr>
                <w:rFonts w:asciiTheme="majorHAnsi" w:hAnsiTheme="majorHAnsi" w:cstheme="majorHAnsi"/>
                <w:sz w:val="22"/>
                <w:szCs w:val="22"/>
                <w:lang w:val="en-GB"/>
              </w:rPr>
            </w:pPr>
            <w:r w:rsidRPr="007A678E">
              <w:rPr>
                <w:rFonts w:asciiTheme="majorHAnsi" w:hAnsiTheme="majorHAnsi" w:cstheme="majorHAnsi"/>
                <w:sz w:val="22"/>
                <w:szCs w:val="22"/>
                <w:lang w:val="en-GB"/>
              </w:rPr>
              <w:t>u</w:t>
            </w:r>
            <w:r w:rsidR="004802A2" w:rsidRPr="007A678E">
              <w:rPr>
                <w:rFonts w:asciiTheme="majorHAnsi" w:hAnsiTheme="majorHAnsi" w:cstheme="majorHAnsi"/>
                <w:sz w:val="22"/>
                <w:szCs w:val="22"/>
                <w:lang w:val="en-GB"/>
              </w:rPr>
              <w:t>nderstand the method of core reflection and apply it for the planning of their professional development;</w:t>
            </w:r>
          </w:p>
          <w:p w14:paraId="3EC55ED1" w14:textId="77777777" w:rsidR="0007224E" w:rsidRPr="007A678E" w:rsidRDefault="00DC2D82" w:rsidP="00CE527F">
            <w:pPr>
              <w:numPr>
                <w:ilvl w:val="0"/>
                <w:numId w:val="506"/>
              </w:numPr>
              <w:rPr>
                <w:rFonts w:asciiTheme="majorHAnsi" w:hAnsiTheme="majorHAnsi" w:cstheme="majorHAnsi"/>
                <w:sz w:val="22"/>
                <w:szCs w:val="22"/>
                <w:lang w:val="en-GB"/>
              </w:rPr>
            </w:pPr>
            <w:proofErr w:type="spellStart"/>
            <w:r w:rsidRPr="007A678E">
              <w:rPr>
                <w:rFonts w:asciiTheme="majorHAnsi" w:hAnsiTheme="majorHAnsi" w:cstheme="majorHAnsi"/>
                <w:sz w:val="22"/>
                <w:szCs w:val="22"/>
                <w:lang w:val="en-GB"/>
              </w:rPr>
              <w:t>a</w:t>
            </w:r>
            <w:r w:rsidR="004802A2" w:rsidRPr="007A678E">
              <w:rPr>
                <w:rFonts w:asciiTheme="majorHAnsi" w:hAnsiTheme="majorHAnsi" w:cstheme="majorHAnsi"/>
                <w:sz w:val="22"/>
                <w:szCs w:val="22"/>
                <w:lang w:val="en-GB"/>
              </w:rPr>
              <w:t>nalayse</w:t>
            </w:r>
            <w:proofErr w:type="spellEnd"/>
            <w:r w:rsidR="004802A2" w:rsidRPr="007A678E">
              <w:rPr>
                <w:rFonts w:asciiTheme="majorHAnsi" w:hAnsiTheme="majorHAnsi" w:cstheme="majorHAnsi"/>
                <w:sz w:val="22"/>
                <w:szCs w:val="22"/>
                <w:lang w:val="en-GB"/>
              </w:rPr>
              <w:t>, synthesis</w:t>
            </w:r>
            <w:r w:rsidRPr="007A678E">
              <w:rPr>
                <w:rFonts w:asciiTheme="majorHAnsi" w:hAnsiTheme="majorHAnsi" w:cstheme="majorHAnsi"/>
                <w:sz w:val="22"/>
                <w:szCs w:val="22"/>
                <w:lang w:val="en-GB"/>
              </w:rPr>
              <w:t>e</w:t>
            </w:r>
            <w:r w:rsidR="004802A2" w:rsidRPr="007A678E">
              <w:rPr>
                <w:rFonts w:asciiTheme="majorHAnsi" w:hAnsiTheme="majorHAnsi" w:cstheme="majorHAnsi"/>
                <w:sz w:val="22"/>
                <w:szCs w:val="22"/>
                <w:lang w:val="en-GB"/>
              </w:rPr>
              <w:t xml:space="preserve">, and meaningfully apply knowledge.  </w:t>
            </w:r>
          </w:p>
          <w:p w14:paraId="26CE2610" w14:textId="611D096A" w:rsidR="00236F5D" w:rsidRPr="007A678E" w:rsidRDefault="001438CA" w:rsidP="00236F5D">
            <w:pPr>
              <w:numPr>
                <w:ilvl w:val="0"/>
                <w:numId w:val="506"/>
              </w:numPr>
              <w:rPr>
                <w:rFonts w:asciiTheme="majorHAnsi" w:hAnsiTheme="majorHAnsi" w:cstheme="majorHAnsi"/>
                <w:sz w:val="22"/>
                <w:szCs w:val="22"/>
                <w:lang w:val="en-GB"/>
              </w:rPr>
            </w:pPr>
            <w:r w:rsidRPr="007A678E">
              <w:rPr>
                <w:rFonts w:asciiTheme="majorHAnsi" w:hAnsiTheme="majorHAnsi" w:cstheme="majorHAnsi"/>
                <w:sz w:val="22"/>
                <w:szCs w:val="22"/>
                <w:lang w:val="en-GB"/>
              </w:rPr>
              <w:t>can</w:t>
            </w:r>
            <w:r w:rsidR="00236F5D" w:rsidRPr="007A678E">
              <w:rPr>
                <w:rFonts w:asciiTheme="majorHAnsi" w:hAnsiTheme="majorHAnsi" w:cstheme="majorHAnsi"/>
                <w:sz w:val="22"/>
                <w:szCs w:val="22"/>
                <w:lang w:val="en-GB"/>
              </w:rPr>
              <w:t xml:space="preserve"> formulate a report based on the observation and </w:t>
            </w:r>
            <w:r w:rsidRPr="007A678E">
              <w:rPr>
                <w:rFonts w:asciiTheme="majorHAnsi" w:hAnsiTheme="majorHAnsi" w:cstheme="majorHAnsi"/>
                <w:sz w:val="22"/>
                <w:szCs w:val="22"/>
                <w:lang w:val="en-GB"/>
              </w:rPr>
              <w:t>to reflect on observations of the child's functioning critically</w:t>
            </w:r>
            <w:r w:rsidR="007A678E">
              <w:rPr>
                <w:rFonts w:asciiTheme="majorHAnsi" w:hAnsiTheme="majorHAnsi" w:cstheme="majorHAnsi"/>
                <w:sz w:val="22"/>
                <w:szCs w:val="22"/>
                <w:lang w:val="en-GB"/>
              </w:rPr>
              <w:t>.</w:t>
            </w:r>
          </w:p>
          <w:p w14:paraId="587A9EF8" w14:textId="00FD2F28" w:rsidR="00236F5D" w:rsidRPr="007A678E" w:rsidRDefault="00236F5D" w:rsidP="007A678E">
            <w:pPr>
              <w:ind w:left="720"/>
              <w:rPr>
                <w:rFonts w:asciiTheme="majorHAnsi" w:hAnsiTheme="majorHAnsi" w:cstheme="majorHAnsi"/>
                <w:sz w:val="22"/>
                <w:szCs w:val="22"/>
                <w:lang w:val="en-GB"/>
              </w:rPr>
            </w:pPr>
          </w:p>
        </w:tc>
      </w:tr>
      <w:tr w:rsidR="0007224E" w:rsidRPr="007A678E" w14:paraId="6DA109F0" w14:textId="77777777" w:rsidTr="00811F25">
        <w:trPr>
          <w:trHeight w:val="80"/>
        </w:trPr>
        <w:tc>
          <w:tcPr>
            <w:tcW w:w="4727" w:type="dxa"/>
            <w:gridSpan w:val="3"/>
            <w:tcBorders>
              <w:top w:val="nil"/>
              <w:left w:val="single" w:sz="4" w:space="0" w:color="auto"/>
              <w:bottom w:val="single" w:sz="4" w:space="0" w:color="auto"/>
              <w:right w:val="single" w:sz="4" w:space="0" w:color="auto"/>
            </w:tcBorders>
          </w:tcPr>
          <w:p w14:paraId="4E34B3E5" w14:textId="77777777" w:rsidR="0007224E" w:rsidRPr="007A678E" w:rsidRDefault="0007224E" w:rsidP="00CE527F">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56E636FA" w14:textId="77777777" w:rsidR="0007224E" w:rsidRPr="007A678E" w:rsidRDefault="0007224E" w:rsidP="00CE527F">
            <w:pPr>
              <w:rPr>
                <w:rFonts w:asciiTheme="majorHAnsi" w:hAnsiTheme="majorHAnsi" w:cstheme="majorHAnsi"/>
                <w:b/>
                <w:sz w:val="22"/>
                <w:szCs w:val="22"/>
              </w:rPr>
            </w:pPr>
          </w:p>
        </w:tc>
        <w:tc>
          <w:tcPr>
            <w:tcW w:w="4821" w:type="dxa"/>
            <w:gridSpan w:val="2"/>
            <w:tcBorders>
              <w:top w:val="nil"/>
              <w:left w:val="single" w:sz="4" w:space="0" w:color="auto"/>
              <w:bottom w:val="single" w:sz="4" w:space="0" w:color="auto"/>
              <w:right w:val="single" w:sz="4" w:space="0" w:color="auto"/>
            </w:tcBorders>
          </w:tcPr>
          <w:p w14:paraId="58D7E60B" w14:textId="77777777" w:rsidR="0007224E" w:rsidRPr="007A678E" w:rsidRDefault="0007224E" w:rsidP="00CE527F">
            <w:pPr>
              <w:rPr>
                <w:rFonts w:asciiTheme="majorHAnsi" w:hAnsiTheme="majorHAnsi" w:cstheme="majorHAnsi"/>
                <w:sz w:val="22"/>
                <w:szCs w:val="22"/>
              </w:rPr>
            </w:pPr>
          </w:p>
        </w:tc>
      </w:tr>
      <w:tr w:rsidR="0007224E" w:rsidRPr="007A678E" w14:paraId="14A1602E" w14:textId="77777777" w:rsidTr="00811F25">
        <w:tc>
          <w:tcPr>
            <w:tcW w:w="4727" w:type="dxa"/>
            <w:gridSpan w:val="3"/>
            <w:tcBorders>
              <w:top w:val="nil"/>
              <w:left w:val="nil"/>
              <w:bottom w:val="single" w:sz="4" w:space="0" w:color="auto"/>
              <w:right w:val="nil"/>
            </w:tcBorders>
          </w:tcPr>
          <w:p w14:paraId="56072323" w14:textId="77777777" w:rsidR="0007224E" w:rsidRPr="007A678E" w:rsidRDefault="0007224E" w:rsidP="00CE527F">
            <w:pPr>
              <w:rPr>
                <w:rFonts w:asciiTheme="majorHAnsi" w:hAnsiTheme="majorHAnsi" w:cstheme="majorHAnsi"/>
                <w:b/>
                <w:sz w:val="22"/>
                <w:szCs w:val="22"/>
              </w:rPr>
            </w:pPr>
          </w:p>
          <w:p w14:paraId="6ADBE5BB" w14:textId="77777777" w:rsidR="0007224E" w:rsidRPr="007A678E" w:rsidRDefault="0007224E" w:rsidP="00CE527F">
            <w:pPr>
              <w:rPr>
                <w:rFonts w:asciiTheme="majorHAnsi" w:hAnsiTheme="majorHAnsi" w:cstheme="majorHAnsi"/>
                <w:b/>
                <w:sz w:val="22"/>
                <w:szCs w:val="22"/>
              </w:rPr>
            </w:pPr>
            <w:r w:rsidRPr="007A678E">
              <w:rPr>
                <w:rFonts w:asciiTheme="majorHAnsi" w:hAnsiTheme="majorHAnsi" w:cstheme="majorHAnsi"/>
                <w:b/>
                <w:sz w:val="22"/>
                <w:szCs w:val="22"/>
              </w:rPr>
              <w:t>Metode poučevanja in učenja:</w:t>
            </w:r>
          </w:p>
        </w:tc>
        <w:tc>
          <w:tcPr>
            <w:tcW w:w="142" w:type="dxa"/>
          </w:tcPr>
          <w:p w14:paraId="110925FB" w14:textId="77777777" w:rsidR="0007224E" w:rsidRPr="007A678E" w:rsidRDefault="0007224E" w:rsidP="00CE527F">
            <w:pPr>
              <w:rPr>
                <w:rFonts w:asciiTheme="majorHAnsi" w:hAnsiTheme="majorHAnsi" w:cstheme="majorHAnsi"/>
                <w:b/>
                <w:sz w:val="22"/>
                <w:szCs w:val="22"/>
              </w:rPr>
            </w:pPr>
          </w:p>
          <w:p w14:paraId="2702C927" w14:textId="77777777" w:rsidR="0007224E" w:rsidRPr="007A678E" w:rsidRDefault="0007224E" w:rsidP="00CE527F">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30EBB523" w14:textId="77777777" w:rsidR="0007224E" w:rsidRPr="007A678E" w:rsidRDefault="0007224E" w:rsidP="00CE527F">
            <w:pPr>
              <w:rPr>
                <w:rFonts w:asciiTheme="majorHAnsi" w:hAnsiTheme="majorHAnsi" w:cstheme="majorHAnsi"/>
                <w:b/>
                <w:sz w:val="22"/>
                <w:szCs w:val="22"/>
              </w:rPr>
            </w:pPr>
          </w:p>
          <w:p w14:paraId="5D90BCA1" w14:textId="77777777" w:rsidR="0007224E" w:rsidRPr="007A678E" w:rsidRDefault="0007224E" w:rsidP="00CE527F">
            <w:pPr>
              <w:rPr>
                <w:rFonts w:asciiTheme="majorHAnsi" w:hAnsiTheme="majorHAnsi" w:cstheme="majorHAnsi"/>
                <w:b/>
                <w:sz w:val="22"/>
                <w:szCs w:val="22"/>
              </w:rPr>
            </w:pPr>
            <w:proofErr w:type="spellStart"/>
            <w:r w:rsidRPr="007A678E">
              <w:rPr>
                <w:rFonts w:asciiTheme="majorHAnsi" w:hAnsiTheme="majorHAnsi" w:cstheme="majorHAnsi"/>
                <w:b/>
                <w:sz w:val="22"/>
                <w:szCs w:val="22"/>
              </w:rPr>
              <w:t>Learning</w:t>
            </w:r>
            <w:proofErr w:type="spellEnd"/>
            <w:r w:rsidRPr="007A678E">
              <w:rPr>
                <w:rFonts w:asciiTheme="majorHAnsi" w:hAnsiTheme="majorHAnsi" w:cstheme="majorHAnsi"/>
                <w:b/>
                <w:sz w:val="22"/>
                <w:szCs w:val="22"/>
              </w:rPr>
              <w:t xml:space="preserve"> </w:t>
            </w:r>
            <w:proofErr w:type="spellStart"/>
            <w:r w:rsidRPr="007A678E">
              <w:rPr>
                <w:rFonts w:asciiTheme="majorHAnsi" w:hAnsiTheme="majorHAnsi" w:cstheme="majorHAnsi"/>
                <w:b/>
                <w:sz w:val="22"/>
                <w:szCs w:val="22"/>
              </w:rPr>
              <w:t>and</w:t>
            </w:r>
            <w:proofErr w:type="spellEnd"/>
            <w:r w:rsidRPr="007A678E">
              <w:rPr>
                <w:rFonts w:asciiTheme="majorHAnsi" w:hAnsiTheme="majorHAnsi" w:cstheme="majorHAnsi"/>
                <w:b/>
                <w:sz w:val="22"/>
                <w:szCs w:val="22"/>
              </w:rPr>
              <w:t xml:space="preserve"> </w:t>
            </w:r>
            <w:proofErr w:type="spellStart"/>
            <w:r w:rsidRPr="007A678E">
              <w:rPr>
                <w:rFonts w:asciiTheme="majorHAnsi" w:hAnsiTheme="majorHAnsi" w:cstheme="majorHAnsi"/>
                <w:b/>
                <w:sz w:val="22"/>
                <w:szCs w:val="22"/>
              </w:rPr>
              <w:t>teaching</w:t>
            </w:r>
            <w:proofErr w:type="spellEnd"/>
            <w:r w:rsidRPr="007A678E">
              <w:rPr>
                <w:rFonts w:asciiTheme="majorHAnsi" w:hAnsiTheme="majorHAnsi" w:cstheme="majorHAnsi"/>
                <w:b/>
                <w:sz w:val="22"/>
                <w:szCs w:val="22"/>
              </w:rPr>
              <w:t xml:space="preserve"> </w:t>
            </w:r>
            <w:proofErr w:type="spellStart"/>
            <w:r w:rsidRPr="007A678E">
              <w:rPr>
                <w:rFonts w:asciiTheme="majorHAnsi" w:hAnsiTheme="majorHAnsi" w:cstheme="majorHAnsi"/>
                <w:b/>
                <w:sz w:val="22"/>
                <w:szCs w:val="22"/>
              </w:rPr>
              <w:t>methods</w:t>
            </w:r>
            <w:proofErr w:type="spellEnd"/>
            <w:r w:rsidRPr="007A678E">
              <w:rPr>
                <w:rFonts w:asciiTheme="majorHAnsi" w:hAnsiTheme="majorHAnsi" w:cstheme="majorHAnsi"/>
                <w:b/>
                <w:sz w:val="22"/>
                <w:szCs w:val="22"/>
              </w:rPr>
              <w:t>:</w:t>
            </w:r>
          </w:p>
        </w:tc>
      </w:tr>
      <w:tr w:rsidR="0007224E" w:rsidRPr="007A678E" w14:paraId="50C94780" w14:textId="77777777" w:rsidTr="00811F25">
        <w:trPr>
          <w:trHeight w:val="2023"/>
        </w:trPr>
        <w:tc>
          <w:tcPr>
            <w:tcW w:w="4727" w:type="dxa"/>
            <w:gridSpan w:val="3"/>
            <w:tcBorders>
              <w:top w:val="single" w:sz="4" w:space="0" w:color="auto"/>
              <w:left w:val="single" w:sz="4" w:space="0" w:color="auto"/>
              <w:bottom w:val="single" w:sz="4" w:space="0" w:color="auto"/>
              <w:right w:val="single" w:sz="4" w:space="0" w:color="auto"/>
            </w:tcBorders>
          </w:tcPr>
          <w:p w14:paraId="3ABB3BB0" w14:textId="28990E40" w:rsidR="00960071" w:rsidRPr="007A678E" w:rsidRDefault="00960071" w:rsidP="0090102B">
            <w:pPr>
              <w:numPr>
                <w:ilvl w:val="0"/>
                <w:numId w:val="390"/>
              </w:numPr>
              <w:rPr>
                <w:rFonts w:asciiTheme="majorHAnsi" w:hAnsiTheme="majorHAnsi" w:cstheme="majorHAnsi"/>
                <w:sz w:val="22"/>
                <w:szCs w:val="22"/>
              </w:rPr>
            </w:pPr>
            <w:r w:rsidRPr="007A678E">
              <w:rPr>
                <w:rFonts w:asciiTheme="majorHAnsi" w:hAnsiTheme="majorHAnsi" w:cstheme="majorHAnsi"/>
                <w:sz w:val="22"/>
                <w:szCs w:val="22"/>
              </w:rPr>
              <w:t>diskusija</w:t>
            </w:r>
            <w:r w:rsidR="00236F5D" w:rsidRPr="007A678E">
              <w:rPr>
                <w:rFonts w:asciiTheme="majorHAnsi" w:hAnsiTheme="majorHAnsi" w:cstheme="majorHAnsi"/>
                <w:sz w:val="22"/>
                <w:szCs w:val="22"/>
              </w:rPr>
              <w:t>,</w:t>
            </w:r>
          </w:p>
          <w:p w14:paraId="00387568" w14:textId="5423797E" w:rsidR="0090102B" w:rsidRPr="007A678E" w:rsidRDefault="0090102B" w:rsidP="0090102B">
            <w:pPr>
              <w:numPr>
                <w:ilvl w:val="0"/>
                <w:numId w:val="390"/>
              </w:numPr>
              <w:rPr>
                <w:rFonts w:asciiTheme="majorHAnsi" w:hAnsiTheme="majorHAnsi" w:cstheme="majorHAnsi"/>
                <w:sz w:val="22"/>
                <w:szCs w:val="22"/>
              </w:rPr>
            </w:pPr>
            <w:r w:rsidRPr="007A678E">
              <w:rPr>
                <w:rFonts w:asciiTheme="majorHAnsi" w:hAnsiTheme="majorHAnsi" w:cstheme="majorHAnsi"/>
                <w:bCs/>
                <w:sz w:val="22"/>
                <w:szCs w:val="22"/>
              </w:rPr>
              <w:t>sodelovalno in individualno učenje,</w:t>
            </w:r>
          </w:p>
          <w:p w14:paraId="717E39ED" w14:textId="19473E0C" w:rsidR="0090102B" w:rsidRPr="007A678E" w:rsidRDefault="0090102B" w:rsidP="0090102B">
            <w:pPr>
              <w:numPr>
                <w:ilvl w:val="0"/>
                <w:numId w:val="390"/>
              </w:numPr>
              <w:rPr>
                <w:rFonts w:asciiTheme="majorHAnsi" w:hAnsiTheme="majorHAnsi" w:cstheme="majorHAnsi"/>
                <w:sz w:val="22"/>
                <w:szCs w:val="22"/>
              </w:rPr>
            </w:pPr>
            <w:r w:rsidRPr="007A678E">
              <w:rPr>
                <w:rFonts w:asciiTheme="majorHAnsi" w:hAnsiTheme="majorHAnsi" w:cstheme="majorHAnsi"/>
                <w:bCs/>
                <w:sz w:val="22"/>
                <w:szCs w:val="22"/>
              </w:rPr>
              <w:t>izkušenjsko učenje</w:t>
            </w:r>
            <w:r w:rsidR="00236F5D" w:rsidRPr="007A678E">
              <w:rPr>
                <w:rFonts w:asciiTheme="majorHAnsi" w:hAnsiTheme="majorHAnsi" w:cstheme="majorHAnsi"/>
                <w:sz w:val="22"/>
                <w:szCs w:val="22"/>
              </w:rPr>
              <w:t>,</w:t>
            </w:r>
          </w:p>
          <w:p w14:paraId="15595133" w14:textId="2E28E24C" w:rsidR="006849E3" w:rsidRPr="007A678E" w:rsidRDefault="006849E3" w:rsidP="0090102B">
            <w:pPr>
              <w:numPr>
                <w:ilvl w:val="0"/>
                <w:numId w:val="390"/>
              </w:numPr>
              <w:rPr>
                <w:rFonts w:asciiTheme="majorHAnsi" w:hAnsiTheme="majorHAnsi" w:cstheme="majorHAnsi"/>
                <w:sz w:val="22"/>
                <w:szCs w:val="22"/>
              </w:rPr>
            </w:pPr>
            <w:r w:rsidRPr="007A678E">
              <w:rPr>
                <w:rFonts w:asciiTheme="majorHAnsi" w:hAnsiTheme="majorHAnsi" w:cstheme="majorHAnsi"/>
                <w:sz w:val="22"/>
                <w:szCs w:val="22"/>
              </w:rPr>
              <w:t>kritično refleksivna obravnava primerov iz prakse,</w:t>
            </w:r>
          </w:p>
          <w:p w14:paraId="11521BBD" w14:textId="31B4D286" w:rsidR="0007224E" w:rsidRPr="007A678E" w:rsidRDefault="00960071" w:rsidP="007A678E">
            <w:pPr>
              <w:numPr>
                <w:ilvl w:val="0"/>
                <w:numId w:val="390"/>
              </w:numPr>
              <w:rPr>
                <w:rFonts w:asciiTheme="majorHAnsi" w:hAnsiTheme="majorHAnsi" w:cstheme="majorHAnsi"/>
                <w:bCs/>
                <w:sz w:val="22"/>
                <w:szCs w:val="22"/>
                <w:lang w:val="es-ES"/>
              </w:rPr>
            </w:pPr>
            <w:r w:rsidRPr="007A678E">
              <w:rPr>
                <w:rFonts w:asciiTheme="majorHAnsi" w:hAnsiTheme="majorHAnsi" w:cstheme="majorHAnsi"/>
                <w:bCs/>
                <w:sz w:val="22"/>
                <w:szCs w:val="22"/>
                <w:lang w:val="es-ES"/>
              </w:rPr>
              <w:t>učni dnevniki</w:t>
            </w:r>
            <w:r w:rsidR="006849E3" w:rsidRPr="007A678E">
              <w:rPr>
                <w:rFonts w:asciiTheme="majorHAnsi" w:hAnsiTheme="majorHAnsi" w:cstheme="majorHAnsi"/>
                <w:bCs/>
                <w:sz w:val="22"/>
                <w:szCs w:val="22"/>
                <w:lang w:val="es-ES"/>
              </w:rPr>
              <w:t xml:space="preserve"> </w:t>
            </w:r>
          </w:p>
        </w:tc>
        <w:tc>
          <w:tcPr>
            <w:tcW w:w="142" w:type="dxa"/>
            <w:tcBorders>
              <w:top w:val="nil"/>
              <w:left w:val="single" w:sz="4" w:space="0" w:color="auto"/>
              <w:bottom w:val="nil"/>
              <w:right w:val="single" w:sz="4" w:space="0" w:color="auto"/>
            </w:tcBorders>
          </w:tcPr>
          <w:p w14:paraId="15FEE8C5" w14:textId="77777777" w:rsidR="0007224E" w:rsidRPr="007A678E" w:rsidRDefault="0007224E" w:rsidP="00CE527F">
            <w:pPr>
              <w:numPr>
                <w:ilvl w:val="0"/>
                <w:numId w:val="390"/>
              </w:numPr>
              <w:rPr>
                <w:rFonts w:asciiTheme="majorHAnsi" w:hAnsiTheme="majorHAnsi" w:cstheme="maj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1A7B1D2C" w14:textId="10D7F9C0" w:rsidR="0090102B" w:rsidRPr="007A678E" w:rsidRDefault="0090102B" w:rsidP="0090102B">
            <w:pPr>
              <w:numPr>
                <w:ilvl w:val="0"/>
                <w:numId w:val="390"/>
              </w:numPr>
              <w:rPr>
                <w:rFonts w:asciiTheme="majorHAnsi" w:hAnsiTheme="majorHAnsi" w:cstheme="majorHAnsi"/>
                <w:sz w:val="22"/>
                <w:szCs w:val="22"/>
                <w:lang w:val="en-GB"/>
              </w:rPr>
            </w:pPr>
            <w:r w:rsidRPr="007A678E">
              <w:rPr>
                <w:rFonts w:asciiTheme="majorHAnsi" w:hAnsiTheme="majorHAnsi" w:cstheme="majorHAnsi"/>
                <w:sz w:val="22"/>
                <w:szCs w:val="22"/>
                <w:lang w:val="en-GB"/>
              </w:rPr>
              <w:t>discussion;</w:t>
            </w:r>
          </w:p>
          <w:p w14:paraId="26ABDD74" w14:textId="6274ED62" w:rsidR="0090102B" w:rsidRPr="007A678E" w:rsidRDefault="0090102B" w:rsidP="0090102B">
            <w:pPr>
              <w:numPr>
                <w:ilvl w:val="0"/>
                <w:numId w:val="390"/>
              </w:numPr>
              <w:rPr>
                <w:rFonts w:asciiTheme="majorHAnsi" w:hAnsiTheme="majorHAnsi" w:cstheme="majorHAnsi"/>
                <w:sz w:val="22"/>
                <w:szCs w:val="22"/>
                <w:lang w:val="en-GB"/>
              </w:rPr>
            </w:pPr>
            <w:r w:rsidRPr="007A678E">
              <w:rPr>
                <w:rFonts w:asciiTheme="majorHAnsi" w:hAnsiTheme="majorHAnsi" w:cstheme="majorHAnsi"/>
                <w:sz w:val="22"/>
                <w:szCs w:val="22"/>
                <w:lang w:val="en-GB"/>
              </w:rPr>
              <w:t>cooperative and individual learning</w:t>
            </w:r>
            <w:r w:rsidR="00236F5D" w:rsidRPr="007A678E">
              <w:rPr>
                <w:rFonts w:asciiTheme="majorHAnsi" w:hAnsiTheme="majorHAnsi" w:cstheme="majorHAnsi"/>
                <w:sz w:val="22"/>
                <w:szCs w:val="22"/>
                <w:lang w:val="en-GB"/>
              </w:rPr>
              <w:t>,</w:t>
            </w:r>
            <w:r w:rsidRPr="007A678E">
              <w:rPr>
                <w:rFonts w:asciiTheme="majorHAnsi" w:hAnsiTheme="majorHAnsi" w:cstheme="majorHAnsi"/>
                <w:sz w:val="22"/>
                <w:szCs w:val="22"/>
                <w:lang w:val="en-GB"/>
              </w:rPr>
              <w:t xml:space="preserve"> </w:t>
            </w:r>
          </w:p>
          <w:p w14:paraId="41699F2B" w14:textId="07F4FF6E" w:rsidR="0090102B" w:rsidRPr="007A678E" w:rsidRDefault="0090102B" w:rsidP="0090102B">
            <w:pPr>
              <w:numPr>
                <w:ilvl w:val="0"/>
                <w:numId w:val="390"/>
              </w:numPr>
              <w:rPr>
                <w:rFonts w:asciiTheme="majorHAnsi" w:hAnsiTheme="majorHAnsi" w:cstheme="majorHAnsi"/>
                <w:sz w:val="22"/>
                <w:szCs w:val="22"/>
                <w:lang w:val="en-GB"/>
              </w:rPr>
            </w:pPr>
            <w:r w:rsidRPr="007A678E">
              <w:rPr>
                <w:rFonts w:asciiTheme="majorHAnsi" w:hAnsiTheme="majorHAnsi" w:cstheme="majorHAnsi"/>
                <w:sz w:val="22"/>
                <w:szCs w:val="22"/>
                <w:lang w:val="en-GB"/>
              </w:rPr>
              <w:t>experiential learning</w:t>
            </w:r>
            <w:r w:rsidR="00236F5D" w:rsidRPr="007A678E">
              <w:rPr>
                <w:rFonts w:asciiTheme="majorHAnsi" w:hAnsiTheme="majorHAnsi" w:cstheme="majorHAnsi"/>
                <w:sz w:val="22"/>
                <w:szCs w:val="22"/>
                <w:lang w:val="en-GB"/>
              </w:rPr>
              <w:t>,</w:t>
            </w:r>
          </w:p>
          <w:p w14:paraId="0A9DD27D" w14:textId="4900DFEC" w:rsidR="004802A2" w:rsidRPr="007A678E" w:rsidRDefault="00DC2D82" w:rsidP="0090102B">
            <w:pPr>
              <w:numPr>
                <w:ilvl w:val="0"/>
                <w:numId w:val="390"/>
              </w:numPr>
              <w:rPr>
                <w:rFonts w:asciiTheme="majorHAnsi" w:hAnsiTheme="majorHAnsi" w:cstheme="majorHAnsi"/>
                <w:sz w:val="22"/>
                <w:szCs w:val="22"/>
                <w:lang w:val="en-GB"/>
              </w:rPr>
            </w:pPr>
            <w:r w:rsidRPr="007A678E">
              <w:rPr>
                <w:rFonts w:asciiTheme="majorHAnsi" w:hAnsiTheme="majorHAnsi" w:cstheme="majorHAnsi"/>
                <w:sz w:val="22"/>
                <w:szCs w:val="22"/>
                <w:lang w:val="en-GB"/>
              </w:rPr>
              <w:t>c</w:t>
            </w:r>
            <w:r w:rsidR="004802A2" w:rsidRPr="007A678E">
              <w:rPr>
                <w:rFonts w:asciiTheme="majorHAnsi" w:hAnsiTheme="majorHAnsi" w:cstheme="majorHAnsi"/>
                <w:sz w:val="22"/>
                <w:szCs w:val="22"/>
                <w:lang w:val="en-GB"/>
              </w:rPr>
              <w:t>ritical and reflective discussion of cases from practice</w:t>
            </w:r>
            <w:r w:rsidR="00236F5D" w:rsidRPr="007A678E">
              <w:rPr>
                <w:rFonts w:asciiTheme="majorHAnsi" w:hAnsiTheme="majorHAnsi" w:cstheme="majorHAnsi"/>
                <w:sz w:val="22"/>
                <w:szCs w:val="22"/>
                <w:lang w:val="en-GB"/>
              </w:rPr>
              <w:t>,</w:t>
            </w:r>
          </w:p>
          <w:p w14:paraId="789A4155" w14:textId="5EC3CBA8" w:rsidR="004802A2" w:rsidRPr="007A678E" w:rsidRDefault="00960071" w:rsidP="007A678E">
            <w:pPr>
              <w:numPr>
                <w:ilvl w:val="0"/>
                <w:numId w:val="390"/>
              </w:numPr>
              <w:rPr>
                <w:rFonts w:asciiTheme="majorHAnsi" w:hAnsiTheme="majorHAnsi" w:cstheme="majorHAnsi"/>
                <w:sz w:val="22"/>
                <w:szCs w:val="22"/>
                <w:lang w:val="en-GB"/>
              </w:rPr>
            </w:pPr>
            <w:r w:rsidRPr="007A678E">
              <w:rPr>
                <w:rFonts w:asciiTheme="majorHAnsi" w:hAnsiTheme="majorHAnsi" w:cstheme="majorHAnsi"/>
                <w:sz w:val="22"/>
                <w:szCs w:val="22"/>
                <w:lang w:val="en-GB"/>
              </w:rPr>
              <w:t>learning diaries</w:t>
            </w:r>
            <w:r w:rsidR="00236F5D" w:rsidRPr="007A678E">
              <w:rPr>
                <w:rFonts w:asciiTheme="majorHAnsi" w:hAnsiTheme="majorHAnsi" w:cstheme="majorHAnsi"/>
                <w:sz w:val="22"/>
                <w:szCs w:val="22"/>
                <w:lang w:val="en-GB"/>
              </w:rPr>
              <w:t>.</w:t>
            </w:r>
          </w:p>
        </w:tc>
      </w:tr>
      <w:tr w:rsidR="0007224E" w:rsidRPr="007A678E" w14:paraId="48A9274C" w14:textId="77777777" w:rsidTr="00811F25">
        <w:tc>
          <w:tcPr>
            <w:tcW w:w="4020" w:type="dxa"/>
            <w:tcBorders>
              <w:top w:val="nil"/>
              <w:left w:val="nil"/>
              <w:bottom w:val="single" w:sz="4" w:space="0" w:color="auto"/>
              <w:right w:val="nil"/>
            </w:tcBorders>
          </w:tcPr>
          <w:p w14:paraId="54C8C973" w14:textId="77777777" w:rsidR="0007224E" w:rsidRPr="007A678E" w:rsidRDefault="0007224E" w:rsidP="00CE527F">
            <w:pPr>
              <w:rPr>
                <w:rFonts w:asciiTheme="majorHAnsi" w:hAnsiTheme="majorHAnsi" w:cstheme="majorHAnsi"/>
                <w:b/>
                <w:sz w:val="22"/>
                <w:szCs w:val="22"/>
              </w:rPr>
            </w:pPr>
          </w:p>
          <w:p w14:paraId="35E51359" w14:textId="77777777" w:rsidR="0007224E" w:rsidRPr="007A678E" w:rsidRDefault="0007224E" w:rsidP="00CE527F">
            <w:pPr>
              <w:rPr>
                <w:rFonts w:asciiTheme="majorHAnsi" w:hAnsiTheme="majorHAnsi" w:cstheme="majorHAnsi"/>
                <w:b/>
                <w:sz w:val="22"/>
                <w:szCs w:val="22"/>
              </w:rPr>
            </w:pPr>
            <w:r w:rsidRPr="007A678E">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30241D9E" w14:textId="77777777" w:rsidR="0007224E" w:rsidRPr="007A678E" w:rsidRDefault="0007224E" w:rsidP="00CE527F">
            <w:pPr>
              <w:rPr>
                <w:rFonts w:asciiTheme="majorHAnsi" w:hAnsiTheme="majorHAnsi" w:cstheme="majorHAnsi"/>
                <w:sz w:val="22"/>
                <w:szCs w:val="22"/>
              </w:rPr>
            </w:pPr>
            <w:r w:rsidRPr="007A678E">
              <w:rPr>
                <w:rFonts w:asciiTheme="majorHAnsi" w:hAnsiTheme="majorHAnsi" w:cstheme="majorHAnsi"/>
                <w:sz w:val="22"/>
                <w:szCs w:val="22"/>
              </w:rPr>
              <w:t>Delež (v %) /</w:t>
            </w:r>
          </w:p>
          <w:p w14:paraId="7490F988" w14:textId="77777777" w:rsidR="0007224E" w:rsidRPr="007A678E" w:rsidRDefault="0007224E" w:rsidP="00CE527F">
            <w:pPr>
              <w:rPr>
                <w:rFonts w:asciiTheme="majorHAnsi" w:hAnsiTheme="majorHAnsi" w:cstheme="majorHAnsi"/>
                <w:b/>
                <w:sz w:val="22"/>
                <w:szCs w:val="22"/>
              </w:rPr>
            </w:pPr>
            <w:proofErr w:type="spellStart"/>
            <w:r w:rsidRPr="007A678E">
              <w:rPr>
                <w:rFonts w:asciiTheme="majorHAnsi" w:hAnsiTheme="majorHAnsi" w:cstheme="majorHAnsi"/>
                <w:sz w:val="22"/>
                <w:szCs w:val="22"/>
              </w:rPr>
              <w:t>Weight</w:t>
            </w:r>
            <w:proofErr w:type="spellEnd"/>
            <w:r w:rsidRPr="007A678E">
              <w:rPr>
                <w:rFonts w:asciiTheme="majorHAnsi" w:hAnsiTheme="majorHAnsi" w:cstheme="majorHAnsi"/>
                <w:sz w:val="22"/>
                <w:szCs w:val="22"/>
              </w:rPr>
              <w:t xml:space="preserve"> (in %)</w:t>
            </w:r>
          </w:p>
        </w:tc>
        <w:tc>
          <w:tcPr>
            <w:tcW w:w="4110" w:type="dxa"/>
            <w:tcBorders>
              <w:top w:val="nil"/>
              <w:left w:val="nil"/>
              <w:bottom w:val="single" w:sz="4" w:space="0" w:color="auto"/>
              <w:right w:val="nil"/>
            </w:tcBorders>
          </w:tcPr>
          <w:p w14:paraId="78C1CD04" w14:textId="77777777" w:rsidR="0007224E" w:rsidRPr="007A678E" w:rsidRDefault="0007224E" w:rsidP="00CE527F">
            <w:pPr>
              <w:rPr>
                <w:rFonts w:asciiTheme="majorHAnsi" w:hAnsiTheme="majorHAnsi" w:cstheme="majorHAnsi"/>
                <w:b/>
                <w:sz w:val="22"/>
                <w:szCs w:val="22"/>
              </w:rPr>
            </w:pPr>
          </w:p>
          <w:p w14:paraId="3DE300F9" w14:textId="77777777" w:rsidR="0007224E" w:rsidRPr="007A678E" w:rsidRDefault="0007224E" w:rsidP="00CE527F">
            <w:pPr>
              <w:rPr>
                <w:rFonts w:asciiTheme="majorHAnsi" w:hAnsiTheme="majorHAnsi" w:cstheme="majorHAnsi"/>
                <w:b/>
                <w:sz w:val="22"/>
                <w:szCs w:val="22"/>
              </w:rPr>
            </w:pPr>
            <w:proofErr w:type="spellStart"/>
            <w:r w:rsidRPr="007A678E">
              <w:rPr>
                <w:rFonts w:asciiTheme="majorHAnsi" w:hAnsiTheme="majorHAnsi" w:cstheme="majorHAnsi"/>
                <w:b/>
                <w:sz w:val="22"/>
                <w:szCs w:val="22"/>
              </w:rPr>
              <w:t>Assessment</w:t>
            </w:r>
            <w:proofErr w:type="spellEnd"/>
            <w:r w:rsidRPr="007A678E">
              <w:rPr>
                <w:rFonts w:asciiTheme="majorHAnsi" w:hAnsiTheme="majorHAnsi" w:cstheme="majorHAnsi"/>
                <w:b/>
                <w:sz w:val="22"/>
                <w:szCs w:val="22"/>
              </w:rPr>
              <w:t>:</w:t>
            </w:r>
          </w:p>
        </w:tc>
      </w:tr>
      <w:tr w:rsidR="0007224E" w:rsidRPr="007A678E" w14:paraId="39D2C1CD" w14:textId="77777777" w:rsidTr="003A4112">
        <w:trPr>
          <w:trHeight w:val="410"/>
        </w:trPr>
        <w:tc>
          <w:tcPr>
            <w:tcW w:w="4020" w:type="dxa"/>
            <w:tcBorders>
              <w:top w:val="single" w:sz="4" w:space="0" w:color="auto"/>
              <w:left w:val="single" w:sz="4" w:space="0" w:color="auto"/>
              <w:bottom w:val="single" w:sz="4" w:space="0" w:color="auto"/>
              <w:right w:val="single" w:sz="4" w:space="0" w:color="auto"/>
            </w:tcBorders>
          </w:tcPr>
          <w:p w14:paraId="1C557C75" w14:textId="77777777" w:rsidR="004802A2" w:rsidRPr="007A678E" w:rsidRDefault="004802A2" w:rsidP="00CE527F">
            <w:pPr>
              <w:rPr>
                <w:rFonts w:asciiTheme="majorHAnsi" w:hAnsiTheme="majorHAnsi" w:cstheme="majorHAnsi"/>
                <w:sz w:val="22"/>
                <w:szCs w:val="22"/>
              </w:rPr>
            </w:pPr>
            <w:r w:rsidRPr="007A678E">
              <w:rPr>
                <w:rFonts w:asciiTheme="majorHAnsi" w:hAnsiTheme="majorHAnsi" w:cstheme="majorHAnsi"/>
                <w:sz w:val="22"/>
                <w:szCs w:val="22"/>
              </w:rPr>
              <w:t>Način (pisni izpit, ustno izpraševanje, naloge, projekt)</w:t>
            </w:r>
          </w:p>
          <w:p w14:paraId="169452EC" w14:textId="77777777" w:rsidR="004802A2" w:rsidRPr="007A678E" w:rsidRDefault="004802A2" w:rsidP="00CE527F">
            <w:pPr>
              <w:rPr>
                <w:rFonts w:asciiTheme="majorHAnsi" w:hAnsiTheme="majorHAnsi" w:cstheme="majorHAnsi"/>
                <w:sz w:val="22"/>
                <w:szCs w:val="22"/>
              </w:rPr>
            </w:pPr>
          </w:p>
          <w:p w14:paraId="533DE6F9" w14:textId="77777777" w:rsidR="004802A2" w:rsidRPr="007A678E" w:rsidRDefault="004802A2" w:rsidP="00CE527F">
            <w:pPr>
              <w:numPr>
                <w:ilvl w:val="0"/>
                <w:numId w:val="239"/>
              </w:numPr>
              <w:rPr>
                <w:rFonts w:asciiTheme="majorHAnsi" w:hAnsiTheme="majorHAnsi" w:cstheme="majorHAnsi"/>
                <w:sz w:val="22"/>
                <w:szCs w:val="22"/>
              </w:rPr>
            </w:pPr>
            <w:r w:rsidRPr="007A678E">
              <w:rPr>
                <w:rFonts w:asciiTheme="majorHAnsi" w:hAnsiTheme="majorHAnsi" w:cstheme="majorHAnsi"/>
                <w:sz w:val="22"/>
                <w:szCs w:val="22"/>
              </w:rPr>
              <w:t>Poročilo o praktičnem usposabljanju  2</w:t>
            </w:r>
          </w:p>
          <w:p w14:paraId="08D2C3FD" w14:textId="77777777" w:rsidR="0042098E" w:rsidRPr="007A678E" w:rsidRDefault="0042098E" w:rsidP="00CE527F">
            <w:pPr>
              <w:rPr>
                <w:rFonts w:asciiTheme="majorHAnsi" w:hAnsiTheme="majorHAnsi" w:cstheme="majorHAnsi"/>
                <w:sz w:val="22"/>
                <w:szCs w:val="22"/>
              </w:rPr>
            </w:pPr>
          </w:p>
          <w:p w14:paraId="18B5791C" w14:textId="37553118" w:rsidR="0042098E" w:rsidRPr="007A678E" w:rsidRDefault="0042098E" w:rsidP="004533F3">
            <w:pPr>
              <w:rPr>
                <w:rFonts w:asciiTheme="majorHAnsi" w:hAnsiTheme="majorHAnsi" w:cstheme="majorHAnsi"/>
                <w:sz w:val="22"/>
                <w:szCs w:val="22"/>
              </w:rPr>
            </w:pPr>
            <w:r w:rsidRPr="007A678E">
              <w:rPr>
                <w:rFonts w:asciiTheme="majorHAnsi" w:hAnsiTheme="majorHAnsi" w:cstheme="majorHAnsi"/>
                <w:sz w:val="22"/>
                <w:szCs w:val="22"/>
              </w:rPr>
              <w:lastRenderedPageBreak/>
              <w:t xml:space="preserve">Pogoj za vpis ocene predmeta v </w:t>
            </w:r>
            <w:proofErr w:type="spellStart"/>
            <w:r w:rsidRPr="007A678E">
              <w:rPr>
                <w:rFonts w:asciiTheme="majorHAnsi" w:hAnsiTheme="majorHAnsi" w:cstheme="majorHAnsi"/>
                <w:sz w:val="22"/>
                <w:szCs w:val="22"/>
              </w:rPr>
              <w:t>index</w:t>
            </w:r>
            <w:r w:rsidR="004533F3" w:rsidRPr="007A678E">
              <w:rPr>
                <w:rFonts w:asciiTheme="majorHAnsi" w:hAnsiTheme="majorHAnsi" w:cstheme="majorHAnsi"/>
                <w:sz w:val="22"/>
                <w:szCs w:val="22"/>
              </w:rPr>
              <w:t>opravljene</w:t>
            </w:r>
            <w:proofErr w:type="spellEnd"/>
            <w:r w:rsidR="004533F3" w:rsidRPr="007A678E">
              <w:rPr>
                <w:rFonts w:asciiTheme="majorHAnsi" w:hAnsiTheme="majorHAnsi" w:cstheme="majorHAnsi"/>
                <w:sz w:val="22"/>
                <w:szCs w:val="22"/>
              </w:rPr>
              <w:t xml:space="preserve"> obveznosti</w:t>
            </w:r>
            <w:r w:rsidRPr="007A678E">
              <w:rPr>
                <w:rFonts w:asciiTheme="majorHAnsi" w:hAnsiTheme="majorHAnsi" w:cstheme="majorHAnsi"/>
                <w:sz w:val="22"/>
                <w:szCs w:val="22"/>
              </w:rPr>
              <w:t xml:space="preserve"> je tudi oddaja ustrezne dokumentacije, skladno z navodili nosilca predmeta in pristojne strokovne službe fakultete.</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4F3E37E" w14:textId="77777777" w:rsidR="00811F25" w:rsidRPr="007A678E" w:rsidRDefault="00811F25" w:rsidP="00CE527F">
            <w:pPr>
              <w:jc w:val="center"/>
              <w:rPr>
                <w:rFonts w:asciiTheme="majorHAnsi" w:hAnsiTheme="majorHAnsi" w:cstheme="majorHAnsi"/>
                <w:sz w:val="22"/>
                <w:szCs w:val="22"/>
              </w:rPr>
            </w:pPr>
          </w:p>
          <w:p w14:paraId="1B6B14B8" w14:textId="77777777" w:rsidR="0007224E" w:rsidRPr="007A678E" w:rsidRDefault="0007224E" w:rsidP="00CE527F">
            <w:pPr>
              <w:jc w:val="center"/>
              <w:rPr>
                <w:rFonts w:asciiTheme="majorHAnsi" w:hAnsiTheme="majorHAnsi" w:cstheme="majorHAnsi"/>
                <w:sz w:val="22"/>
                <w:szCs w:val="22"/>
              </w:rPr>
            </w:pPr>
            <w:r w:rsidRPr="007A678E">
              <w:rPr>
                <w:rFonts w:asciiTheme="majorHAnsi" w:hAnsiTheme="majorHAnsi" w:cstheme="majorHAnsi"/>
                <w:sz w:val="22"/>
                <w:szCs w:val="22"/>
              </w:rPr>
              <w:t>100</w:t>
            </w:r>
            <w:r w:rsidR="00811F25" w:rsidRPr="007A678E">
              <w:rPr>
                <w:rFonts w:asciiTheme="majorHAnsi" w:hAnsiTheme="majorHAnsi" w:cstheme="majorHAnsi"/>
                <w:sz w:val="22"/>
                <w:szCs w:val="22"/>
              </w:rPr>
              <w:t xml:space="preserve"> </w:t>
            </w:r>
            <w:r w:rsidR="004802A2" w:rsidRPr="007A678E">
              <w:rPr>
                <w:rFonts w:asciiTheme="majorHAnsi" w:hAnsiTheme="majorHAnsi" w:cstheme="majorHAnsi"/>
                <w:sz w:val="22"/>
                <w:szCs w:val="22"/>
              </w:rPr>
              <w:t>%</w:t>
            </w:r>
          </w:p>
          <w:p w14:paraId="7606964E" w14:textId="77777777" w:rsidR="004802A2" w:rsidRPr="007A678E" w:rsidRDefault="004802A2" w:rsidP="00CE527F">
            <w:pPr>
              <w:jc w:val="center"/>
              <w:rPr>
                <w:rFonts w:asciiTheme="majorHAnsi" w:hAnsiTheme="majorHAnsi" w:cstheme="majorHAnsi"/>
                <w:sz w:val="22"/>
                <w:szCs w:val="22"/>
              </w:rPr>
            </w:pPr>
          </w:p>
          <w:p w14:paraId="75C128C4" w14:textId="77777777" w:rsidR="004802A2" w:rsidRPr="007A678E" w:rsidRDefault="004802A2" w:rsidP="00CE527F">
            <w:pPr>
              <w:jc w:val="center"/>
              <w:rPr>
                <w:rFonts w:asciiTheme="majorHAnsi" w:hAnsiTheme="majorHAnsi" w:cstheme="majorHAnsi"/>
                <w:sz w:val="22"/>
                <w:szCs w:val="22"/>
              </w:rPr>
            </w:pPr>
          </w:p>
          <w:p w14:paraId="0E45DFEA" w14:textId="77777777" w:rsidR="004802A2" w:rsidRPr="007A678E" w:rsidRDefault="004802A2" w:rsidP="00CE527F">
            <w:pPr>
              <w:jc w:val="center"/>
              <w:rPr>
                <w:rFonts w:asciiTheme="majorHAnsi" w:hAnsiTheme="majorHAnsi" w:cstheme="majorHAnsi"/>
                <w:sz w:val="22"/>
                <w:szCs w:val="22"/>
              </w:rPr>
            </w:pPr>
          </w:p>
          <w:p w14:paraId="29ABDF76" w14:textId="77777777" w:rsidR="004802A2" w:rsidRPr="007A678E" w:rsidRDefault="004802A2" w:rsidP="00CE527F">
            <w:pPr>
              <w:jc w:val="center"/>
              <w:rPr>
                <w:rFonts w:asciiTheme="majorHAnsi" w:hAnsiTheme="majorHAnsi" w:cstheme="majorHAnsi"/>
                <w:sz w:val="22"/>
                <w:szCs w:val="22"/>
              </w:rPr>
            </w:pPr>
          </w:p>
          <w:p w14:paraId="41A88856" w14:textId="77777777" w:rsidR="004802A2" w:rsidRPr="007A678E" w:rsidRDefault="004802A2" w:rsidP="00CE527F">
            <w:pPr>
              <w:jc w:val="center"/>
              <w:rPr>
                <w:rFonts w:asciiTheme="majorHAnsi" w:hAnsiTheme="majorHAnsi" w:cstheme="majorHAnsi"/>
                <w:sz w:val="22"/>
                <w:szCs w:val="22"/>
              </w:rPr>
            </w:pPr>
          </w:p>
          <w:p w14:paraId="7983163E" w14:textId="77777777" w:rsidR="004802A2" w:rsidRPr="007A678E" w:rsidRDefault="004802A2" w:rsidP="00CE527F">
            <w:pPr>
              <w:rPr>
                <w:rFonts w:asciiTheme="majorHAnsi" w:hAnsiTheme="majorHAnsi" w:cstheme="majorHAnsi"/>
                <w:sz w:val="22"/>
                <w:szCs w:val="22"/>
              </w:rPr>
            </w:pPr>
          </w:p>
          <w:p w14:paraId="34F941E9" w14:textId="77777777" w:rsidR="004802A2" w:rsidRPr="007A678E" w:rsidRDefault="004802A2" w:rsidP="00CE527F">
            <w:pPr>
              <w:jc w:val="center"/>
              <w:rPr>
                <w:rFonts w:asciiTheme="majorHAnsi" w:hAnsiTheme="majorHAnsi" w:cstheme="majorHAnsi"/>
                <w:sz w:val="22"/>
                <w:szCs w:val="22"/>
              </w:rPr>
            </w:pPr>
          </w:p>
          <w:p w14:paraId="59624502" w14:textId="77777777" w:rsidR="004802A2" w:rsidRPr="007A678E" w:rsidRDefault="004802A2" w:rsidP="00CE527F">
            <w:pPr>
              <w:jc w:val="center"/>
              <w:rPr>
                <w:rFonts w:asciiTheme="majorHAnsi" w:hAnsiTheme="majorHAnsi" w:cstheme="majorHAnsi"/>
                <w:sz w:val="22"/>
                <w:szCs w:val="22"/>
              </w:rPr>
            </w:pPr>
          </w:p>
        </w:tc>
        <w:tc>
          <w:tcPr>
            <w:tcW w:w="4110" w:type="dxa"/>
            <w:tcBorders>
              <w:top w:val="single" w:sz="4" w:space="0" w:color="auto"/>
              <w:left w:val="single" w:sz="4" w:space="0" w:color="auto"/>
              <w:bottom w:val="single" w:sz="4" w:space="0" w:color="auto"/>
              <w:right w:val="single" w:sz="4" w:space="0" w:color="auto"/>
            </w:tcBorders>
          </w:tcPr>
          <w:p w14:paraId="29FE54DD" w14:textId="77777777" w:rsidR="0007224E" w:rsidRPr="007A678E" w:rsidRDefault="0007224E" w:rsidP="00CE527F">
            <w:pPr>
              <w:rPr>
                <w:rFonts w:asciiTheme="majorHAnsi" w:hAnsiTheme="majorHAnsi" w:cstheme="majorHAnsi"/>
                <w:sz w:val="22"/>
                <w:szCs w:val="22"/>
              </w:rPr>
            </w:pPr>
            <w:proofErr w:type="spellStart"/>
            <w:r w:rsidRPr="007A678E">
              <w:rPr>
                <w:rFonts w:asciiTheme="majorHAnsi" w:hAnsiTheme="majorHAnsi" w:cstheme="majorHAnsi"/>
                <w:sz w:val="22"/>
                <w:szCs w:val="22"/>
              </w:rPr>
              <w:lastRenderedPageBreak/>
              <w:t>Type</w:t>
            </w:r>
            <w:proofErr w:type="spellEnd"/>
            <w:r w:rsidRPr="007A678E">
              <w:rPr>
                <w:rFonts w:asciiTheme="majorHAnsi" w:hAnsiTheme="majorHAnsi" w:cstheme="majorHAnsi"/>
                <w:sz w:val="22"/>
                <w:szCs w:val="22"/>
              </w:rPr>
              <w:t xml:space="preserve"> (</w:t>
            </w:r>
            <w:proofErr w:type="spellStart"/>
            <w:r w:rsidRPr="007A678E">
              <w:rPr>
                <w:rFonts w:asciiTheme="majorHAnsi" w:hAnsiTheme="majorHAnsi" w:cstheme="majorHAnsi"/>
                <w:sz w:val="22"/>
                <w:szCs w:val="22"/>
              </w:rPr>
              <w:t>examination</w:t>
            </w:r>
            <w:proofErr w:type="spellEnd"/>
            <w:r w:rsidRPr="007A678E">
              <w:rPr>
                <w:rFonts w:asciiTheme="majorHAnsi" w:hAnsiTheme="majorHAnsi" w:cstheme="majorHAnsi"/>
                <w:sz w:val="22"/>
                <w:szCs w:val="22"/>
              </w:rPr>
              <w:t xml:space="preserve">, oral, </w:t>
            </w:r>
            <w:proofErr w:type="spellStart"/>
            <w:r w:rsidRPr="007A678E">
              <w:rPr>
                <w:rFonts w:asciiTheme="majorHAnsi" w:hAnsiTheme="majorHAnsi" w:cstheme="majorHAnsi"/>
                <w:sz w:val="22"/>
                <w:szCs w:val="22"/>
              </w:rPr>
              <w:t>coursework</w:t>
            </w:r>
            <w:proofErr w:type="spellEnd"/>
            <w:r w:rsidRPr="007A678E">
              <w:rPr>
                <w:rFonts w:asciiTheme="majorHAnsi" w:hAnsiTheme="majorHAnsi" w:cstheme="majorHAnsi"/>
                <w:sz w:val="22"/>
                <w:szCs w:val="22"/>
              </w:rPr>
              <w:t xml:space="preserve">, </w:t>
            </w:r>
            <w:proofErr w:type="spellStart"/>
            <w:r w:rsidRPr="007A678E">
              <w:rPr>
                <w:rFonts w:asciiTheme="majorHAnsi" w:hAnsiTheme="majorHAnsi" w:cstheme="majorHAnsi"/>
                <w:sz w:val="22"/>
                <w:szCs w:val="22"/>
              </w:rPr>
              <w:t>project</w:t>
            </w:r>
            <w:proofErr w:type="spellEnd"/>
            <w:r w:rsidRPr="007A678E">
              <w:rPr>
                <w:rFonts w:asciiTheme="majorHAnsi" w:hAnsiTheme="majorHAnsi" w:cstheme="majorHAnsi"/>
                <w:sz w:val="22"/>
                <w:szCs w:val="22"/>
              </w:rPr>
              <w:t>):</w:t>
            </w:r>
          </w:p>
          <w:p w14:paraId="1D0A74C9" w14:textId="77777777" w:rsidR="004802A2" w:rsidRPr="007A678E" w:rsidRDefault="004802A2" w:rsidP="00CE527F">
            <w:pPr>
              <w:rPr>
                <w:rFonts w:asciiTheme="majorHAnsi" w:hAnsiTheme="majorHAnsi" w:cstheme="majorHAnsi"/>
                <w:sz w:val="22"/>
                <w:szCs w:val="22"/>
              </w:rPr>
            </w:pPr>
          </w:p>
          <w:p w14:paraId="352EF5F9" w14:textId="77777777" w:rsidR="004802A2" w:rsidRPr="007A678E" w:rsidRDefault="004802A2" w:rsidP="00CE527F">
            <w:pPr>
              <w:rPr>
                <w:rFonts w:asciiTheme="majorHAnsi" w:hAnsiTheme="majorHAnsi" w:cstheme="majorHAnsi"/>
                <w:sz w:val="22"/>
                <w:szCs w:val="22"/>
              </w:rPr>
            </w:pPr>
            <w:proofErr w:type="spellStart"/>
            <w:r w:rsidRPr="007A678E">
              <w:rPr>
                <w:rFonts w:asciiTheme="majorHAnsi" w:hAnsiTheme="majorHAnsi" w:cstheme="majorHAnsi"/>
                <w:sz w:val="22"/>
                <w:szCs w:val="22"/>
              </w:rPr>
              <w:t>Report</w:t>
            </w:r>
            <w:proofErr w:type="spellEnd"/>
            <w:r w:rsidRPr="007A678E">
              <w:rPr>
                <w:rFonts w:asciiTheme="majorHAnsi" w:hAnsiTheme="majorHAnsi" w:cstheme="majorHAnsi"/>
                <w:sz w:val="22"/>
                <w:szCs w:val="22"/>
              </w:rPr>
              <w:t xml:space="preserve"> on </w:t>
            </w:r>
            <w:proofErr w:type="spellStart"/>
            <w:r w:rsidRPr="007A678E">
              <w:rPr>
                <w:rFonts w:asciiTheme="majorHAnsi" w:hAnsiTheme="majorHAnsi" w:cstheme="majorHAnsi"/>
                <w:sz w:val="22"/>
                <w:szCs w:val="22"/>
              </w:rPr>
              <w:t>practical</w:t>
            </w:r>
            <w:proofErr w:type="spellEnd"/>
            <w:r w:rsidRPr="007A678E">
              <w:rPr>
                <w:rFonts w:asciiTheme="majorHAnsi" w:hAnsiTheme="majorHAnsi" w:cstheme="majorHAnsi"/>
                <w:sz w:val="22"/>
                <w:szCs w:val="22"/>
              </w:rPr>
              <w:t xml:space="preserve"> </w:t>
            </w:r>
            <w:proofErr w:type="spellStart"/>
            <w:r w:rsidRPr="007A678E">
              <w:rPr>
                <w:rFonts w:asciiTheme="majorHAnsi" w:hAnsiTheme="majorHAnsi" w:cstheme="majorHAnsi"/>
                <w:sz w:val="22"/>
                <w:szCs w:val="22"/>
              </w:rPr>
              <w:t>training</w:t>
            </w:r>
            <w:proofErr w:type="spellEnd"/>
            <w:r w:rsidRPr="007A678E">
              <w:rPr>
                <w:rFonts w:asciiTheme="majorHAnsi" w:hAnsiTheme="majorHAnsi" w:cstheme="majorHAnsi"/>
                <w:sz w:val="22"/>
                <w:szCs w:val="22"/>
              </w:rPr>
              <w:t xml:space="preserve"> 2</w:t>
            </w:r>
          </w:p>
          <w:p w14:paraId="659F18B6" w14:textId="77777777" w:rsidR="004802A2" w:rsidRPr="007A678E" w:rsidRDefault="004802A2" w:rsidP="00CE527F">
            <w:pPr>
              <w:rPr>
                <w:rFonts w:asciiTheme="majorHAnsi" w:hAnsiTheme="majorHAnsi" w:cstheme="majorHAnsi"/>
                <w:sz w:val="22"/>
                <w:szCs w:val="22"/>
              </w:rPr>
            </w:pPr>
          </w:p>
          <w:p w14:paraId="2383F45B" w14:textId="77777777" w:rsidR="004802A2" w:rsidRPr="007A678E" w:rsidRDefault="004802A2" w:rsidP="00CE527F">
            <w:pPr>
              <w:rPr>
                <w:rFonts w:asciiTheme="majorHAnsi" w:hAnsiTheme="majorHAnsi" w:cstheme="majorHAnsi"/>
                <w:sz w:val="22"/>
                <w:szCs w:val="22"/>
              </w:rPr>
            </w:pPr>
          </w:p>
          <w:p w14:paraId="184212AA" w14:textId="77777777" w:rsidR="004802A2" w:rsidRPr="007A678E" w:rsidRDefault="004802A2" w:rsidP="00CE527F">
            <w:pPr>
              <w:rPr>
                <w:rFonts w:asciiTheme="majorHAnsi" w:hAnsiTheme="majorHAnsi" w:cstheme="majorHAnsi"/>
                <w:b/>
                <w:sz w:val="22"/>
                <w:szCs w:val="22"/>
              </w:rPr>
            </w:pPr>
            <w:r w:rsidRPr="007A678E">
              <w:rPr>
                <w:rFonts w:asciiTheme="majorHAnsi" w:hAnsiTheme="majorHAnsi" w:cstheme="majorHAnsi"/>
                <w:sz w:val="22"/>
                <w:szCs w:val="22"/>
                <w:lang w:val="en-GB"/>
              </w:rPr>
              <w:lastRenderedPageBreak/>
              <w:t>For the course grade to be registered in student’s resume, the submission of adequate documentation in compliance with course holder’s instruction and the requirements of the corresponding services of the faculty is mandatory.</w:t>
            </w:r>
          </w:p>
        </w:tc>
      </w:tr>
      <w:tr w:rsidR="0007224E" w:rsidRPr="007A678E" w14:paraId="3DEDDC5D" w14:textId="77777777" w:rsidTr="00811F25">
        <w:tc>
          <w:tcPr>
            <w:tcW w:w="9690" w:type="dxa"/>
            <w:gridSpan w:val="6"/>
            <w:tcBorders>
              <w:top w:val="single" w:sz="4" w:space="0" w:color="auto"/>
              <w:left w:val="nil"/>
              <w:bottom w:val="single" w:sz="4" w:space="0" w:color="auto"/>
              <w:right w:val="nil"/>
            </w:tcBorders>
          </w:tcPr>
          <w:p w14:paraId="6561983B" w14:textId="77777777" w:rsidR="0007224E" w:rsidRPr="007A678E" w:rsidRDefault="0007224E" w:rsidP="00CE527F">
            <w:pPr>
              <w:rPr>
                <w:rFonts w:asciiTheme="majorHAnsi" w:hAnsiTheme="majorHAnsi" w:cstheme="majorHAnsi"/>
                <w:b/>
                <w:sz w:val="22"/>
                <w:szCs w:val="22"/>
              </w:rPr>
            </w:pPr>
          </w:p>
          <w:p w14:paraId="6C1A0990" w14:textId="77777777" w:rsidR="0007224E" w:rsidRPr="007A678E" w:rsidRDefault="0007224E" w:rsidP="00CE527F">
            <w:pPr>
              <w:rPr>
                <w:rFonts w:asciiTheme="majorHAnsi" w:hAnsiTheme="majorHAnsi" w:cstheme="majorHAnsi"/>
                <w:b/>
                <w:sz w:val="22"/>
                <w:szCs w:val="22"/>
              </w:rPr>
            </w:pPr>
            <w:r w:rsidRPr="007A678E">
              <w:rPr>
                <w:rFonts w:asciiTheme="majorHAnsi" w:hAnsiTheme="majorHAnsi" w:cstheme="majorHAnsi"/>
                <w:b/>
                <w:sz w:val="22"/>
                <w:szCs w:val="22"/>
              </w:rPr>
              <w:t xml:space="preserve">Reference nosilca / </w:t>
            </w:r>
            <w:proofErr w:type="spellStart"/>
            <w:r w:rsidRPr="007A678E">
              <w:rPr>
                <w:rFonts w:asciiTheme="majorHAnsi" w:hAnsiTheme="majorHAnsi" w:cstheme="majorHAnsi"/>
                <w:b/>
                <w:sz w:val="22"/>
                <w:szCs w:val="22"/>
              </w:rPr>
              <w:t>Lecturer's</w:t>
            </w:r>
            <w:proofErr w:type="spellEnd"/>
            <w:r w:rsidRPr="007A678E">
              <w:rPr>
                <w:rFonts w:asciiTheme="majorHAnsi" w:hAnsiTheme="majorHAnsi" w:cstheme="majorHAnsi"/>
                <w:b/>
                <w:sz w:val="22"/>
                <w:szCs w:val="22"/>
              </w:rPr>
              <w:t xml:space="preserve"> </w:t>
            </w:r>
            <w:proofErr w:type="spellStart"/>
            <w:r w:rsidRPr="007A678E">
              <w:rPr>
                <w:rFonts w:asciiTheme="majorHAnsi" w:hAnsiTheme="majorHAnsi" w:cstheme="majorHAnsi"/>
                <w:b/>
                <w:sz w:val="22"/>
                <w:szCs w:val="22"/>
              </w:rPr>
              <w:t>references</w:t>
            </w:r>
            <w:proofErr w:type="spellEnd"/>
            <w:r w:rsidRPr="007A678E">
              <w:rPr>
                <w:rFonts w:asciiTheme="majorHAnsi" w:hAnsiTheme="majorHAnsi" w:cstheme="majorHAnsi"/>
                <w:b/>
                <w:sz w:val="22"/>
                <w:szCs w:val="22"/>
              </w:rPr>
              <w:t xml:space="preserve">: </w:t>
            </w:r>
          </w:p>
        </w:tc>
      </w:tr>
      <w:tr w:rsidR="0007224E" w:rsidRPr="007A678E" w14:paraId="4127ECC6" w14:textId="77777777" w:rsidTr="00811F25">
        <w:tc>
          <w:tcPr>
            <w:tcW w:w="9690" w:type="dxa"/>
            <w:gridSpan w:val="6"/>
            <w:tcBorders>
              <w:top w:val="single" w:sz="4" w:space="0" w:color="auto"/>
              <w:left w:val="single" w:sz="4" w:space="0" w:color="auto"/>
              <w:bottom w:val="single" w:sz="4" w:space="0" w:color="auto"/>
              <w:right w:val="single" w:sz="4" w:space="0" w:color="auto"/>
            </w:tcBorders>
          </w:tcPr>
          <w:p w14:paraId="565DDAF2" w14:textId="78438185" w:rsidR="00FB6F65" w:rsidRPr="007A678E" w:rsidRDefault="00660F0A" w:rsidP="007A678E">
            <w:pPr>
              <w:pStyle w:val="Odstavekseznama"/>
              <w:numPr>
                <w:ilvl w:val="0"/>
                <w:numId w:val="778"/>
              </w:numPr>
              <w:rPr>
                <w:rFonts w:asciiTheme="majorHAnsi" w:hAnsiTheme="majorHAnsi" w:cstheme="majorHAnsi"/>
                <w:color w:val="000000"/>
                <w:sz w:val="22"/>
                <w:szCs w:val="22"/>
              </w:rPr>
            </w:pPr>
            <w:r w:rsidRPr="007A678E">
              <w:rPr>
                <w:rFonts w:asciiTheme="majorHAnsi" w:hAnsiTheme="majorHAnsi" w:cstheme="majorHAnsi"/>
                <w:color w:val="000000"/>
                <w:sz w:val="22"/>
                <w:szCs w:val="22"/>
              </w:rPr>
              <w:t xml:space="preserve">Drljić, K. in Kiswarday, V. R. (2021). Prepletenost </w:t>
            </w:r>
            <w:proofErr w:type="spellStart"/>
            <w:r w:rsidRPr="007A678E">
              <w:rPr>
                <w:rFonts w:asciiTheme="majorHAnsi" w:hAnsiTheme="majorHAnsi" w:cstheme="majorHAnsi"/>
                <w:color w:val="000000"/>
                <w:sz w:val="22"/>
                <w:szCs w:val="22"/>
              </w:rPr>
              <w:t>rezilientnosti</w:t>
            </w:r>
            <w:proofErr w:type="spellEnd"/>
            <w:r w:rsidRPr="007A678E">
              <w:rPr>
                <w:rFonts w:asciiTheme="majorHAnsi" w:hAnsiTheme="majorHAnsi" w:cstheme="majorHAnsi"/>
                <w:color w:val="000000"/>
                <w:sz w:val="22"/>
                <w:szCs w:val="22"/>
              </w:rPr>
              <w:t xml:space="preserve"> in inkluzivnih kompetenc bodočih učiteljev. </w:t>
            </w:r>
            <w:r w:rsidRPr="007A678E">
              <w:rPr>
                <w:rFonts w:asciiTheme="majorHAnsi" w:hAnsiTheme="majorHAnsi" w:cstheme="majorHAnsi"/>
                <w:i/>
                <w:iCs/>
                <w:color w:val="000000"/>
                <w:sz w:val="22"/>
                <w:szCs w:val="22"/>
              </w:rPr>
              <w:t>Pedagoška obzorja: časopis za didaktiko in metodiko</w:t>
            </w:r>
            <w:r w:rsidRPr="007A678E">
              <w:rPr>
                <w:rFonts w:asciiTheme="majorHAnsi" w:hAnsiTheme="majorHAnsi" w:cstheme="majorHAnsi"/>
                <w:color w:val="000000"/>
                <w:sz w:val="22"/>
                <w:szCs w:val="22"/>
              </w:rPr>
              <w:t xml:space="preserve">, 36 (3/4), 3-25. </w:t>
            </w:r>
          </w:p>
          <w:p w14:paraId="386641E5" w14:textId="0323B572" w:rsidR="00FB6F65" w:rsidRPr="007A678E" w:rsidRDefault="00660F0A" w:rsidP="007A678E">
            <w:pPr>
              <w:pStyle w:val="Odstavekseznama"/>
              <w:numPr>
                <w:ilvl w:val="0"/>
                <w:numId w:val="778"/>
              </w:numPr>
              <w:rPr>
                <w:rFonts w:asciiTheme="majorHAnsi" w:hAnsiTheme="majorHAnsi" w:cstheme="majorHAnsi"/>
                <w:sz w:val="22"/>
                <w:szCs w:val="22"/>
              </w:rPr>
            </w:pPr>
            <w:r w:rsidRPr="007A678E">
              <w:rPr>
                <w:rFonts w:asciiTheme="majorHAnsi" w:hAnsiTheme="majorHAnsi" w:cstheme="majorHAnsi"/>
                <w:sz w:val="22"/>
                <w:szCs w:val="22"/>
              </w:rPr>
              <w:t xml:space="preserve">Drljić, K. (2019). Izzivi zgodnje obravnave predšolskih otrok. V S. Čotar Konrad, B. Borota, S. Rutar in K. Drljić (ur.), </w:t>
            </w:r>
            <w:r w:rsidRPr="007A678E">
              <w:rPr>
                <w:rFonts w:asciiTheme="majorHAnsi" w:hAnsiTheme="majorHAnsi" w:cstheme="majorHAnsi"/>
                <w:i/>
                <w:sz w:val="22"/>
                <w:szCs w:val="22"/>
              </w:rPr>
              <w:t>Vzgoja in izobraževanje predšolskih otrok prvega starostnega</w:t>
            </w:r>
            <w:r w:rsidR="001438CA" w:rsidRPr="007A678E">
              <w:rPr>
                <w:rFonts w:asciiTheme="majorHAnsi" w:hAnsiTheme="majorHAnsi" w:cstheme="majorHAnsi"/>
                <w:i/>
                <w:sz w:val="22"/>
                <w:szCs w:val="22"/>
              </w:rPr>
              <w:t>.</w:t>
            </w:r>
            <w:r w:rsidRPr="007A678E">
              <w:rPr>
                <w:rFonts w:asciiTheme="majorHAnsi" w:hAnsiTheme="majorHAnsi" w:cstheme="majorHAnsi"/>
                <w:i/>
                <w:sz w:val="22"/>
                <w:szCs w:val="22"/>
              </w:rPr>
              <w:t xml:space="preserve"> obdobja </w:t>
            </w:r>
            <w:r w:rsidRPr="007A678E">
              <w:rPr>
                <w:rFonts w:asciiTheme="majorHAnsi" w:hAnsiTheme="majorHAnsi" w:cstheme="majorHAnsi"/>
                <w:sz w:val="22"/>
                <w:szCs w:val="22"/>
              </w:rPr>
              <w:t xml:space="preserve">(str. 169-188). Koper: Univerza na Primorskem. </w:t>
            </w:r>
            <w:hyperlink r:id="rId11" w:anchor="page=169" w:history="1">
              <w:r w:rsidRPr="007A678E">
                <w:rPr>
                  <w:rFonts w:asciiTheme="majorHAnsi" w:hAnsiTheme="majorHAnsi" w:cstheme="majorHAnsi"/>
                  <w:color w:val="0563C1"/>
                  <w:sz w:val="22"/>
                  <w:szCs w:val="22"/>
                  <w:u w:val="single"/>
                </w:rPr>
                <w:t>https://zalozba.upr.si/ISBN/978-961-293-134-6.pdf#page=169</w:t>
              </w:r>
            </w:hyperlink>
            <w:r w:rsidR="001438CA" w:rsidRPr="007A678E">
              <w:rPr>
                <w:rFonts w:asciiTheme="majorHAnsi" w:hAnsiTheme="majorHAnsi" w:cstheme="majorHAnsi"/>
                <w:color w:val="0563C1"/>
                <w:sz w:val="22"/>
                <w:szCs w:val="22"/>
                <w:u w:val="single"/>
              </w:rPr>
              <w:t>.</w:t>
            </w:r>
          </w:p>
          <w:p w14:paraId="382EE45D" w14:textId="407577F2" w:rsidR="00FB6F65" w:rsidRPr="007A678E" w:rsidRDefault="00660F0A" w:rsidP="007A678E">
            <w:pPr>
              <w:pStyle w:val="Odstavekseznama"/>
              <w:numPr>
                <w:ilvl w:val="0"/>
                <w:numId w:val="778"/>
              </w:numPr>
              <w:rPr>
                <w:rStyle w:val="Hiperpovezava"/>
                <w:rFonts w:asciiTheme="majorHAnsi" w:eastAsiaTheme="minorHAnsi" w:hAnsiTheme="majorHAnsi" w:cstheme="majorHAnsi"/>
                <w:color w:val="222222"/>
                <w:sz w:val="22"/>
                <w:szCs w:val="22"/>
                <w:u w:val="none"/>
                <w:shd w:val="clear" w:color="auto" w:fill="FFFFFF"/>
              </w:rPr>
            </w:pPr>
            <w:r w:rsidRPr="007A678E">
              <w:rPr>
                <w:rFonts w:asciiTheme="majorHAnsi" w:hAnsiTheme="majorHAnsi" w:cstheme="majorHAnsi"/>
                <w:color w:val="000000"/>
                <w:sz w:val="22"/>
                <w:szCs w:val="22"/>
              </w:rPr>
              <w:t>Kiswarday, V. R., Drljić, K., Čotar Konrad, S. (2017) </w:t>
            </w:r>
            <w:r w:rsidRPr="007A678E">
              <w:rPr>
                <w:rFonts w:asciiTheme="majorHAnsi" w:hAnsiTheme="majorHAnsi" w:cstheme="majorHAnsi"/>
                <w:i/>
                <w:iCs/>
                <w:color w:val="000000"/>
                <w:sz w:val="22"/>
                <w:szCs w:val="22"/>
              </w:rPr>
              <w:t xml:space="preserve">Dnevnik Praktičnega usposabljanja 2. </w:t>
            </w:r>
            <w:r w:rsidRPr="007A678E">
              <w:rPr>
                <w:rFonts w:asciiTheme="majorHAnsi" w:hAnsiTheme="majorHAnsi" w:cstheme="majorHAnsi"/>
                <w:color w:val="000000"/>
                <w:sz w:val="22"/>
                <w:szCs w:val="22"/>
              </w:rPr>
              <w:t xml:space="preserve">Koper: Univerza na Primorskem, Pedagoška fakulteta. </w:t>
            </w:r>
            <w:hyperlink r:id="rId12" w:tgtFrame="_blank" w:history="1">
              <w:r w:rsidRPr="007A678E">
                <w:rPr>
                  <w:rStyle w:val="Hiperpovezava"/>
                  <w:rFonts w:asciiTheme="majorHAnsi" w:hAnsiTheme="majorHAnsi" w:cstheme="majorHAnsi"/>
                  <w:color w:val="156BFF"/>
                  <w:sz w:val="22"/>
                  <w:szCs w:val="22"/>
                </w:rPr>
                <w:t>https://e.pef.upr.si/</w:t>
              </w:r>
            </w:hyperlink>
            <w:r w:rsidR="001438CA" w:rsidRPr="007A678E">
              <w:rPr>
                <w:rStyle w:val="Hiperpovezava"/>
                <w:rFonts w:asciiTheme="majorHAnsi" w:hAnsiTheme="majorHAnsi" w:cstheme="majorHAnsi"/>
                <w:color w:val="156BFF"/>
                <w:sz w:val="22"/>
                <w:szCs w:val="22"/>
              </w:rPr>
              <w:t>.</w:t>
            </w:r>
          </w:p>
          <w:p w14:paraId="38808588" w14:textId="77777777" w:rsidR="00FB6F65" w:rsidRPr="007A678E" w:rsidRDefault="00FB6F65" w:rsidP="00FB6F65">
            <w:pPr>
              <w:pStyle w:val="Odstavekseznama"/>
              <w:numPr>
                <w:ilvl w:val="0"/>
                <w:numId w:val="778"/>
              </w:numPr>
              <w:rPr>
                <w:rFonts w:asciiTheme="majorHAnsi" w:eastAsiaTheme="minorHAnsi" w:hAnsiTheme="majorHAnsi" w:cstheme="majorHAnsi"/>
                <w:color w:val="222222"/>
                <w:sz w:val="22"/>
                <w:szCs w:val="22"/>
                <w:shd w:val="clear" w:color="auto" w:fill="FFFFFF"/>
              </w:rPr>
            </w:pPr>
            <w:r w:rsidRPr="007A678E">
              <w:rPr>
                <w:rFonts w:asciiTheme="majorHAnsi" w:eastAsiaTheme="minorHAnsi" w:hAnsiTheme="majorHAnsi" w:cstheme="majorHAnsi"/>
                <w:color w:val="222222"/>
                <w:sz w:val="22"/>
                <w:szCs w:val="22"/>
                <w:shd w:val="clear" w:color="auto" w:fill="FFFFFF"/>
              </w:rPr>
              <w:t xml:space="preserve">Drljić, K. (2023). </w:t>
            </w:r>
            <w:proofErr w:type="spellStart"/>
            <w:r w:rsidRPr="007A678E">
              <w:rPr>
                <w:rFonts w:asciiTheme="majorHAnsi" w:eastAsiaTheme="minorHAnsi" w:hAnsiTheme="majorHAnsi" w:cstheme="majorHAnsi"/>
                <w:i/>
                <w:iCs/>
                <w:color w:val="222222"/>
                <w:sz w:val="22"/>
                <w:szCs w:val="22"/>
                <w:shd w:val="clear" w:color="auto" w:fill="FFFFFF"/>
              </w:rPr>
              <w:t>Inclusion</w:t>
            </w:r>
            <w:proofErr w:type="spellEnd"/>
            <w:r w:rsidRPr="007A678E">
              <w:rPr>
                <w:rFonts w:asciiTheme="majorHAnsi" w:eastAsiaTheme="minorHAnsi" w:hAnsiTheme="majorHAnsi" w:cstheme="majorHAnsi"/>
                <w:i/>
                <w:iCs/>
                <w:color w:val="222222"/>
                <w:sz w:val="22"/>
                <w:szCs w:val="22"/>
                <w:shd w:val="clear" w:color="auto" w:fill="FFFFFF"/>
              </w:rPr>
              <w:t xml:space="preserve"> in </w:t>
            </w:r>
            <w:proofErr w:type="spellStart"/>
            <w:r w:rsidRPr="007A678E">
              <w:rPr>
                <w:rFonts w:asciiTheme="majorHAnsi" w:eastAsiaTheme="minorHAnsi" w:hAnsiTheme="majorHAnsi" w:cstheme="majorHAnsi"/>
                <w:i/>
                <w:iCs/>
                <w:color w:val="222222"/>
                <w:sz w:val="22"/>
                <w:szCs w:val="22"/>
                <w:shd w:val="clear" w:color="auto" w:fill="FFFFFF"/>
              </w:rPr>
              <w:t>higher</w:t>
            </w:r>
            <w:proofErr w:type="spellEnd"/>
            <w:r w:rsidRPr="007A678E">
              <w:rPr>
                <w:rFonts w:asciiTheme="majorHAnsi" w:eastAsiaTheme="minorHAnsi" w:hAnsiTheme="majorHAnsi" w:cstheme="majorHAnsi"/>
                <w:i/>
                <w:iCs/>
                <w:color w:val="222222"/>
                <w:sz w:val="22"/>
                <w:szCs w:val="22"/>
                <w:shd w:val="clear" w:color="auto" w:fill="FFFFFF"/>
              </w:rPr>
              <w:t xml:space="preserve"> </w:t>
            </w:r>
            <w:proofErr w:type="spellStart"/>
            <w:r w:rsidRPr="007A678E">
              <w:rPr>
                <w:rFonts w:asciiTheme="majorHAnsi" w:eastAsiaTheme="minorHAnsi" w:hAnsiTheme="majorHAnsi" w:cstheme="majorHAnsi"/>
                <w:i/>
                <w:iCs/>
                <w:color w:val="222222"/>
                <w:sz w:val="22"/>
                <w:szCs w:val="22"/>
                <w:shd w:val="clear" w:color="auto" w:fill="FFFFFF"/>
              </w:rPr>
              <w:t>education</w:t>
            </w:r>
            <w:proofErr w:type="spellEnd"/>
            <w:r w:rsidRPr="007A678E">
              <w:rPr>
                <w:rFonts w:asciiTheme="majorHAnsi" w:eastAsiaTheme="minorHAnsi" w:hAnsiTheme="majorHAnsi" w:cstheme="majorHAnsi"/>
                <w:i/>
                <w:iCs/>
                <w:color w:val="222222"/>
                <w:sz w:val="22"/>
                <w:szCs w:val="22"/>
                <w:shd w:val="clear" w:color="auto" w:fill="FFFFFF"/>
              </w:rPr>
              <w:t xml:space="preserve"> – how </w:t>
            </w:r>
            <w:proofErr w:type="spellStart"/>
            <w:r w:rsidRPr="007A678E">
              <w:rPr>
                <w:rFonts w:asciiTheme="majorHAnsi" w:eastAsiaTheme="minorHAnsi" w:hAnsiTheme="majorHAnsi" w:cstheme="majorHAnsi"/>
                <w:i/>
                <w:iCs/>
                <w:color w:val="222222"/>
                <w:sz w:val="22"/>
                <w:szCs w:val="22"/>
                <w:shd w:val="clear" w:color="auto" w:fill="FFFFFF"/>
              </w:rPr>
              <w:t>does</w:t>
            </w:r>
            <w:proofErr w:type="spellEnd"/>
            <w:r w:rsidRPr="007A678E">
              <w:rPr>
                <w:rFonts w:asciiTheme="majorHAnsi" w:eastAsiaTheme="minorHAnsi" w:hAnsiTheme="majorHAnsi" w:cstheme="majorHAnsi"/>
                <w:i/>
                <w:iCs/>
                <w:color w:val="222222"/>
                <w:sz w:val="22"/>
                <w:szCs w:val="22"/>
                <w:shd w:val="clear" w:color="auto" w:fill="FFFFFF"/>
              </w:rPr>
              <w:t xml:space="preserve"> </w:t>
            </w:r>
            <w:proofErr w:type="spellStart"/>
            <w:r w:rsidRPr="007A678E">
              <w:rPr>
                <w:rFonts w:asciiTheme="majorHAnsi" w:eastAsiaTheme="minorHAnsi" w:hAnsiTheme="majorHAnsi" w:cstheme="majorHAnsi"/>
                <w:i/>
                <w:iCs/>
                <w:color w:val="222222"/>
                <w:sz w:val="22"/>
                <w:szCs w:val="22"/>
                <w:shd w:val="clear" w:color="auto" w:fill="FFFFFF"/>
              </w:rPr>
              <w:t>digital</w:t>
            </w:r>
            <w:proofErr w:type="spellEnd"/>
            <w:r w:rsidRPr="007A678E">
              <w:rPr>
                <w:rFonts w:asciiTheme="majorHAnsi" w:eastAsiaTheme="minorHAnsi" w:hAnsiTheme="majorHAnsi" w:cstheme="majorHAnsi"/>
                <w:i/>
                <w:iCs/>
                <w:color w:val="222222"/>
                <w:sz w:val="22"/>
                <w:szCs w:val="22"/>
                <w:shd w:val="clear" w:color="auto" w:fill="FFFFFF"/>
              </w:rPr>
              <w:t xml:space="preserve"> </w:t>
            </w:r>
            <w:proofErr w:type="spellStart"/>
            <w:r w:rsidRPr="007A678E">
              <w:rPr>
                <w:rFonts w:asciiTheme="majorHAnsi" w:eastAsiaTheme="minorHAnsi" w:hAnsiTheme="majorHAnsi" w:cstheme="majorHAnsi"/>
                <w:i/>
                <w:iCs/>
                <w:color w:val="222222"/>
                <w:sz w:val="22"/>
                <w:szCs w:val="22"/>
                <w:shd w:val="clear" w:color="auto" w:fill="FFFFFF"/>
              </w:rPr>
              <w:t>equity</w:t>
            </w:r>
            <w:proofErr w:type="spellEnd"/>
            <w:r w:rsidRPr="007A678E">
              <w:rPr>
                <w:rFonts w:asciiTheme="majorHAnsi" w:eastAsiaTheme="minorHAnsi" w:hAnsiTheme="majorHAnsi" w:cstheme="majorHAnsi"/>
                <w:i/>
                <w:iCs/>
                <w:color w:val="222222"/>
                <w:sz w:val="22"/>
                <w:szCs w:val="22"/>
                <w:shd w:val="clear" w:color="auto" w:fill="FFFFFF"/>
              </w:rPr>
              <w:t xml:space="preserve"> </w:t>
            </w:r>
            <w:proofErr w:type="spellStart"/>
            <w:r w:rsidRPr="007A678E">
              <w:rPr>
                <w:rFonts w:asciiTheme="majorHAnsi" w:eastAsiaTheme="minorHAnsi" w:hAnsiTheme="majorHAnsi" w:cstheme="majorHAnsi"/>
                <w:i/>
                <w:iCs/>
                <w:color w:val="222222"/>
                <w:sz w:val="22"/>
                <w:szCs w:val="22"/>
                <w:shd w:val="clear" w:color="auto" w:fill="FFFFFF"/>
              </w:rPr>
              <w:t>fit</w:t>
            </w:r>
            <w:proofErr w:type="spellEnd"/>
            <w:r w:rsidRPr="007A678E">
              <w:rPr>
                <w:rFonts w:asciiTheme="majorHAnsi" w:eastAsiaTheme="minorHAnsi" w:hAnsiTheme="majorHAnsi" w:cstheme="majorHAnsi"/>
                <w:i/>
                <w:iCs/>
                <w:color w:val="222222"/>
                <w:sz w:val="22"/>
                <w:szCs w:val="22"/>
                <w:shd w:val="clear" w:color="auto" w:fill="FFFFFF"/>
              </w:rPr>
              <w:t xml:space="preserve"> in?</w:t>
            </w:r>
            <w:r w:rsidRPr="007A678E">
              <w:rPr>
                <w:rFonts w:asciiTheme="majorHAnsi" w:eastAsiaTheme="minorHAnsi" w:hAnsiTheme="majorHAnsi" w:cstheme="majorHAnsi"/>
                <w:color w:val="222222"/>
                <w:sz w:val="22"/>
                <w:szCs w:val="22"/>
                <w:shd w:val="clear" w:color="auto" w:fill="FFFFFF"/>
              </w:rPr>
              <w:t xml:space="preserve"> : prispevek na </w:t>
            </w:r>
            <w:proofErr w:type="spellStart"/>
            <w:r w:rsidRPr="007A678E">
              <w:rPr>
                <w:rFonts w:asciiTheme="majorHAnsi" w:eastAsiaTheme="minorHAnsi" w:hAnsiTheme="majorHAnsi" w:cstheme="majorHAnsi"/>
                <w:color w:val="222222"/>
                <w:sz w:val="22"/>
                <w:szCs w:val="22"/>
                <w:shd w:val="clear" w:color="auto" w:fill="FFFFFF"/>
              </w:rPr>
              <w:t>mednarodnen</w:t>
            </w:r>
            <w:proofErr w:type="spellEnd"/>
            <w:r w:rsidRPr="007A678E">
              <w:rPr>
                <w:rFonts w:asciiTheme="majorHAnsi" w:eastAsiaTheme="minorHAnsi" w:hAnsiTheme="majorHAnsi" w:cstheme="majorHAnsi"/>
                <w:color w:val="222222"/>
                <w:sz w:val="22"/>
                <w:szCs w:val="22"/>
                <w:shd w:val="clear" w:color="auto" w:fill="FFFFFF"/>
              </w:rPr>
              <w:t xml:space="preserve"> znanstvenem sestanku  "</w:t>
            </w:r>
            <w:proofErr w:type="spellStart"/>
            <w:r w:rsidRPr="007A678E">
              <w:rPr>
                <w:rFonts w:asciiTheme="majorHAnsi" w:eastAsiaTheme="minorHAnsi" w:hAnsiTheme="majorHAnsi" w:cstheme="majorHAnsi"/>
                <w:color w:val="222222"/>
                <w:sz w:val="22"/>
                <w:szCs w:val="22"/>
                <w:shd w:val="clear" w:color="auto" w:fill="FFFFFF"/>
              </w:rPr>
              <w:t>Bringing</w:t>
            </w:r>
            <w:proofErr w:type="spellEnd"/>
            <w:r w:rsidRPr="007A678E">
              <w:rPr>
                <w:rFonts w:asciiTheme="majorHAnsi" w:eastAsiaTheme="minorHAnsi" w:hAnsiTheme="majorHAnsi" w:cstheme="majorHAnsi"/>
                <w:color w:val="222222"/>
                <w:sz w:val="22"/>
                <w:szCs w:val="22"/>
                <w:shd w:val="clear" w:color="auto" w:fill="FFFFFF"/>
              </w:rPr>
              <w:t xml:space="preserve"> </w:t>
            </w:r>
            <w:proofErr w:type="spellStart"/>
            <w:r w:rsidRPr="007A678E">
              <w:rPr>
                <w:rFonts w:asciiTheme="majorHAnsi" w:eastAsiaTheme="minorHAnsi" w:hAnsiTheme="majorHAnsi" w:cstheme="majorHAnsi"/>
                <w:color w:val="222222"/>
                <w:sz w:val="22"/>
                <w:szCs w:val="22"/>
                <w:shd w:val="clear" w:color="auto" w:fill="FFFFFF"/>
              </w:rPr>
              <w:t>opportunities</w:t>
            </w:r>
            <w:proofErr w:type="spellEnd"/>
            <w:r w:rsidRPr="007A678E">
              <w:rPr>
                <w:rFonts w:asciiTheme="majorHAnsi" w:eastAsiaTheme="minorHAnsi" w:hAnsiTheme="majorHAnsi" w:cstheme="majorHAnsi"/>
                <w:color w:val="222222"/>
                <w:sz w:val="22"/>
                <w:szCs w:val="22"/>
                <w:shd w:val="clear" w:color="auto" w:fill="FFFFFF"/>
              </w:rPr>
              <w:t xml:space="preserve"> </w:t>
            </w:r>
            <w:proofErr w:type="spellStart"/>
            <w:r w:rsidRPr="007A678E">
              <w:rPr>
                <w:rFonts w:asciiTheme="majorHAnsi" w:eastAsiaTheme="minorHAnsi" w:hAnsiTheme="majorHAnsi" w:cstheme="majorHAnsi"/>
                <w:color w:val="222222"/>
                <w:sz w:val="22"/>
                <w:szCs w:val="22"/>
                <w:shd w:val="clear" w:color="auto" w:fill="FFFFFF"/>
              </w:rPr>
              <w:t>and</w:t>
            </w:r>
            <w:proofErr w:type="spellEnd"/>
            <w:r w:rsidRPr="007A678E">
              <w:rPr>
                <w:rFonts w:asciiTheme="majorHAnsi" w:eastAsiaTheme="minorHAnsi" w:hAnsiTheme="majorHAnsi" w:cstheme="majorHAnsi"/>
                <w:color w:val="222222"/>
                <w:sz w:val="22"/>
                <w:szCs w:val="22"/>
                <w:shd w:val="clear" w:color="auto" w:fill="FFFFFF"/>
              </w:rPr>
              <w:t xml:space="preserve"> </w:t>
            </w:r>
            <w:proofErr w:type="spellStart"/>
            <w:r w:rsidRPr="007A678E">
              <w:rPr>
                <w:rFonts w:asciiTheme="majorHAnsi" w:eastAsiaTheme="minorHAnsi" w:hAnsiTheme="majorHAnsi" w:cstheme="majorHAnsi"/>
                <w:color w:val="222222"/>
                <w:sz w:val="22"/>
                <w:szCs w:val="22"/>
                <w:shd w:val="clear" w:color="auto" w:fill="FFFFFF"/>
              </w:rPr>
              <w:t>organizational</w:t>
            </w:r>
            <w:proofErr w:type="spellEnd"/>
            <w:r w:rsidRPr="007A678E">
              <w:rPr>
                <w:rFonts w:asciiTheme="majorHAnsi" w:eastAsiaTheme="minorHAnsi" w:hAnsiTheme="majorHAnsi" w:cstheme="majorHAnsi"/>
                <w:color w:val="222222"/>
                <w:sz w:val="22"/>
                <w:szCs w:val="22"/>
                <w:shd w:val="clear" w:color="auto" w:fill="FFFFFF"/>
              </w:rPr>
              <w:t xml:space="preserve"> </w:t>
            </w:r>
            <w:proofErr w:type="spellStart"/>
            <w:r w:rsidRPr="007A678E">
              <w:rPr>
                <w:rFonts w:asciiTheme="majorHAnsi" w:eastAsiaTheme="minorHAnsi" w:hAnsiTheme="majorHAnsi" w:cstheme="majorHAnsi"/>
                <w:color w:val="222222"/>
                <w:sz w:val="22"/>
                <w:szCs w:val="22"/>
                <w:shd w:val="clear" w:color="auto" w:fill="FFFFFF"/>
              </w:rPr>
              <w:t>success</w:t>
            </w:r>
            <w:proofErr w:type="spellEnd"/>
            <w:r w:rsidRPr="007A678E">
              <w:rPr>
                <w:rFonts w:asciiTheme="majorHAnsi" w:eastAsiaTheme="minorHAnsi" w:hAnsiTheme="majorHAnsi" w:cstheme="majorHAnsi"/>
                <w:color w:val="222222"/>
                <w:sz w:val="22"/>
                <w:szCs w:val="22"/>
                <w:shd w:val="clear" w:color="auto" w:fill="FFFFFF"/>
              </w:rPr>
              <w:t xml:space="preserve"> to </w:t>
            </w:r>
            <w:proofErr w:type="spellStart"/>
            <w:r w:rsidRPr="007A678E">
              <w:rPr>
                <w:rFonts w:asciiTheme="majorHAnsi" w:eastAsiaTheme="minorHAnsi" w:hAnsiTheme="majorHAnsi" w:cstheme="majorHAnsi"/>
                <w:color w:val="222222"/>
                <w:sz w:val="22"/>
                <w:szCs w:val="22"/>
                <w:shd w:val="clear" w:color="auto" w:fill="FFFFFF"/>
              </w:rPr>
              <w:t>small</w:t>
            </w:r>
            <w:proofErr w:type="spellEnd"/>
            <w:r w:rsidRPr="007A678E">
              <w:rPr>
                <w:rFonts w:asciiTheme="majorHAnsi" w:eastAsiaTheme="minorHAnsi" w:hAnsiTheme="majorHAnsi" w:cstheme="majorHAnsi"/>
                <w:color w:val="222222"/>
                <w:sz w:val="22"/>
                <w:szCs w:val="22"/>
                <w:shd w:val="clear" w:color="auto" w:fill="FFFFFF"/>
              </w:rPr>
              <w:t xml:space="preserve"> </w:t>
            </w:r>
            <w:proofErr w:type="spellStart"/>
            <w:r w:rsidRPr="007A678E">
              <w:rPr>
                <w:rFonts w:asciiTheme="majorHAnsi" w:eastAsiaTheme="minorHAnsi" w:hAnsiTheme="majorHAnsi" w:cstheme="majorHAnsi"/>
                <w:color w:val="222222"/>
                <w:sz w:val="22"/>
                <w:szCs w:val="22"/>
                <w:shd w:val="clear" w:color="auto" w:fill="FFFFFF"/>
              </w:rPr>
              <w:t>local</w:t>
            </w:r>
            <w:proofErr w:type="spellEnd"/>
            <w:r w:rsidRPr="007A678E">
              <w:rPr>
                <w:rFonts w:asciiTheme="majorHAnsi" w:eastAsiaTheme="minorHAnsi" w:hAnsiTheme="majorHAnsi" w:cstheme="majorHAnsi"/>
                <w:color w:val="222222"/>
                <w:sz w:val="22"/>
                <w:szCs w:val="22"/>
                <w:shd w:val="clear" w:color="auto" w:fill="FFFFFF"/>
              </w:rPr>
              <w:t xml:space="preserve"> </w:t>
            </w:r>
            <w:proofErr w:type="spellStart"/>
            <w:r w:rsidRPr="007A678E">
              <w:rPr>
                <w:rFonts w:asciiTheme="majorHAnsi" w:eastAsiaTheme="minorHAnsi" w:hAnsiTheme="majorHAnsi" w:cstheme="majorHAnsi"/>
                <w:color w:val="222222"/>
                <w:sz w:val="22"/>
                <w:szCs w:val="22"/>
                <w:shd w:val="clear" w:color="auto" w:fill="FFFFFF"/>
              </w:rPr>
              <w:t>universities</w:t>
            </w:r>
            <w:proofErr w:type="spellEnd"/>
            <w:r w:rsidRPr="007A678E">
              <w:rPr>
                <w:rFonts w:asciiTheme="majorHAnsi" w:eastAsiaTheme="minorHAnsi" w:hAnsiTheme="majorHAnsi" w:cstheme="majorHAnsi"/>
                <w:color w:val="222222"/>
                <w:sz w:val="22"/>
                <w:szCs w:val="22"/>
                <w:shd w:val="clear" w:color="auto" w:fill="FFFFFF"/>
              </w:rPr>
              <w:t xml:space="preserve"> in </w:t>
            </w:r>
            <w:proofErr w:type="spellStart"/>
            <w:r w:rsidRPr="007A678E">
              <w:rPr>
                <w:rFonts w:asciiTheme="majorHAnsi" w:eastAsiaTheme="minorHAnsi" w:hAnsiTheme="majorHAnsi" w:cstheme="majorHAnsi"/>
                <w:color w:val="222222"/>
                <w:sz w:val="22"/>
                <w:szCs w:val="22"/>
                <w:shd w:val="clear" w:color="auto" w:fill="FFFFFF"/>
              </w:rPr>
              <w:t>Ukraine</w:t>
            </w:r>
            <w:proofErr w:type="spellEnd"/>
            <w:r w:rsidRPr="007A678E">
              <w:rPr>
                <w:rFonts w:asciiTheme="majorHAnsi" w:eastAsiaTheme="minorHAnsi" w:hAnsiTheme="majorHAnsi" w:cstheme="majorHAnsi"/>
                <w:color w:val="222222"/>
                <w:sz w:val="22"/>
                <w:szCs w:val="22"/>
                <w:shd w:val="clear" w:color="auto" w:fill="FFFFFF"/>
              </w:rPr>
              <w:t xml:space="preserve">" - LTT meeting in </w:t>
            </w:r>
            <w:proofErr w:type="spellStart"/>
            <w:r w:rsidRPr="007A678E">
              <w:rPr>
                <w:rFonts w:asciiTheme="majorHAnsi" w:eastAsiaTheme="minorHAnsi" w:hAnsiTheme="majorHAnsi" w:cstheme="majorHAnsi"/>
                <w:color w:val="222222"/>
                <w:sz w:val="22"/>
                <w:szCs w:val="22"/>
                <w:shd w:val="clear" w:color="auto" w:fill="FFFFFF"/>
              </w:rPr>
              <w:t>Slovenia</w:t>
            </w:r>
            <w:proofErr w:type="spellEnd"/>
            <w:r w:rsidRPr="007A678E">
              <w:rPr>
                <w:rFonts w:asciiTheme="majorHAnsi" w:eastAsiaTheme="minorHAnsi" w:hAnsiTheme="majorHAnsi" w:cstheme="majorHAnsi"/>
                <w:color w:val="222222"/>
                <w:sz w:val="22"/>
                <w:szCs w:val="22"/>
                <w:shd w:val="clear" w:color="auto" w:fill="FFFFFF"/>
              </w:rPr>
              <w:t xml:space="preserve">, 27. November 2023 - 1. December 2023, UP Pedagoška fakulteta Koper. </w:t>
            </w:r>
          </w:p>
          <w:p w14:paraId="4B1D613B" w14:textId="73062F38" w:rsidR="00660F0A" w:rsidRPr="007A678E" w:rsidRDefault="00660F0A" w:rsidP="000F56DD">
            <w:pPr>
              <w:jc w:val="both"/>
              <w:rPr>
                <w:rFonts w:asciiTheme="majorHAnsi" w:hAnsiTheme="majorHAnsi" w:cstheme="majorHAnsi"/>
                <w:sz w:val="22"/>
                <w:szCs w:val="22"/>
              </w:rPr>
            </w:pPr>
          </w:p>
        </w:tc>
      </w:tr>
    </w:tbl>
    <w:p w14:paraId="33B347B0" w14:textId="77777777" w:rsidR="0007224E" w:rsidRPr="007A678E" w:rsidRDefault="0007224E" w:rsidP="00CE527F">
      <w:pPr>
        <w:rPr>
          <w:rFonts w:asciiTheme="majorHAnsi" w:hAnsiTheme="majorHAnsi" w:cstheme="majorHAnsi"/>
          <w:sz w:val="22"/>
          <w:szCs w:val="22"/>
        </w:rPr>
      </w:pPr>
    </w:p>
    <w:p w14:paraId="7FD20A05" w14:textId="77777777" w:rsidR="0007224E" w:rsidRPr="007A678E" w:rsidRDefault="0007224E" w:rsidP="00CE527F">
      <w:pPr>
        <w:spacing w:line="252" w:lineRule="auto"/>
        <w:rPr>
          <w:rFonts w:asciiTheme="majorHAnsi" w:hAnsiTheme="majorHAnsi" w:cstheme="majorHAnsi"/>
          <w:sz w:val="22"/>
          <w:szCs w:val="22"/>
          <w:lang w:val="it-IT"/>
        </w:rPr>
      </w:pPr>
    </w:p>
    <w:p w14:paraId="1BEB3AA8" w14:textId="77777777" w:rsidR="00D42F26" w:rsidRPr="007A678E" w:rsidRDefault="00D42F26" w:rsidP="00CE527F">
      <w:pPr>
        <w:spacing w:line="312" w:lineRule="auto"/>
        <w:rPr>
          <w:rFonts w:asciiTheme="majorHAnsi" w:hAnsiTheme="majorHAnsi" w:cstheme="majorHAnsi"/>
          <w:sz w:val="22"/>
          <w:szCs w:val="22"/>
        </w:rPr>
      </w:pPr>
    </w:p>
    <w:p w14:paraId="2A36047E" w14:textId="77777777" w:rsidR="00BB15DB" w:rsidRPr="007A678E" w:rsidRDefault="00BB15DB" w:rsidP="00CE527F">
      <w:pPr>
        <w:spacing w:line="312" w:lineRule="auto"/>
        <w:rPr>
          <w:rFonts w:asciiTheme="majorHAnsi" w:hAnsiTheme="majorHAnsi" w:cstheme="majorHAnsi"/>
          <w:sz w:val="22"/>
          <w:szCs w:val="22"/>
        </w:rPr>
      </w:pPr>
    </w:p>
    <w:p w14:paraId="71F491A6" w14:textId="77777777" w:rsidR="007A678E" w:rsidRPr="007A678E" w:rsidRDefault="007A678E">
      <w:pPr>
        <w:spacing w:line="312" w:lineRule="auto"/>
        <w:rPr>
          <w:rFonts w:asciiTheme="majorHAnsi" w:hAnsiTheme="majorHAnsi" w:cstheme="majorHAnsi"/>
          <w:sz w:val="22"/>
          <w:szCs w:val="22"/>
        </w:rPr>
      </w:pPr>
    </w:p>
    <w:sectPr w:rsidR="007A678E" w:rsidRPr="007A678E" w:rsidSect="00184D6A">
      <w:footerReference w:type="even" r:id="rId13"/>
      <w:footerReference w:type="default" r:id="rId14"/>
      <w:pgSz w:w="11906" w:h="16838" w:code="9"/>
      <w:pgMar w:top="1418" w:right="1418" w:bottom="1418" w:left="1440"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FB70A" w14:textId="77777777" w:rsidR="00BB4115" w:rsidRDefault="00BB4115">
      <w:r>
        <w:separator/>
      </w:r>
    </w:p>
  </w:endnote>
  <w:endnote w:type="continuationSeparator" w:id="0">
    <w:p w14:paraId="3953E60B" w14:textId="77777777" w:rsidR="00BB4115" w:rsidRDefault="00BB4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815B8" w14:textId="77777777" w:rsidR="00E15D40" w:rsidRDefault="00E15D4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962E3C" w14:textId="77777777" w:rsidR="00E15D40" w:rsidRDefault="00E15D4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AC685" w14:textId="3DB23848" w:rsidR="00E15D40" w:rsidRDefault="00E15D40">
    <w:pPr>
      <w:pStyle w:val="Noga"/>
      <w:framePr w:wrap="around" w:vAnchor="text" w:hAnchor="margin" w:xAlign="center" w:y="1"/>
      <w:rPr>
        <w:rStyle w:val="tevilkastrani"/>
        <w:rFonts w:ascii="Microsoft Sans Serif" w:hAnsi="Microsoft Sans Serif" w:cs="Microsoft Sans Serif"/>
        <w:sz w:val="20"/>
      </w:rPr>
    </w:pPr>
    <w:r>
      <w:rPr>
        <w:rStyle w:val="tevilkastrani"/>
        <w:rFonts w:ascii="Microsoft Sans Serif" w:hAnsi="Microsoft Sans Serif" w:cs="Microsoft Sans Serif"/>
        <w:sz w:val="20"/>
      </w:rPr>
      <w:fldChar w:fldCharType="begin"/>
    </w:r>
    <w:r>
      <w:rPr>
        <w:rStyle w:val="tevilkastrani"/>
        <w:rFonts w:ascii="Microsoft Sans Serif" w:hAnsi="Microsoft Sans Serif" w:cs="Microsoft Sans Serif"/>
        <w:sz w:val="20"/>
      </w:rPr>
      <w:instrText xml:space="preserve">PAGE  </w:instrText>
    </w:r>
    <w:r>
      <w:rPr>
        <w:rStyle w:val="tevilkastrani"/>
        <w:rFonts w:ascii="Microsoft Sans Serif" w:hAnsi="Microsoft Sans Serif" w:cs="Microsoft Sans Serif"/>
        <w:sz w:val="20"/>
      </w:rPr>
      <w:fldChar w:fldCharType="separate"/>
    </w:r>
    <w:r w:rsidR="009348BB">
      <w:rPr>
        <w:rStyle w:val="tevilkastrani"/>
        <w:rFonts w:ascii="Microsoft Sans Serif" w:hAnsi="Microsoft Sans Serif" w:cs="Microsoft Sans Serif"/>
        <w:noProof/>
        <w:sz w:val="20"/>
      </w:rPr>
      <w:t>1</w:t>
    </w:r>
    <w:r>
      <w:rPr>
        <w:rStyle w:val="tevilkastrani"/>
        <w:rFonts w:ascii="Microsoft Sans Serif" w:hAnsi="Microsoft Sans Serif" w:cs="Microsoft Sans Serif"/>
        <w:sz w:val="20"/>
      </w:rPr>
      <w:fldChar w:fldCharType="end"/>
    </w:r>
  </w:p>
  <w:p w14:paraId="4D6E9B55" w14:textId="77777777" w:rsidR="00E15D40" w:rsidRDefault="00E15D4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68699" w14:textId="77777777" w:rsidR="00BB4115" w:rsidRDefault="00BB4115">
      <w:r>
        <w:separator/>
      </w:r>
    </w:p>
  </w:footnote>
  <w:footnote w:type="continuationSeparator" w:id="0">
    <w:p w14:paraId="67137340" w14:textId="77777777" w:rsidR="00BB4115" w:rsidRDefault="00BB41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0000002"/>
    <w:multiLevelType w:val="singleLevel"/>
    <w:tmpl w:val="04240003"/>
    <w:lvl w:ilvl="0">
      <w:start w:val="1"/>
      <w:numFmt w:val="bullet"/>
      <w:lvlText w:val="o"/>
      <w:lvlJc w:val="left"/>
      <w:pPr>
        <w:ind w:left="1428" w:hanging="360"/>
      </w:pPr>
      <w:rPr>
        <w:rFonts w:ascii="Courier New" w:hAnsi="Courier New" w:cs="Courier New" w:hint="default"/>
      </w:rPr>
    </w:lvl>
  </w:abstractNum>
  <w:abstractNum w:abstractNumId="2" w15:restartNumberingAfterBreak="0">
    <w:nsid w:val="00000003"/>
    <w:multiLevelType w:val="multilevel"/>
    <w:tmpl w:val="00000003"/>
    <w:name w:val="WW8Num3"/>
    <w:lvl w:ilvl="0">
      <w:start w:val="1"/>
      <w:numFmt w:val="bullet"/>
      <w:lvlText w:val=""/>
      <w:lvlJc w:val="left"/>
      <w:pPr>
        <w:tabs>
          <w:tab w:val="num" w:pos="707"/>
        </w:tabs>
        <w:ind w:left="707" w:hanging="283"/>
      </w:pPr>
      <w:rPr>
        <w:rFonts w:ascii="Wingdings 2" w:hAnsi="Wingdings 2" w:cs="Times New Roman"/>
      </w:rPr>
    </w:lvl>
    <w:lvl w:ilvl="1">
      <w:start w:val="1"/>
      <w:numFmt w:val="bullet"/>
      <w:lvlText w:val=""/>
      <w:lvlJc w:val="left"/>
      <w:pPr>
        <w:tabs>
          <w:tab w:val="num" w:pos="1414"/>
        </w:tabs>
        <w:ind w:left="1414" w:hanging="283"/>
      </w:pPr>
      <w:rPr>
        <w:rFonts w:ascii="Wingdings 2" w:hAnsi="Wingdings 2" w:cs="Times New Roman"/>
      </w:rPr>
    </w:lvl>
    <w:lvl w:ilvl="2">
      <w:start w:val="1"/>
      <w:numFmt w:val="bullet"/>
      <w:lvlText w:val=""/>
      <w:lvlJc w:val="left"/>
      <w:pPr>
        <w:tabs>
          <w:tab w:val="num" w:pos="2121"/>
        </w:tabs>
        <w:ind w:left="2121" w:hanging="283"/>
      </w:pPr>
      <w:rPr>
        <w:rFonts w:ascii="Wingdings 2" w:hAnsi="Wingdings 2" w:cs="Times New Roman"/>
      </w:rPr>
    </w:lvl>
    <w:lvl w:ilvl="3">
      <w:start w:val="1"/>
      <w:numFmt w:val="bullet"/>
      <w:lvlText w:val=""/>
      <w:lvlJc w:val="left"/>
      <w:pPr>
        <w:tabs>
          <w:tab w:val="num" w:pos="2828"/>
        </w:tabs>
        <w:ind w:left="2828" w:hanging="283"/>
      </w:pPr>
      <w:rPr>
        <w:rFonts w:ascii="Wingdings 2" w:hAnsi="Wingdings 2" w:cs="Times New Roman"/>
      </w:rPr>
    </w:lvl>
    <w:lvl w:ilvl="4">
      <w:start w:val="1"/>
      <w:numFmt w:val="bullet"/>
      <w:lvlText w:val=""/>
      <w:lvlJc w:val="left"/>
      <w:pPr>
        <w:tabs>
          <w:tab w:val="num" w:pos="3535"/>
        </w:tabs>
        <w:ind w:left="3535" w:hanging="283"/>
      </w:pPr>
      <w:rPr>
        <w:rFonts w:ascii="Wingdings 2" w:hAnsi="Wingdings 2" w:cs="Times New Roman"/>
      </w:rPr>
    </w:lvl>
    <w:lvl w:ilvl="5">
      <w:start w:val="1"/>
      <w:numFmt w:val="bullet"/>
      <w:lvlText w:val=""/>
      <w:lvlJc w:val="left"/>
      <w:pPr>
        <w:tabs>
          <w:tab w:val="num" w:pos="4242"/>
        </w:tabs>
        <w:ind w:left="4242" w:hanging="283"/>
      </w:pPr>
      <w:rPr>
        <w:rFonts w:ascii="Wingdings 2" w:hAnsi="Wingdings 2" w:cs="Times New Roman"/>
      </w:rPr>
    </w:lvl>
    <w:lvl w:ilvl="6">
      <w:start w:val="1"/>
      <w:numFmt w:val="bullet"/>
      <w:lvlText w:val=""/>
      <w:lvlJc w:val="left"/>
      <w:pPr>
        <w:tabs>
          <w:tab w:val="num" w:pos="4949"/>
        </w:tabs>
        <w:ind w:left="4949" w:hanging="283"/>
      </w:pPr>
      <w:rPr>
        <w:rFonts w:ascii="Wingdings 2" w:hAnsi="Wingdings 2" w:cs="Times New Roman"/>
      </w:rPr>
    </w:lvl>
    <w:lvl w:ilvl="7">
      <w:start w:val="1"/>
      <w:numFmt w:val="bullet"/>
      <w:lvlText w:val=""/>
      <w:lvlJc w:val="left"/>
      <w:pPr>
        <w:tabs>
          <w:tab w:val="num" w:pos="5656"/>
        </w:tabs>
        <w:ind w:left="5656" w:hanging="283"/>
      </w:pPr>
      <w:rPr>
        <w:rFonts w:ascii="Wingdings 2" w:hAnsi="Wingdings 2" w:cs="Times New Roman"/>
      </w:rPr>
    </w:lvl>
    <w:lvl w:ilvl="8">
      <w:start w:val="1"/>
      <w:numFmt w:val="bullet"/>
      <w:lvlText w:val=""/>
      <w:lvlJc w:val="left"/>
      <w:pPr>
        <w:tabs>
          <w:tab w:val="num" w:pos="6363"/>
        </w:tabs>
        <w:ind w:left="6363" w:hanging="283"/>
      </w:pPr>
      <w:rPr>
        <w:rFonts w:ascii="Wingdings 2" w:hAnsi="Wingdings 2" w:cs="Times New Roman"/>
      </w:rPr>
    </w:lvl>
  </w:abstractNum>
  <w:abstractNum w:abstractNumId="3" w15:restartNumberingAfterBreak="0">
    <w:nsid w:val="00000004"/>
    <w:multiLevelType w:val="multilevel"/>
    <w:tmpl w:val="00000004"/>
    <w:name w:val="WW8Num4"/>
    <w:lvl w:ilvl="0">
      <w:start w:val="1"/>
      <w:numFmt w:val="bullet"/>
      <w:lvlText w:val=""/>
      <w:lvlJc w:val="left"/>
      <w:pPr>
        <w:tabs>
          <w:tab w:val="num" w:pos="707"/>
        </w:tabs>
        <w:ind w:left="707" w:hanging="283"/>
      </w:pPr>
      <w:rPr>
        <w:rFonts w:ascii="Wingdings 2" w:hAnsi="Wingdings 2" w:cs="Times New Roman"/>
      </w:rPr>
    </w:lvl>
    <w:lvl w:ilvl="1">
      <w:start w:val="1"/>
      <w:numFmt w:val="bullet"/>
      <w:lvlText w:val=""/>
      <w:lvlJc w:val="left"/>
      <w:pPr>
        <w:tabs>
          <w:tab w:val="num" w:pos="1414"/>
        </w:tabs>
        <w:ind w:left="1414" w:hanging="283"/>
      </w:pPr>
      <w:rPr>
        <w:rFonts w:ascii="Wingdings 2" w:hAnsi="Wingdings 2" w:cs="Times New Roman"/>
      </w:rPr>
    </w:lvl>
    <w:lvl w:ilvl="2">
      <w:start w:val="1"/>
      <w:numFmt w:val="bullet"/>
      <w:lvlText w:val=""/>
      <w:lvlJc w:val="left"/>
      <w:pPr>
        <w:tabs>
          <w:tab w:val="num" w:pos="2121"/>
        </w:tabs>
        <w:ind w:left="2121" w:hanging="283"/>
      </w:pPr>
      <w:rPr>
        <w:rFonts w:ascii="Wingdings 2" w:hAnsi="Wingdings 2" w:cs="Times New Roman"/>
      </w:rPr>
    </w:lvl>
    <w:lvl w:ilvl="3">
      <w:start w:val="1"/>
      <w:numFmt w:val="bullet"/>
      <w:lvlText w:val=""/>
      <w:lvlJc w:val="left"/>
      <w:pPr>
        <w:tabs>
          <w:tab w:val="num" w:pos="2828"/>
        </w:tabs>
        <w:ind w:left="2828" w:hanging="283"/>
      </w:pPr>
      <w:rPr>
        <w:rFonts w:ascii="Wingdings 2" w:hAnsi="Wingdings 2" w:cs="Times New Roman"/>
      </w:rPr>
    </w:lvl>
    <w:lvl w:ilvl="4">
      <w:start w:val="1"/>
      <w:numFmt w:val="bullet"/>
      <w:lvlText w:val=""/>
      <w:lvlJc w:val="left"/>
      <w:pPr>
        <w:tabs>
          <w:tab w:val="num" w:pos="3535"/>
        </w:tabs>
        <w:ind w:left="3535" w:hanging="283"/>
      </w:pPr>
      <w:rPr>
        <w:rFonts w:ascii="Wingdings 2" w:hAnsi="Wingdings 2" w:cs="Times New Roman"/>
      </w:rPr>
    </w:lvl>
    <w:lvl w:ilvl="5">
      <w:start w:val="1"/>
      <w:numFmt w:val="bullet"/>
      <w:lvlText w:val=""/>
      <w:lvlJc w:val="left"/>
      <w:pPr>
        <w:tabs>
          <w:tab w:val="num" w:pos="4242"/>
        </w:tabs>
        <w:ind w:left="4242" w:hanging="283"/>
      </w:pPr>
      <w:rPr>
        <w:rFonts w:ascii="Wingdings 2" w:hAnsi="Wingdings 2" w:cs="Times New Roman"/>
      </w:rPr>
    </w:lvl>
    <w:lvl w:ilvl="6">
      <w:start w:val="1"/>
      <w:numFmt w:val="bullet"/>
      <w:lvlText w:val=""/>
      <w:lvlJc w:val="left"/>
      <w:pPr>
        <w:tabs>
          <w:tab w:val="num" w:pos="4949"/>
        </w:tabs>
        <w:ind w:left="4949" w:hanging="283"/>
      </w:pPr>
      <w:rPr>
        <w:rFonts w:ascii="Wingdings 2" w:hAnsi="Wingdings 2" w:cs="Times New Roman"/>
      </w:rPr>
    </w:lvl>
    <w:lvl w:ilvl="7">
      <w:start w:val="1"/>
      <w:numFmt w:val="bullet"/>
      <w:lvlText w:val=""/>
      <w:lvlJc w:val="left"/>
      <w:pPr>
        <w:tabs>
          <w:tab w:val="num" w:pos="5656"/>
        </w:tabs>
        <w:ind w:left="5656" w:hanging="283"/>
      </w:pPr>
      <w:rPr>
        <w:rFonts w:ascii="Wingdings 2" w:hAnsi="Wingdings 2" w:cs="Times New Roman"/>
      </w:rPr>
    </w:lvl>
    <w:lvl w:ilvl="8">
      <w:start w:val="1"/>
      <w:numFmt w:val="bullet"/>
      <w:lvlText w:val=""/>
      <w:lvlJc w:val="left"/>
      <w:pPr>
        <w:tabs>
          <w:tab w:val="num" w:pos="6363"/>
        </w:tabs>
        <w:ind w:left="6363" w:hanging="283"/>
      </w:pPr>
      <w:rPr>
        <w:rFonts w:ascii="Wingdings 2" w:hAnsi="Wingdings 2" w:cs="Times New Roman"/>
      </w:rPr>
    </w:lvl>
  </w:abstractNum>
  <w:abstractNum w:abstractNumId="4" w15:restartNumberingAfterBreak="0">
    <w:nsid w:val="00000005"/>
    <w:multiLevelType w:val="singleLevel"/>
    <w:tmpl w:val="04240001"/>
    <w:lvl w:ilvl="0">
      <w:start w:val="1"/>
      <w:numFmt w:val="bullet"/>
      <w:lvlText w:val=""/>
      <w:lvlJc w:val="left"/>
      <w:pPr>
        <w:ind w:left="720" w:hanging="360"/>
      </w:pPr>
      <w:rPr>
        <w:rFonts w:ascii="Symbol" w:hAnsi="Symbol" w:hint="default"/>
      </w:rPr>
    </w:lvl>
  </w:abstractNum>
  <w:abstractNum w:abstractNumId="5" w15:restartNumberingAfterBreak="0">
    <w:nsid w:val="00000006"/>
    <w:multiLevelType w:val="multilevel"/>
    <w:tmpl w:val="00000006"/>
    <w:name w:val="WW8Num6"/>
    <w:lvl w:ilvl="0">
      <w:start w:val="1"/>
      <w:numFmt w:val="bullet"/>
      <w:lvlText w:val=""/>
      <w:lvlJc w:val="left"/>
      <w:pPr>
        <w:tabs>
          <w:tab w:val="num" w:pos="707"/>
        </w:tabs>
        <w:ind w:left="707" w:hanging="283"/>
      </w:pPr>
      <w:rPr>
        <w:rFonts w:ascii="Wingdings 2" w:hAnsi="Wingdings 2" w:cs="Times New Roman"/>
      </w:rPr>
    </w:lvl>
    <w:lvl w:ilvl="1">
      <w:start w:val="1"/>
      <w:numFmt w:val="bullet"/>
      <w:lvlText w:val=""/>
      <w:lvlJc w:val="left"/>
      <w:pPr>
        <w:tabs>
          <w:tab w:val="num" w:pos="1414"/>
        </w:tabs>
        <w:ind w:left="1414" w:hanging="283"/>
      </w:pPr>
      <w:rPr>
        <w:rFonts w:ascii="Wingdings 2" w:hAnsi="Wingdings 2" w:cs="Times New Roman"/>
      </w:rPr>
    </w:lvl>
    <w:lvl w:ilvl="2">
      <w:start w:val="1"/>
      <w:numFmt w:val="bullet"/>
      <w:lvlText w:val=""/>
      <w:lvlJc w:val="left"/>
      <w:pPr>
        <w:tabs>
          <w:tab w:val="num" w:pos="2121"/>
        </w:tabs>
        <w:ind w:left="2121" w:hanging="283"/>
      </w:pPr>
      <w:rPr>
        <w:rFonts w:ascii="Wingdings 2" w:hAnsi="Wingdings 2" w:cs="Times New Roman"/>
      </w:rPr>
    </w:lvl>
    <w:lvl w:ilvl="3">
      <w:start w:val="1"/>
      <w:numFmt w:val="bullet"/>
      <w:lvlText w:val=""/>
      <w:lvlJc w:val="left"/>
      <w:pPr>
        <w:tabs>
          <w:tab w:val="num" w:pos="2828"/>
        </w:tabs>
        <w:ind w:left="2828" w:hanging="283"/>
      </w:pPr>
      <w:rPr>
        <w:rFonts w:ascii="Wingdings 2" w:hAnsi="Wingdings 2" w:cs="Times New Roman"/>
      </w:rPr>
    </w:lvl>
    <w:lvl w:ilvl="4">
      <w:start w:val="1"/>
      <w:numFmt w:val="bullet"/>
      <w:lvlText w:val=""/>
      <w:lvlJc w:val="left"/>
      <w:pPr>
        <w:tabs>
          <w:tab w:val="num" w:pos="3535"/>
        </w:tabs>
        <w:ind w:left="3535" w:hanging="283"/>
      </w:pPr>
      <w:rPr>
        <w:rFonts w:ascii="Wingdings 2" w:hAnsi="Wingdings 2" w:cs="Times New Roman"/>
      </w:rPr>
    </w:lvl>
    <w:lvl w:ilvl="5">
      <w:start w:val="1"/>
      <w:numFmt w:val="bullet"/>
      <w:lvlText w:val=""/>
      <w:lvlJc w:val="left"/>
      <w:pPr>
        <w:tabs>
          <w:tab w:val="num" w:pos="4242"/>
        </w:tabs>
        <w:ind w:left="4242" w:hanging="283"/>
      </w:pPr>
      <w:rPr>
        <w:rFonts w:ascii="Wingdings 2" w:hAnsi="Wingdings 2" w:cs="Times New Roman"/>
      </w:rPr>
    </w:lvl>
    <w:lvl w:ilvl="6">
      <w:start w:val="1"/>
      <w:numFmt w:val="bullet"/>
      <w:lvlText w:val=""/>
      <w:lvlJc w:val="left"/>
      <w:pPr>
        <w:tabs>
          <w:tab w:val="num" w:pos="4949"/>
        </w:tabs>
        <w:ind w:left="4949" w:hanging="283"/>
      </w:pPr>
      <w:rPr>
        <w:rFonts w:ascii="Wingdings 2" w:hAnsi="Wingdings 2" w:cs="Times New Roman"/>
      </w:rPr>
    </w:lvl>
    <w:lvl w:ilvl="7">
      <w:start w:val="1"/>
      <w:numFmt w:val="bullet"/>
      <w:lvlText w:val=""/>
      <w:lvlJc w:val="left"/>
      <w:pPr>
        <w:tabs>
          <w:tab w:val="num" w:pos="5656"/>
        </w:tabs>
        <w:ind w:left="5656" w:hanging="283"/>
      </w:pPr>
      <w:rPr>
        <w:rFonts w:ascii="Wingdings 2" w:hAnsi="Wingdings 2" w:cs="Times New Roman"/>
      </w:rPr>
    </w:lvl>
    <w:lvl w:ilvl="8">
      <w:start w:val="1"/>
      <w:numFmt w:val="bullet"/>
      <w:lvlText w:val=""/>
      <w:lvlJc w:val="left"/>
      <w:pPr>
        <w:tabs>
          <w:tab w:val="num" w:pos="6363"/>
        </w:tabs>
        <w:ind w:left="6363" w:hanging="283"/>
      </w:pPr>
      <w:rPr>
        <w:rFonts w:ascii="Wingdings 2" w:hAnsi="Wingdings 2" w:cs="Times New Roman"/>
      </w:rPr>
    </w:lvl>
  </w:abstractNum>
  <w:abstractNum w:abstractNumId="6" w15:restartNumberingAfterBreak="0">
    <w:nsid w:val="00000007"/>
    <w:multiLevelType w:val="multilevel"/>
    <w:tmpl w:val="00000007"/>
    <w:lvl w:ilvl="0">
      <w:start w:val="1"/>
      <w:numFmt w:val="bullet"/>
      <w:lvlText w:val=""/>
      <w:lvlJc w:val="left"/>
      <w:pPr>
        <w:tabs>
          <w:tab w:val="num" w:pos="1440"/>
        </w:tabs>
        <w:ind w:left="1440" w:hanging="360"/>
      </w:pPr>
      <w:rPr>
        <w:rFonts w:ascii="Symbol" w:hAnsi="Symbol" w:cs="Times New Roman"/>
      </w:rPr>
    </w:lvl>
    <w:lvl w:ilvl="1">
      <w:start w:val="1"/>
      <w:numFmt w:val="bullet"/>
      <w:lvlText w:val="◦"/>
      <w:lvlJc w:val="left"/>
      <w:pPr>
        <w:tabs>
          <w:tab w:val="num" w:pos="1800"/>
        </w:tabs>
        <w:ind w:left="1800" w:hanging="360"/>
      </w:pPr>
      <w:rPr>
        <w:rFonts w:ascii="OpenSymbol" w:hAnsi="OpenSymbol" w:cs="OpenSymbol"/>
      </w:rPr>
    </w:lvl>
    <w:lvl w:ilvl="2">
      <w:start w:val="1"/>
      <w:numFmt w:val="bullet"/>
      <w:lvlText w:val="▪"/>
      <w:lvlJc w:val="left"/>
      <w:pPr>
        <w:tabs>
          <w:tab w:val="num" w:pos="2160"/>
        </w:tabs>
        <w:ind w:left="2160" w:hanging="360"/>
      </w:pPr>
      <w:rPr>
        <w:rFonts w:ascii="OpenSymbol" w:hAnsi="OpenSymbol" w:cs="OpenSymbol"/>
      </w:rPr>
    </w:lvl>
    <w:lvl w:ilvl="3">
      <w:start w:val="1"/>
      <w:numFmt w:val="bullet"/>
      <w:lvlText w:val=""/>
      <w:lvlJc w:val="left"/>
      <w:pPr>
        <w:tabs>
          <w:tab w:val="num" w:pos="2520"/>
        </w:tabs>
        <w:ind w:left="2520" w:hanging="360"/>
      </w:pPr>
      <w:rPr>
        <w:rFonts w:ascii="Symbol" w:hAnsi="Symbol" w:cs="Times New Roman"/>
      </w:rPr>
    </w:lvl>
    <w:lvl w:ilvl="4">
      <w:start w:val="1"/>
      <w:numFmt w:val="bullet"/>
      <w:lvlText w:val="◦"/>
      <w:lvlJc w:val="left"/>
      <w:pPr>
        <w:tabs>
          <w:tab w:val="num" w:pos="2880"/>
        </w:tabs>
        <w:ind w:left="2880" w:hanging="360"/>
      </w:pPr>
      <w:rPr>
        <w:rFonts w:ascii="OpenSymbol" w:hAnsi="OpenSymbol" w:cs="OpenSymbol"/>
      </w:rPr>
    </w:lvl>
    <w:lvl w:ilvl="5">
      <w:start w:val="1"/>
      <w:numFmt w:val="bullet"/>
      <w:lvlText w:val="▪"/>
      <w:lvlJc w:val="left"/>
      <w:pPr>
        <w:tabs>
          <w:tab w:val="num" w:pos="3240"/>
        </w:tabs>
        <w:ind w:left="3240" w:hanging="360"/>
      </w:pPr>
      <w:rPr>
        <w:rFonts w:ascii="OpenSymbol" w:hAnsi="OpenSymbol" w:cs="OpenSymbol"/>
      </w:rPr>
    </w:lvl>
    <w:lvl w:ilvl="6">
      <w:start w:val="1"/>
      <w:numFmt w:val="bullet"/>
      <w:lvlText w:val=""/>
      <w:lvlJc w:val="left"/>
      <w:pPr>
        <w:tabs>
          <w:tab w:val="num" w:pos="3600"/>
        </w:tabs>
        <w:ind w:left="3600" w:hanging="360"/>
      </w:pPr>
      <w:rPr>
        <w:rFonts w:ascii="Symbol" w:hAnsi="Symbol" w:cs="Times New Roman"/>
      </w:rPr>
    </w:lvl>
    <w:lvl w:ilvl="7">
      <w:start w:val="1"/>
      <w:numFmt w:val="bullet"/>
      <w:lvlText w:val="◦"/>
      <w:lvlJc w:val="left"/>
      <w:pPr>
        <w:tabs>
          <w:tab w:val="num" w:pos="3960"/>
        </w:tabs>
        <w:ind w:left="3960" w:hanging="360"/>
      </w:pPr>
      <w:rPr>
        <w:rFonts w:ascii="OpenSymbol" w:hAnsi="OpenSymbol" w:cs="OpenSymbol"/>
      </w:rPr>
    </w:lvl>
    <w:lvl w:ilvl="8">
      <w:start w:val="1"/>
      <w:numFmt w:val="bullet"/>
      <w:lvlText w:val="▪"/>
      <w:lvlJc w:val="left"/>
      <w:pPr>
        <w:tabs>
          <w:tab w:val="num" w:pos="4320"/>
        </w:tabs>
        <w:ind w:left="4320" w:hanging="360"/>
      </w:pPr>
      <w:rPr>
        <w:rFonts w:ascii="OpenSymbol" w:hAnsi="OpenSymbol" w:cs="OpenSymbol"/>
      </w:rPr>
    </w:lvl>
  </w:abstractNum>
  <w:abstractNum w:abstractNumId="7" w15:restartNumberingAfterBreak="0">
    <w:nsid w:val="00000008"/>
    <w:multiLevelType w:val="multilevel"/>
    <w:tmpl w:val="00000008"/>
    <w:name w:val="WW8Num8"/>
    <w:lvl w:ilvl="0">
      <w:start w:val="1"/>
      <w:numFmt w:val="bullet"/>
      <w:lvlText w:val=""/>
      <w:lvlJc w:val="left"/>
      <w:pPr>
        <w:tabs>
          <w:tab w:val="num" w:pos="1440"/>
        </w:tabs>
        <w:ind w:left="1440" w:hanging="360"/>
      </w:pPr>
      <w:rPr>
        <w:rFonts w:ascii="Symbol" w:hAnsi="Symbol" w:cs="Times New Roman"/>
      </w:rPr>
    </w:lvl>
    <w:lvl w:ilvl="1">
      <w:start w:val="1"/>
      <w:numFmt w:val="bullet"/>
      <w:lvlText w:val="◦"/>
      <w:lvlJc w:val="left"/>
      <w:pPr>
        <w:tabs>
          <w:tab w:val="num" w:pos="1800"/>
        </w:tabs>
        <w:ind w:left="1800" w:hanging="360"/>
      </w:pPr>
      <w:rPr>
        <w:rFonts w:ascii="OpenSymbol" w:hAnsi="OpenSymbol" w:cs="OpenSymbol"/>
      </w:rPr>
    </w:lvl>
    <w:lvl w:ilvl="2">
      <w:start w:val="1"/>
      <w:numFmt w:val="bullet"/>
      <w:lvlText w:val="▪"/>
      <w:lvlJc w:val="left"/>
      <w:pPr>
        <w:tabs>
          <w:tab w:val="num" w:pos="2160"/>
        </w:tabs>
        <w:ind w:left="2160" w:hanging="360"/>
      </w:pPr>
      <w:rPr>
        <w:rFonts w:ascii="OpenSymbol" w:hAnsi="OpenSymbol" w:cs="OpenSymbol"/>
      </w:rPr>
    </w:lvl>
    <w:lvl w:ilvl="3">
      <w:start w:val="1"/>
      <w:numFmt w:val="bullet"/>
      <w:lvlText w:val=""/>
      <w:lvlJc w:val="left"/>
      <w:pPr>
        <w:tabs>
          <w:tab w:val="num" w:pos="2520"/>
        </w:tabs>
        <w:ind w:left="2520" w:hanging="360"/>
      </w:pPr>
      <w:rPr>
        <w:rFonts w:ascii="Symbol" w:hAnsi="Symbol" w:cs="Times New Roman"/>
      </w:rPr>
    </w:lvl>
    <w:lvl w:ilvl="4">
      <w:start w:val="1"/>
      <w:numFmt w:val="bullet"/>
      <w:lvlText w:val="◦"/>
      <w:lvlJc w:val="left"/>
      <w:pPr>
        <w:tabs>
          <w:tab w:val="num" w:pos="2880"/>
        </w:tabs>
        <w:ind w:left="2880" w:hanging="360"/>
      </w:pPr>
      <w:rPr>
        <w:rFonts w:ascii="OpenSymbol" w:hAnsi="OpenSymbol" w:cs="OpenSymbol"/>
      </w:rPr>
    </w:lvl>
    <w:lvl w:ilvl="5">
      <w:start w:val="1"/>
      <w:numFmt w:val="bullet"/>
      <w:lvlText w:val="▪"/>
      <w:lvlJc w:val="left"/>
      <w:pPr>
        <w:tabs>
          <w:tab w:val="num" w:pos="3240"/>
        </w:tabs>
        <w:ind w:left="3240" w:hanging="360"/>
      </w:pPr>
      <w:rPr>
        <w:rFonts w:ascii="OpenSymbol" w:hAnsi="OpenSymbol" w:cs="OpenSymbol"/>
      </w:rPr>
    </w:lvl>
    <w:lvl w:ilvl="6">
      <w:start w:val="1"/>
      <w:numFmt w:val="bullet"/>
      <w:lvlText w:val=""/>
      <w:lvlJc w:val="left"/>
      <w:pPr>
        <w:tabs>
          <w:tab w:val="num" w:pos="3600"/>
        </w:tabs>
        <w:ind w:left="3600" w:hanging="360"/>
      </w:pPr>
      <w:rPr>
        <w:rFonts w:ascii="Symbol" w:hAnsi="Symbol" w:cs="Times New Roman"/>
      </w:rPr>
    </w:lvl>
    <w:lvl w:ilvl="7">
      <w:start w:val="1"/>
      <w:numFmt w:val="bullet"/>
      <w:lvlText w:val="◦"/>
      <w:lvlJc w:val="left"/>
      <w:pPr>
        <w:tabs>
          <w:tab w:val="num" w:pos="3960"/>
        </w:tabs>
        <w:ind w:left="3960" w:hanging="360"/>
      </w:pPr>
      <w:rPr>
        <w:rFonts w:ascii="OpenSymbol" w:hAnsi="OpenSymbol" w:cs="OpenSymbol"/>
      </w:rPr>
    </w:lvl>
    <w:lvl w:ilvl="8">
      <w:start w:val="1"/>
      <w:numFmt w:val="bullet"/>
      <w:lvlText w:val="▪"/>
      <w:lvlJc w:val="left"/>
      <w:pPr>
        <w:tabs>
          <w:tab w:val="num" w:pos="4320"/>
        </w:tabs>
        <w:ind w:left="4320" w:hanging="360"/>
      </w:pPr>
      <w:rPr>
        <w:rFonts w:ascii="OpenSymbol" w:hAnsi="OpenSymbol" w:cs="OpenSymbol"/>
      </w:rPr>
    </w:lvl>
  </w:abstractNum>
  <w:abstractNum w:abstractNumId="8" w15:restartNumberingAfterBreak="0">
    <w:nsid w:val="00000009"/>
    <w:multiLevelType w:val="singleLevel"/>
    <w:tmpl w:val="00000009"/>
    <w:name w:val="WW8Num9"/>
    <w:lvl w:ilvl="0">
      <w:start w:val="15"/>
      <w:numFmt w:val="bullet"/>
      <w:lvlText w:val="-"/>
      <w:lvlJc w:val="left"/>
      <w:pPr>
        <w:tabs>
          <w:tab w:val="num" w:pos="0"/>
        </w:tabs>
        <w:ind w:left="720" w:hanging="360"/>
      </w:pPr>
      <w:rPr>
        <w:rFonts w:ascii="Times New Roman" w:hAnsi="Times New Roman" w:cs="Times New Roman" w:hint="default"/>
      </w:rPr>
    </w:lvl>
  </w:abstractNum>
  <w:abstractNum w:abstractNumId="9"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0E"/>
    <w:multiLevelType w:val="multilevel"/>
    <w:tmpl w:val="0000000E"/>
    <w:name w:val="WW8Num14"/>
    <w:lvl w:ilvl="0">
      <w:start w:val="1"/>
      <w:numFmt w:val="bullet"/>
      <w:lvlText w:val=""/>
      <w:lvlJc w:val="left"/>
      <w:pPr>
        <w:tabs>
          <w:tab w:val="num" w:pos="1440"/>
        </w:tabs>
        <w:ind w:left="1440" w:hanging="360"/>
      </w:pPr>
      <w:rPr>
        <w:rFonts w:ascii="Symbol" w:hAnsi="Symbol" w:cs="OpenSymbol"/>
      </w:rPr>
    </w:lvl>
    <w:lvl w:ilvl="1">
      <w:start w:val="1"/>
      <w:numFmt w:val="bullet"/>
      <w:lvlText w:val="◦"/>
      <w:lvlJc w:val="left"/>
      <w:pPr>
        <w:tabs>
          <w:tab w:val="num" w:pos="1800"/>
        </w:tabs>
        <w:ind w:left="1800" w:hanging="360"/>
      </w:pPr>
      <w:rPr>
        <w:rFonts w:ascii="OpenSymbol" w:hAnsi="OpenSymbol" w:cs="OpenSymbol"/>
      </w:rPr>
    </w:lvl>
    <w:lvl w:ilvl="2">
      <w:start w:val="1"/>
      <w:numFmt w:val="bullet"/>
      <w:lvlText w:val="▪"/>
      <w:lvlJc w:val="left"/>
      <w:pPr>
        <w:tabs>
          <w:tab w:val="num" w:pos="2160"/>
        </w:tabs>
        <w:ind w:left="2160" w:hanging="360"/>
      </w:pPr>
      <w:rPr>
        <w:rFonts w:ascii="OpenSymbol" w:hAnsi="OpenSymbol" w:cs="OpenSymbol"/>
      </w:rPr>
    </w:lvl>
    <w:lvl w:ilvl="3">
      <w:start w:val="1"/>
      <w:numFmt w:val="bullet"/>
      <w:lvlText w:val=""/>
      <w:lvlJc w:val="left"/>
      <w:pPr>
        <w:tabs>
          <w:tab w:val="num" w:pos="2520"/>
        </w:tabs>
        <w:ind w:left="2520" w:hanging="360"/>
      </w:pPr>
      <w:rPr>
        <w:rFonts w:ascii="Symbol" w:hAnsi="Symbol" w:cs="OpenSymbol"/>
      </w:rPr>
    </w:lvl>
    <w:lvl w:ilvl="4">
      <w:start w:val="1"/>
      <w:numFmt w:val="bullet"/>
      <w:lvlText w:val="◦"/>
      <w:lvlJc w:val="left"/>
      <w:pPr>
        <w:tabs>
          <w:tab w:val="num" w:pos="2880"/>
        </w:tabs>
        <w:ind w:left="2880" w:hanging="360"/>
      </w:pPr>
      <w:rPr>
        <w:rFonts w:ascii="OpenSymbol" w:hAnsi="OpenSymbol" w:cs="OpenSymbol"/>
      </w:rPr>
    </w:lvl>
    <w:lvl w:ilvl="5">
      <w:start w:val="1"/>
      <w:numFmt w:val="bullet"/>
      <w:lvlText w:val="▪"/>
      <w:lvlJc w:val="left"/>
      <w:pPr>
        <w:tabs>
          <w:tab w:val="num" w:pos="3240"/>
        </w:tabs>
        <w:ind w:left="3240" w:hanging="360"/>
      </w:pPr>
      <w:rPr>
        <w:rFonts w:ascii="OpenSymbol" w:hAnsi="OpenSymbol" w:cs="OpenSymbol"/>
      </w:rPr>
    </w:lvl>
    <w:lvl w:ilvl="6">
      <w:start w:val="1"/>
      <w:numFmt w:val="bullet"/>
      <w:lvlText w:val=""/>
      <w:lvlJc w:val="left"/>
      <w:pPr>
        <w:tabs>
          <w:tab w:val="num" w:pos="3600"/>
        </w:tabs>
        <w:ind w:left="3600" w:hanging="360"/>
      </w:pPr>
      <w:rPr>
        <w:rFonts w:ascii="Symbol" w:hAnsi="Symbol" w:cs="OpenSymbol"/>
      </w:rPr>
    </w:lvl>
    <w:lvl w:ilvl="7">
      <w:start w:val="1"/>
      <w:numFmt w:val="bullet"/>
      <w:lvlText w:val="◦"/>
      <w:lvlJc w:val="left"/>
      <w:pPr>
        <w:tabs>
          <w:tab w:val="num" w:pos="3960"/>
        </w:tabs>
        <w:ind w:left="3960" w:hanging="360"/>
      </w:pPr>
      <w:rPr>
        <w:rFonts w:ascii="OpenSymbol" w:hAnsi="OpenSymbol" w:cs="OpenSymbol"/>
      </w:rPr>
    </w:lvl>
    <w:lvl w:ilvl="8">
      <w:start w:val="1"/>
      <w:numFmt w:val="bullet"/>
      <w:lvlText w:val="▪"/>
      <w:lvlJc w:val="left"/>
      <w:pPr>
        <w:tabs>
          <w:tab w:val="num" w:pos="4320"/>
        </w:tabs>
        <w:ind w:left="4320" w:hanging="360"/>
      </w:pPr>
      <w:rPr>
        <w:rFonts w:ascii="OpenSymbol" w:hAnsi="OpenSymbol" w:cs="OpenSymbol"/>
      </w:rPr>
    </w:lvl>
  </w:abstractNum>
  <w:abstractNum w:abstractNumId="14"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001A0803"/>
    <w:multiLevelType w:val="hybridMultilevel"/>
    <w:tmpl w:val="F77E2B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0376684"/>
    <w:multiLevelType w:val="hybridMultilevel"/>
    <w:tmpl w:val="4EF8F1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07650E7"/>
    <w:multiLevelType w:val="hybridMultilevel"/>
    <w:tmpl w:val="E22C4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08D5D24"/>
    <w:multiLevelType w:val="hybridMultilevel"/>
    <w:tmpl w:val="DCD0B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0BD79BD"/>
    <w:multiLevelType w:val="hybridMultilevel"/>
    <w:tmpl w:val="23CA3E06"/>
    <w:lvl w:ilvl="0" w:tplc="042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0E46003"/>
    <w:multiLevelType w:val="hybridMultilevel"/>
    <w:tmpl w:val="30FEE0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0E63842"/>
    <w:multiLevelType w:val="hybridMultilevel"/>
    <w:tmpl w:val="E44029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163726D"/>
    <w:multiLevelType w:val="hybridMultilevel"/>
    <w:tmpl w:val="0E448E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1781765"/>
    <w:multiLevelType w:val="hybridMultilevel"/>
    <w:tmpl w:val="4FAAB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018D25F6"/>
    <w:multiLevelType w:val="multilevel"/>
    <w:tmpl w:val="EACE7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1AE247F"/>
    <w:multiLevelType w:val="hybridMultilevel"/>
    <w:tmpl w:val="961AF2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1C62C39"/>
    <w:multiLevelType w:val="hybridMultilevel"/>
    <w:tmpl w:val="66681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1D62A5E"/>
    <w:multiLevelType w:val="hybridMultilevel"/>
    <w:tmpl w:val="181AE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1E26A95"/>
    <w:multiLevelType w:val="hybridMultilevel"/>
    <w:tmpl w:val="3A6EE4BE"/>
    <w:lvl w:ilvl="0" w:tplc="1E16A09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1E60258"/>
    <w:multiLevelType w:val="hybridMultilevel"/>
    <w:tmpl w:val="3FFE6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20B1BBA"/>
    <w:multiLevelType w:val="hybridMultilevel"/>
    <w:tmpl w:val="01D002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026922CE"/>
    <w:multiLevelType w:val="hybridMultilevel"/>
    <w:tmpl w:val="C812DAE6"/>
    <w:lvl w:ilvl="0" w:tplc="A410965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027F6639"/>
    <w:multiLevelType w:val="hybridMultilevel"/>
    <w:tmpl w:val="ABE4CA88"/>
    <w:lvl w:ilvl="0" w:tplc="C77A2CB8">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02C456E3"/>
    <w:multiLevelType w:val="hybridMultilevel"/>
    <w:tmpl w:val="B4C20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30B7B4D"/>
    <w:multiLevelType w:val="hybridMultilevel"/>
    <w:tmpl w:val="22B046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034345DC"/>
    <w:multiLevelType w:val="hybridMultilevel"/>
    <w:tmpl w:val="7DEADD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036606C3"/>
    <w:multiLevelType w:val="hybridMultilevel"/>
    <w:tmpl w:val="473E79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03772439"/>
    <w:multiLevelType w:val="hybridMultilevel"/>
    <w:tmpl w:val="CB2606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0381283B"/>
    <w:multiLevelType w:val="hybridMultilevel"/>
    <w:tmpl w:val="1E2271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03C24717"/>
    <w:multiLevelType w:val="hybridMultilevel"/>
    <w:tmpl w:val="FCFE5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4100B2D"/>
    <w:multiLevelType w:val="hybridMultilevel"/>
    <w:tmpl w:val="F2C06B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04684B7E"/>
    <w:multiLevelType w:val="hybridMultilevel"/>
    <w:tmpl w:val="E3FE3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485045E"/>
    <w:multiLevelType w:val="hybridMultilevel"/>
    <w:tmpl w:val="776A96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04A85FE1"/>
    <w:multiLevelType w:val="hybridMultilevel"/>
    <w:tmpl w:val="F42CE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4C10DCA"/>
    <w:multiLevelType w:val="hybridMultilevel"/>
    <w:tmpl w:val="68CE3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04E85ABE"/>
    <w:multiLevelType w:val="hybridMultilevel"/>
    <w:tmpl w:val="03BE0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04F969C9"/>
    <w:multiLevelType w:val="hybridMultilevel"/>
    <w:tmpl w:val="417ECCFC"/>
    <w:lvl w:ilvl="0" w:tplc="1FBEFE90">
      <w:start w:val="10"/>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0536176F"/>
    <w:multiLevelType w:val="hybridMultilevel"/>
    <w:tmpl w:val="85E05E68"/>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2148"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05455F37"/>
    <w:multiLevelType w:val="hybridMultilevel"/>
    <w:tmpl w:val="7F38F60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055E05A2"/>
    <w:multiLevelType w:val="hybridMultilevel"/>
    <w:tmpl w:val="B1F47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58E3DFE"/>
    <w:multiLevelType w:val="hybridMultilevel"/>
    <w:tmpl w:val="0E60EF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059D1000"/>
    <w:multiLevelType w:val="hybridMultilevel"/>
    <w:tmpl w:val="E77892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05AC491F"/>
    <w:multiLevelType w:val="hybridMultilevel"/>
    <w:tmpl w:val="E06E9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061628E1"/>
    <w:multiLevelType w:val="hybridMultilevel"/>
    <w:tmpl w:val="107CA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6366C75"/>
    <w:multiLevelType w:val="hybridMultilevel"/>
    <w:tmpl w:val="05865C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06615B9B"/>
    <w:multiLevelType w:val="hybridMultilevel"/>
    <w:tmpl w:val="E8DA81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06727CD8"/>
    <w:multiLevelType w:val="hybridMultilevel"/>
    <w:tmpl w:val="6EC28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6C90D55"/>
    <w:multiLevelType w:val="hybridMultilevel"/>
    <w:tmpl w:val="7102F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7310897"/>
    <w:multiLevelType w:val="hybridMultilevel"/>
    <w:tmpl w:val="61A42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07422C0D"/>
    <w:multiLevelType w:val="hybridMultilevel"/>
    <w:tmpl w:val="68FAE01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075F0B01"/>
    <w:multiLevelType w:val="hybridMultilevel"/>
    <w:tmpl w:val="9A44D08E"/>
    <w:lvl w:ilvl="0" w:tplc="0424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077075CC"/>
    <w:multiLevelType w:val="hybridMultilevel"/>
    <w:tmpl w:val="C94AC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7934F3F"/>
    <w:multiLevelType w:val="hybridMultilevel"/>
    <w:tmpl w:val="ED7A02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07AB4F4F"/>
    <w:multiLevelType w:val="hybridMultilevel"/>
    <w:tmpl w:val="8A68180E"/>
    <w:lvl w:ilvl="0" w:tplc="B8841314">
      <w:start w:val="1"/>
      <w:numFmt w:val="bullet"/>
      <w:lvlText w:val=""/>
      <w:lvlJc w:val="left"/>
      <w:pPr>
        <w:ind w:left="720" w:hanging="360"/>
      </w:pPr>
      <w:rPr>
        <w:rFonts w:ascii="Symbol" w:hAnsi="Symbol" w:hint="default"/>
        <w:color w:val="auto"/>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07AF06FD"/>
    <w:multiLevelType w:val="hybridMultilevel"/>
    <w:tmpl w:val="9A5AE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7B7158D"/>
    <w:multiLevelType w:val="hybridMultilevel"/>
    <w:tmpl w:val="C9929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08044039"/>
    <w:multiLevelType w:val="hybridMultilevel"/>
    <w:tmpl w:val="FF3AE6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08490B88"/>
    <w:multiLevelType w:val="hybridMultilevel"/>
    <w:tmpl w:val="3C9232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087C2F15"/>
    <w:multiLevelType w:val="hybridMultilevel"/>
    <w:tmpl w:val="0D7455D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087E7173"/>
    <w:multiLevelType w:val="hybridMultilevel"/>
    <w:tmpl w:val="57F24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8A72556"/>
    <w:multiLevelType w:val="hybridMultilevel"/>
    <w:tmpl w:val="F8BE2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8B7780C"/>
    <w:multiLevelType w:val="hybridMultilevel"/>
    <w:tmpl w:val="8B9E9E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08EC7A20"/>
    <w:multiLevelType w:val="hybridMultilevel"/>
    <w:tmpl w:val="E9F04E7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090828DD"/>
    <w:multiLevelType w:val="hybridMultilevel"/>
    <w:tmpl w:val="D4E0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9390DED"/>
    <w:multiLevelType w:val="hybridMultilevel"/>
    <w:tmpl w:val="D8F86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094B4498"/>
    <w:multiLevelType w:val="hybridMultilevel"/>
    <w:tmpl w:val="776E3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96F21FF"/>
    <w:multiLevelType w:val="hybridMultilevel"/>
    <w:tmpl w:val="F31AC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98906A8"/>
    <w:multiLevelType w:val="hybridMultilevel"/>
    <w:tmpl w:val="CC36B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9CF75A7"/>
    <w:multiLevelType w:val="hybridMultilevel"/>
    <w:tmpl w:val="A762D9F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0A4B0214"/>
    <w:multiLevelType w:val="hybridMultilevel"/>
    <w:tmpl w:val="DA163F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0A7843B5"/>
    <w:multiLevelType w:val="hybridMultilevel"/>
    <w:tmpl w:val="8CD8C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AAE5784"/>
    <w:multiLevelType w:val="hybridMultilevel"/>
    <w:tmpl w:val="392A73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0ABD2C89"/>
    <w:multiLevelType w:val="hybridMultilevel"/>
    <w:tmpl w:val="95EE3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ABE5AF0"/>
    <w:multiLevelType w:val="hybridMultilevel"/>
    <w:tmpl w:val="D4DEF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0AD41005"/>
    <w:multiLevelType w:val="hybridMultilevel"/>
    <w:tmpl w:val="A8B6C6A6"/>
    <w:lvl w:ilvl="0" w:tplc="04240001">
      <w:start w:val="1"/>
      <w:numFmt w:val="bullet"/>
      <w:lvlText w:val=""/>
      <w:lvlJc w:val="left"/>
      <w:pPr>
        <w:ind w:left="720" w:hanging="360"/>
      </w:pPr>
      <w:rPr>
        <w:rFonts w:ascii="Symbol" w:hAnsi="Symbol"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0B0C7A15"/>
    <w:multiLevelType w:val="hybridMultilevel"/>
    <w:tmpl w:val="894A7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B130FB0"/>
    <w:multiLevelType w:val="hybridMultilevel"/>
    <w:tmpl w:val="FBC0B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0B2253FD"/>
    <w:multiLevelType w:val="hybridMultilevel"/>
    <w:tmpl w:val="BA0CEE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0B66702B"/>
    <w:multiLevelType w:val="hybridMultilevel"/>
    <w:tmpl w:val="4A1EB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B6E2ADF"/>
    <w:multiLevelType w:val="hybridMultilevel"/>
    <w:tmpl w:val="B268B17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0BD942A2"/>
    <w:multiLevelType w:val="hybridMultilevel"/>
    <w:tmpl w:val="E28E24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0BDB7623"/>
    <w:multiLevelType w:val="hybridMultilevel"/>
    <w:tmpl w:val="F2B6B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0C054B75"/>
    <w:multiLevelType w:val="hybridMultilevel"/>
    <w:tmpl w:val="38A0D83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0CEB484F"/>
    <w:multiLevelType w:val="hybridMultilevel"/>
    <w:tmpl w:val="860E6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0CEF5BCE"/>
    <w:multiLevelType w:val="hybridMultilevel"/>
    <w:tmpl w:val="4AA029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0D023A8A"/>
    <w:multiLevelType w:val="hybridMultilevel"/>
    <w:tmpl w:val="0B02D0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0D46760B"/>
    <w:multiLevelType w:val="hybridMultilevel"/>
    <w:tmpl w:val="B9348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0D65071A"/>
    <w:multiLevelType w:val="hybridMultilevel"/>
    <w:tmpl w:val="5082F8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0DB57D87"/>
    <w:multiLevelType w:val="hybridMultilevel"/>
    <w:tmpl w:val="F63E37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0DC57CFC"/>
    <w:multiLevelType w:val="hybridMultilevel"/>
    <w:tmpl w:val="5274C2C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0DC90793"/>
    <w:multiLevelType w:val="hybridMultilevel"/>
    <w:tmpl w:val="627484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0DF10BFB"/>
    <w:multiLevelType w:val="hybridMultilevel"/>
    <w:tmpl w:val="8A5E9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0DFF16DD"/>
    <w:multiLevelType w:val="hybridMultilevel"/>
    <w:tmpl w:val="BCCC81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0E27131F"/>
    <w:multiLevelType w:val="hybridMultilevel"/>
    <w:tmpl w:val="74125926"/>
    <w:lvl w:ilvl="0" w:tplc="0424000F">
      <w:start w:val="1"/>
      <w:numFmt w:val="decimal"/>
      <w:lvlText w:val="%1."/>
      <w:lvlJc w:val="left"/>
      <w:pPr>
        <w:tabs>
          <w:tab w:val="num" w:pos="717"/>
        </w:tabs>
        <w:ind w:left="717" w:hanging="360"/>
      </w:pPr>
      <w:rPr>
        <w:rFonts w:hint="default"/>
      </w:rPr>
    </w:lvl>
    <w:lvl w:ilvl="1" w:tplc="04240001">
      <w:start w:val="1"/>
      <w:numFmt w:val="bullet"/>
      <w:lvlText w:val=""/>
      <w:lvlJc w:val="left"/>
      <w:pPr>
        <w:tabs>
          <w:tab w:val="num" w:pos="1437"/>
        </w:tabs>
        <w:ind w:left="1437" w:hanging="360"/>
      </w:pPr>
      <w:rPr>
        <w:rFonts w:ascii="Symbol" w:hAnsi="Symbol" w:hint="default"/>
      </w:rPr>
    </w:lvl>
    <w:lvl w:ilvl="2" w:tplc="0424001B">
      <w:start w:val="1"/>
      <w:numFmt w:val="lowerRoman"/>
      <w:lvlText w:val="%3."/>
      <w:lvlJc w:val="right"/>
      <w:pPr>
        <w:tabs>
          <w:tab w:val="num" w:pos="2157"/>
        </w:tabs>
        <w:ind w:left="2157" w:hanging="180"/>
      </w:p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597"/>
        </w:tabs>
        <w:ind w:left="3597" w:hanging="360"/>
      </w:pPr>
    </w:lvl>
    <w:lvl w:ilvl="5" w:tplc="0424001B">
      <w:start w:val="1"/>
      <w:numFmt w:val="lowerRoman"/>
      <w:lvlText w:val="%6."/>
      <w:lvlJc w:val="right"/>
      <w:pPr>
        <w:tabs>
          <w:tab w:val="num" w:pos="4317"/>
        </w:tabs>
        <w:ind w:left="4317" w:hanging="180"/>
      </w:pPr>
    </w:lvl>
    <w:lvl w:ilvl="6" w:tplc="0424000F" w:tentative="1">
      <w:start w:val="1"/>
      <w:numFmt w:val="decimal"/>
      <w:lvlText w:val="%7."/>
      <w:lvlJc w:val="left"/>
      <w:pPr>
        <w:tabs>
          <w:tab w:val="num" w:pos="5037"/>
        </w:tabs>
        <w:ind w:left="5037" w:hanging="360"/>
      </w:pPr>
    </w:lvl>
    <w:lvl w:ilvl="7" w:tplc="04240019" w:tentative="1">
      <w:start w:val="1"/>
      <w:numFmt w:val="lowerLetter"/>
      <w:lvlText w:val="%8."/>
      <w:lvlJc w:val="left"/>
      <w:pPr>
        <w:tabs>
          <w:tab w:val="num" w:pos="5757"/>
        </w:tabs>
        <w:ind w:left="5757" w:hanging="360"/>
      </w:pPr>
    </w:lvl>
    <w:lvl w:ilvl="8" w:tplc="0424001B" w:tentative="1">
      <w:start w:val="1"/>
      <w:numFmt w:val="lowerRoman"/>
      <w:lvlText w:val="%9."/>
      <w:lvlJc w:val="right"/>
      <w:pPr>
        <w:tabs>
          <w:tab w:val="num" w:pos="6477"/>
        </w:tabs>
        <w:ind w:left="6477" w:hanging="180"/>
      </w:pPr>
    </w:lvl>
  </w:abstractNum>
  <w:abstractNum w:abstractNumId="104" w15:restartNumberingAfterBreak="0">
    <w:nsid w:val="0E521021"/>
    <w:multiLevelType w:val="hybridMultilevel"/>
    <w:tmpl w:val="D5D84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0E6A313A"/>
    <w:multiLevelType w:val="hybridMultilevel"/>
    <w:tmpl w:val="6274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0E9C2D98"/>
    <w:multiLevelType w:val="hybridMultilevel"/>
    <w:tmpl w:val="B9243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0EE50FDE"/>
    <w:multiLevelType w:val="hybridMultilevel"/>
    <w:tmpl w:val="E2849F9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0EF9271A"/>
    <w:multiLevelType w:val="hybridMultilevel"/>
    <w:tmpl w:val="AAE8F5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0F347539"/>
    <w:multiLevelType w:val="hybridMultilevel"/>
    <w:tmpl w:val="A50C4E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0F377146"/>
    <w:multiLevelType w:val="hybridMultilevel"/>
    <w:tmpl w:val="CD62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0F556F97"/>
    <w:multiLevelType w:val="hybridMultilevel"/>
    <w:tmpl w:val="7C288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0F5D0CE9"/>
    <w:multiLevelType w:val="hybridMultilevel"/>
    <w:tmpl w:val="11322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0F8645A4"/>
    <w:multiLevelType w:val="hybridMultilevel"/>
    <w:tmpl w:val="D9541DA0"/>
    <w:lvl w:ilvl="0" w:tplc="04240001">
      <w:start w:val="1"/>
      <w:numFmt w:val="bullet"/>
      <w:lvlText w:val=""/>
      <w:lvlJc w:val="left"/>
      <w:pPr>
        <w:ind w:left="720" w:hanging="360"/>
      </w:pPr>
      <w:rPr>
        <w:rFonts w:ascii="Symbol" w:hAnsi="Symbol" w:hint="default"/>
        <w:spacing w:val="-2"/>
        <w:position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0FA732D2"/>
    <w:multiLevelType w:val="hybridMultilevel"/>
    <w:tmpl w:val="B6E88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0FDE716A"/>
    <w:multiLevelType w:val="hybridMultilevel"/>
    <w:tmpl w:val="A3D46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0FE87B05"/>
    <w:multiLevelType w:val="hybridMultilevel"/>
    <w:tmpl w:val="975C0F0C"/>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7" w15:restartNumberingAfterBreak="0">
    <w:nsid w:val="109D7DD0"/>
    <w:multiLevelType w:val="hybridMultilevel"/>
    <w:tmpl w:val="E4C26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0A4214E"/>
    <w:multiLevelType w:val="hybridMultilevel"/>
    <w:tmpl w:val="71C8A824"/>
    <w:lvl w:ilvl="0" w:tplc="04240001">
      <w:start w:val="1"/>
      <w:numFmt w:val="bullet"/>
      <w:lvlText w:val=""/>
      <w:lvlJc w:val="left"/>
      <w:pPr>
        <w:ind w:left="720" w:hanging="360"/>
      </w:pPr>
      <w:rPr>
        <w:rFonts w:ascii="Symbol" w:hAnsi="Symbol" w:hint="default"/>
      </w:rPr>
    </w:lvl>
    <w:lvl w:ilvl="1" w:tplc="1A9AF13C">
      <w:start w:val="5"/>
      <w:numFmt w:val="bullet"/>
      <w:lvlText w:val="-"/>
      <w:lvlJc w:val="left"/>
      <w:pPr>
        <w:ind w:left="1440" w:hanging="360"/>
      </w:pPr>
      <w:rPr>
        <w:rFonts w:ascii="Calibri" w:eastAsia="Times New Roman"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10E253BB"/>
    <w:multiLevelType w:val="hybridMultilevel"/>
    <w:tmpl w:val="E2709F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10E83A2C"/>
    <w:multiLevelType w:val="hybridMultilevel"/>
    <w:tmpl w:val="D1DEEC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111041AA"/>
    <w:multiLevelType w:val="hybridMultilevel"/>
    <w:tmpl w:val="C4F21F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1127474A"/>
    <w:multiLevelType w:val="hybridMultilevel"/>
    <w:tmpl w:val="3446BF54"/>
    <w:lvl w:ilvl="0" w:tplc="04240001">
      <w:start w:val="1"/>
      <w:numFmt w:val="bullet"/>
      <w:lvlText w:val=""/>
      <w:lvlJc w:val="left"/>
      <w:pPr>
        <w:ind w:left="750" w:hanging="360"/>
      </w:pPr>
      <w:rPr>
        <w:rFonts w:ascii="Symbol" w:hAnsi="Symbol" w:hint="default"/>
      </w:rPr>
    </w:lvl>
    <w:lvl w:ilvl="1" w:tplc="04240003" w:tentative="1">
      <w:start w:val="1"/>
      <w:numFmt w:val="bullet"/>
      <w:lvlText w:val="o"/>
      <w:lvlJc w:val="left"/>
      <w:pPr>
        <w:ind w:left="1470" w:hanging="360"/>
      </w:pPr>
      <w:rPr>
        <w:rFonts w:ascii="Courier New" w:hAnsi="Courier New" w:cs="Courier New" w:hint="default"/>
      </w:rPr>
    </w:lvl>
    <w:lvl w:ilvl="2" w:tplc="04240005" w:tentative="1">
      <w:start w:val="1"/>
      <w:numFmt w:val="bullet"/>
      <w:lvlText w:val=""/>
      <w:lvlJc w:val="left"/>
      <w:pPr>
        <w:ind w:left="2190" w:hanging="360"/>
      </w:pPr>
      <w:rPr>
        <w:rFonts w:ascii="Wingdings" w:hAnsi="Wingdings" w:hint="default"/>
      </w:rPr>
    </w:lvl>
    <w:lvl w:ilvl="3" w:tplc="04240001" w:tentative="1">
      <w:start w:val="1"/>
      <w:numFmt w:val="bullet"/>
      <w:lvlText w:val=""/>
      <w:lvlJc w:val="left"/>
      <w:pPr>
        <w:ind w:left="2910" w:hanging="360"/>
      </w:pPr>
      <w:rPr>
        <w:rFonts w:ascii="Symbol" w:hAnsi="Symbol" w:hint="default"/>
      </w:rPr>
    </w:lvl>
    <w:lvl w:ilvl="4" w:tplc="04240003" w:tentative="1">
      <w:start w:val="1"/>
      <w:numFmt w:val="bullet"/>
      <w:lvlText w:val="o"/>
      <w:lvlJc w:val="left"/>
      <w:pPr>
        <w:ind w:left="3630" w:hanging="360"/>
      </w:pPr>
      <w:rPr>
        <w:rFonts w:ascii="Courier New" w:hAnsi="Courier New" w:cs="Courier New" w:hint="default"/>
      </w:rPr>
    </w:lvl>
    <w:lvl w:ilvl="5" w:tplc="04240005" w:tentative="1">
      <w:start w:val="1"/>
      <w:numFmt w:val="bullet"/>
      <w:lvlText w:val=""/>
      <w:lvlJc w:val="left"/>
      <w:pPr>
        <w:ind w:left="4350" w:hanging="360"/>
      </w:pPr>
      <w:rPr>
        <w:rFonts w:ascii="Wingdings" w:hAnsi="Wingdings" w:hint="default"/>
      </w:rPr>
    </w:lvl>
    <w:lvl w:ilvl="6" w:tplc="04240001" w:tentative="1">
      <w:start w:val="1"/>
      <w:numFmt w:val="bullet"/>
      <w:lvlText w:val=""/>
      <w:lvlJc w:val="left"/>
      <w:pPr>
        <w:ind w:left="5070" w:hanging="360"/>
      </w:pPr>
      <w:rPr>
        <w:rFonts w:ascii="Symbol" w:hAnsi="Symbol" w:hint="default"/>
      </w:rPr>
    </w:lvl>
    <w:lvl w:ilvl="7" w:tplc="04240003" w:tentative="1">
      <w:start w:val="1"/>
      <w:numFmt w:val="bullet"/>
      <w:lvlText w:val="o"/>
      <w:lvlJc w:val="left"/>
      <w:pPr>
        <w:ind w:left="5790" w:hanging="360"/>
      </w:pPr>
      <w:rPr>
        <w:rFonts w:ascii="Courier New" w:hAnsi="Courier New" w:cs="Courier New" w:hint="default"/>
      </w:rPr>
    </w:lvl>
    <w:lvl w:ilvl="8" w:tplc="04240005" w:tentative="1">
      <w:start w:val="1"/>
      <w:numFmt w:val="bullet"/>
      <w:lvlText w:val=""/>
      <w:lvlJc w:val="left"/>
      <w:pPr>
        <w:ind w:left="6510" w:hanging="360"/>
      </w:pPr>
      <w:rPr>
        <w:rFonts w:ascii="Wingdings" w:hAnsi="Wingdings" w:hint="default"/>
      </w:rPr>
    </w:lvl>
  </w:abstractNum>
  <w:abstractNum w:abstractNumId="123" w15:restartNumberingAfterBreak="0">
    <w:nsid w:val="11523D62"/>
    <w:multiLevelType w:val="multilevel"/>
    <w:tmpl w:val="1AB85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123958C4"/>
    <w:multiLevelType w:val="hybridMultilevel"/>
    <w:tmpl w:val="48A43D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12A158C3"/>
    <w:multiLevelType w:val="hybridMultilevel"/>
    <w:tmpl w:val="E40635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6" w15:restartNumberingAfterBreak="0">
    <w:nsid w:val="12BB3986"/>
    <w:multiLevelType w:val="hybridMultilevel"/>
    <w:tmpl w:val="373A2E0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7" w15:restartNumberingAfterBreak="0">
    <w:nsid w:val="12F56A9E"/>
    <w:multiLevelType w:val="hybridMultilevel"/>
    <w:tmpl w:val="EAE4B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2FC0BB6"/>
    <w:multiLevelType w:val="hybridMultilevel"/>
    <w:tmpl w:val="F93058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9" w15:restartNumberingAfterBreak="0">
    <w:nsid w:val="13155289"/>
    <w:multiLevelType w:val="hybridMultilevel"/>
    <w:tmpl w:val="2B9C65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0" w15:restartNumberingAfterBreak="0">
    <w:nsid w:val="13207309"/>
    <w:multiLevelType w:val="multilevel"/>
    <w:tmpl w:val="C0A62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132F36B0"/>
    <w:multiLevelType w:val="hybridMultilevel"/>
    <w:tmpl w:val="6B4231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135B452C"/>
    <w:multiLevelType w:val="hybridMultilevel"/>
    <w:tmpl w:val="40C6606E"/>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3" w15:restartNumberingAfterBreak="0">
    <w:nsid w:val="13710B91"/>
    <w:multiLevelType w:val="hybridMultilevel"/>
    <w:tmpl w:val="FA74C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38D3D0C"/>
    <w:multiLevelType w:val="hybridMultilevel"/>
    <w:tmpl w:val="7B607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5" w15:restartNumberingAfterBreak="0">
    <w:nsid w:val="13C7642E"/>
    <w:multiLevelType w:val="hybridMultilevel"/>
    <w:tmpl w:val="2404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3F960B0"/>
    <w:multiLevelType w:val="hybridMultilevel"/>
    <w:tmpl w:val="2FA680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15:restartNumberingAfterBreak="0">
    <w:nsid w:val="14081AE5"/>
    <w:multiLevelType w:val="hybridMultilevel"/>
    <w:tmpl w:val="02304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8" w15:restartNumberingAfterBreak="0">
    <w:nsid w:val="14121AEA"/>
    <w:multiLevelType w:val="hybridMultilevel"/>
    <w:tmpl w:val="663688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9" w15:restartNumberingAfterBreak="0">
    <w:nsid w:val="148B3C91"/>
    <w:multiLevelType w:val="multilevel"/>
    <w:tmpl w:val="9E56E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14C20E0F"/>
    <w:multiLevelType w:val="hybridMultilevel"/>
    <w:tmpl w:val="3F4A4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1" w15:restartNumberingAfterBreak="0">
    <w:nsid w:val="14FB127E"/>
    <w:multiLevelType w:val="hybridMultilevel"/>
    <w:tmpl w:val="5A9A2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50061BB"/>
    <w:multiLevelType w:val="hybridMultilevel"/>
    <w:tmpl w:val="546631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3" w15:restartNumberingAfterBreak="0">
    <w:nsid w:val="150465B5"/>
    <w:multiLevelType w:val="hybridMultilevel"/>
    <w:tmpl w:val="25DA9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4" w15:restartNumberingAfterBreak="0">
    <w:nsid w:val="153C511E"/>
    <w:multiLevelType w:val="hybridMultilevel"/>
    <w:tmpl w:val="5EB47EFE"/>
    <w:lvl w:ilvl="0" w:tplc="2000000F">
      <w:start w:val="1"/>
      <w:numFmt w:val="decimal"/>
      <w:lvlText w:val="%1."/>
      <w:lvlJc w:val="left"/>
      <w:pPr>
        <w:ind w:left="756" w:hanging="360"/>
      </w:pPr>
    </w:lvl>
    <w:lvl w:ilvl="1" w:tplc="20000019" w:tentative="1">
      <w:start w:val="1"/>
      <w:numFmt w:val="lowerLetter"/>
      <w:lvlText w:val="%2."/>
      <w:lvlJc w:val="left"/>
      <w:pPr>
        <w:ind w:left="1476" w:hanging="360"/>
      </w:pPr>
    </w:lvl>
    <w:lvl w:ilvl="2" w:tplc="2000001B" w:tentative="1">
      <w:start w:val="1"/>
      <w:numFmt w:val="lowerRoman"/>
      <w:lvlText w:val="%3."/>
      <w:lvlJc w:val="right"/>
      <w:pPr>
        <w:ind w:left="2196" w:hanging="180"/>
      </w:pPr>
    </w:lvl>
    <w:lvl w:ilvl="3" w:tplc="2000000F" w:tentative="1">
      <w:start w:val="1"/>
      <w:numFmt w:val="decimal"/>
      <w:lvlText w:val="%4."/>
      <w:lvlJc w:val="left"/>
      <w:pPr>
        <w:ind w:left="2916" w:hanging="360"/>
      </w:pPr>
    </w:lvl>
    <w:lvl w:ilvl="4" w:tplc="20000019" w:tentative="1">
      <w:start w:val="1"/>
      <w:numFmt w:val="lowerLetter"/>
      <w:lvlText w:val="%5."/>
      <w:lvlJc w:val="left"/>
      <w:pPr>
        <w:ind w:left="3636" w:hanging="360"/>
      </w:pPr>
    </w:lvl>
    <w:lvl w:ilvl="5" w:tplc="2000001B" w:tentative="1">
      <w:start w:val="1"/>
      <w:numFmt w:val="lowerRoman"/>
      <w:lvlText w:val="%6."/>
      <w:lvlJc w:val="right"/>
      <w:pPr>
        <w:ind w:left="4356" w:hanging="180"/>
      </w:pPr>
    </w:lvl>
    <w:lvl w:ilvl="6" w:tplc="2000000F" w:tentative="1">
      <w:start w:val="1"/>
      <w:numFmt w:val="decimal"/>
      <w:lvlText w:val="%7."/>
      <w:lvlJc w:val="left"/>
      <w:pPr>
        <w:ind w:left="5076" w:hanging="360"/>
      </w:pPr>
    </w:lvl>
    <w:lvl w:ilvl="7" w:tplc="20000019" w:tentative="1">
      <w:start w:val="1"/>
      <w:numFmt w:val="lowerLetter"/>
      <w:lvlText w:val="%8."/>
      <w:lvlJc w:val="left"/>
      <w:pPr>
        <w:ind w:left="5796" w:hanging="360"/>
      </w:pPr>
    </w:lvl>
    <w:lvl w:ilvl="8" w:tplc="2000001B" w:tentative="1">
      <w:start w:val="1"/>
      <w:numFmt w:val="lowerRoman"/>
      <w:lvlText w:val="%9."/>
      <w:lvlJc w:val="right"/>
      <w:pPr>
        <w:ind w:left="6516" w:hanging="180"/>
      </w:pPr>
    </w:lvl>
  </w:abstractNum>
  <w:abstractNum w:abstractNumId="145" w15:restartNumberingAfterBreak="0">
    <w:nsid w:val="15493420"/>
    <w:multiLevelType w:val="hybridMultilevel"/>
    <w:tmpl w:val="BE68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54C47F4"/>
    <w:multiLevelType w:val="hybridMultilevel"/>
    <w:tmpl w:val="4BB27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61A22BE"/>
    <w:multiLevelType w:val="hybridMultilevel"/>
    <w:tmpl w:val="1810677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8" w15:restartNumberingAfterBreak="0">
    <w:nsid w:val="163E0306"/>
    <w:multiLevelType w:val="hybridMultilevel"/>
    <w:tmpl w:val="7EAE3E7E"/>
    <w:lvl w:ilvl="0" w:tplc="0409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9" w15:restartNumberingAfterBreak="0">
    <w:nsid w:val="1655630F"/>
    <w:multiLevelType w:val="hybridMultilevel"/>
    <w:tmpl w:val="E65CE5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0" w15:restartNumberingAfterBreak="0">
    <w:nsid w:val="16637EB2"/>
    <w:multiLevelType w:val="hybridMultilevel"/>
    <w:tmpl w:val="6DD86898"/>
    <w:lvl w:ilvl="0" w:tplc="04090001">
      <w:start w:val="1"/>
      <w:numFmt w:val="bullet"/>
      <w:lvlText w:val=""/>
      <w:lvlJc w:val="left"/>
      <w:pPr>
        <w:ind w:left="1428" w:hanging="360"/>
      </w:pPr>
      <w:rPr>
        <w:rFonts w:ascii="Symbol" w:hAnsi="Symbol" w:hint="default"/>
      </w:rPr>
    </w:lvl>
    <w:lvl w:ilvl="1" w:tplc="04240003">
      <w:start w:val="1"/>
      <w:numFmt w:val="decimal"/>
      <w:lvlText w:val="%2."/>
      <w:lvlJc w:val="left"/>
      <w:pPr>
        <w:tabs>
          <w:tab w:val="num" w:pos="2148"/>
        </w:tabs>
        <w:ind w:left="2148" w:hanging="360"/>
      </w:pPr>
    </w:lvl>
    <w:lvl w:ilvl="2" w:tplc="04240005">
      <w:start w:val="1"/>
      <w:numFmt w:val="decimal"/>
      <w:lvlText w:val="%3."/>
      <w:lvlJc w:val="left"/>
      <w:pPr>
        <w:tabs>
          <w:tab w:val="num" w:pos="2868"/>
        </w:tabs>
        <w:ind w:left="2868" w:hanging="360"/>
      </w:pPr>
    </w:lvl>
    <w:lvl w:ilvl="3" w:tplc="04240001">
      <w:start w:val="1"/>
      <w:numFmt w:val="decimal"/>
      <w:lvlText w:val="%4."/>
      <w:lvlJc w:val="left"/>
      <w:pPr>
        <w:tabs>
          <w:tab w:val="num" w:pos="3588"/>
        </w:tabs>
        <w:ind w:left="3588" w:hanging="360"/>
      </w:pPr>
    </w:lvl>
    <w:lvl w:ilvl="4" w:tplc="04240003">
      <w:start w:val="1"/>
      <w:numFmt w:val="decimal"/>
      <w:lvlText w:val="%5."/>
      <w:lvlJc w:val="left"/>
      <w:pPr>
        <w:tabs>
          <w:tab w:val="num" w:pos="4308"/>
        </w:tabs>
        <w:ind w:left="4308" w:hanging="360"/>
      </w:pPr>
    </w:lvl>
    <w:lvl w:ilvl="5" w:tplc="04240005">
      <w:start w:val="1"/>
      <w:numFmt w:val="decimal"/>
      <w:lvlText w:val="%6."/>
      <w:lvlJc w:val="left"/>
      <w:pPr>
        <w:tabs>
          <w:tab w:val="num" w:pos="5028"/>
        </w:tabs>
        <w:ind w:left="5028" w:hanging="360"/>
      </w:pPr>
    </w:lvl>
    <w:lvl w:ilvl="6" w:tplc="04240001">
      <w:start w:val="1"/>
      <w:numFmt w:val="decimal"/>
      <w:lvlText w:val="%7."/>
      <w:lvlJc w:val="left"/>
      <w:pPr>
        <w:tabs>
          <w:tab w:val="num" w:pos="5748"/>
        </w:tabs>
        <w:ind w:left="5748" w:hanging="360"/>
      </w:pPr>
    </w:lvl>
    <w:lvl w:ilvl="7" w:tplc="04240003">
      <w:start w:val="1"/>
      <w:numFmt w:val="decimal"/>
      <w:lvlText w:val="%8."/>
      <w:lvlJc w:val="left"/>
      <w:pPr>
        <w:tabs>
          <w:tab w:val="num" w:pos="6468"/>
        </w:tabs>
        <w:ind w:left="6468" w:hanging="360"/>
      </w:pPr>
    </w:lvl>
    <w:lvl w:ilvl="8" w:tplc="04240005">
      <w:start w:val="1"/>
      <w:numFmt w:val="decimal"/>
      <w:lvlText w:val="%9."/>
      <w:lvlJc w:val="left"/>
      <w:pPr>
        <w:tabs>
          <w:tab w:val="num" w:pos="7188"/>
        </w:tabs>
        <w:ind w:left="7188" w:hanging="360"/>
      </w:pPr>
    </w:lvl>
  </w:abstractNum>
  <w:abstractNum w:abstractNumId="151" w15:restartNumberingAfterBreak="0">
    <w:nsid w:val="16C35E6F"/>
    <w:multiLevelType w:val="hybridMultilevel"/>
    <w:tmpl w:val="324AB242"/>
    <w:lvl w:ilvl="0" w:tplc="D4D471FA">
      <w:start w:val="2"/>
      <w:numFmt w:val="bullet"/>
      <w:lvlText w:val=""/>
      <w:lvlJc w:val="left"/>
      <w:pPr>
        <w:ind w:left="720" w:hanging="360"/>
      </w:pPr>
      <w:rPr>
        <w:rFonts w:ascii="Symbol" w:eastAsia="Calibri" w:hAnsi="Symbol"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2" w15:restartNumberingAfterBreak="0">
    <w:nsid w:val="170B4634"/>
    <w:multiLevelType w:val="multilevel"/>
    <w:tmpl w:val="183AB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173F78F1"/>
    <w:multiLevelType w:val="hybridMultilevel"/>
    <w:tmpl w:val="F5787D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4" w15:restartNumberingAfterBreak="0">
    <w:nsid w:val="174147D3"/>
    <w:multiLevelType w:val="hybridMultilevel"/>
    <w:tmpl w:val="5224C4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5" w15:restartNumberingAfterBreak="0">
    <w:nsid w:val="175B3C61"/>
    <w:multiLevelType w:val="hybridMultilevel"/>
    <w:tmpl w:val="8A9ADBB8"/>
    <w:lvl w:ilvl="0" w:tplc="6AF00B9A">
      <w:start w:val="1"/>
      <w:numFmt w:val="bullet"/>
      <w:lvlText w:val=""/>
      <w:lvlJc w:val="left"/>
      <w:pPr>
        <w:tabs>
          <w:tab w:val="num" w:pos="340"/>
        </w:tabs>
        <w:ind w:left="340" w:hanging="340"/>
      </w:pPr>
      <w:rPr>
        <w:rFonts w:ascii="Symbol" w:hAnsi="Symbol" w:hint="default"/>
        <w:b w:val="0"/>
        <w:i w:val="0"/>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17654577"/>
    <w:multiLevelType w:val="hybridMultilevel"/>
    <w:tmpl w:val="6AD4D1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7" w15:restartNumberingAfterBreak="0">
    <w:nsid w:val="17A9716E"/>
    <w:multiLevelType w:val="hybridMultilevel"/>
    <w:tmpl w:val="CFB607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8" w15:restartNumberingAfterBreak="0">
    <w:nsid w:val="18105C2A"/>
    <w:multiLevelType w:val="hybridMultilevel"/>
    <w:tmpl w:val="0FD4A8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9" w15:restartNumberingAfterBreak="0">
    <w:nsid w:val="181C1855"/>
    <w:multiLevelType w:val="hybridMultilevel"/>
    <w:tmpl w:val="3BA0E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8442FCA"/>
    <w:multiLevelType w:val="hybridMultilevel"/>
    <w:tmpl w:val="2C74D9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1" w15:restartNumberingAfterBreak="0">
    <w:nsid w:val="18582C20"/>
    <w:multiLevelType w:val="multilevel"/>
    <w:tmpl w:val="FCD06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18651962"/>
    <w:multiLevelType w:val="hybridMultilevel"/>
    <w:tmpl w:val="FE50CC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3" w15:restartNumberingAfterBreak="0">
    <w:nsid w:val="188A278D"/>
    <w:multiLevelType w:val="hybridMultilevel"/>
    <w:tmpl w:val="E72AB26C"/>
    <w:lvl w:ilvl="0" w:tplc="0409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4" w15:restartNumberingAfterBreak="0">
    <w:nsid w:val="188B3CDB"/>
    <w:multiLevelType w:val="hybridMultilevel"/>
    <w:tmpl w:val="A6906D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5" w15:restartNumberingAfterBreak="0">
    <w:nsid w:val="18CF6EB8"/>
    <w:multiLevelType w:val="hybridMultilevel"/>
    <w:tmpl w:val="A9524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8E413C6"/>
    <w:multiLevelType w:val="hybridMultilevel"/>
    <w:tmpl w:val="A9C8E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7" w15:restartNumberingAfterBreak="0">
    <w:nsid w:val="191276DA"/>
    <w:multiLevelType w:val="hybridMultilevel"/>
    <w:tmpl w:val="A50C26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8" w15:restartNumberingAfterBreak="0">
    <w:nsid w:val="19383DD1"/>
    <w:multiLevelType w:val="hybridMultilevel"/>
    <w:tmpl w:val="CAF220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9" w15:restartNumberingAfterBreak="0">
    <w:nsid w:val="1A3638C8"/>
    <w:multiLevelType w:val="hybridMultilevel"/>
    <w:tmpl w:val="14C06C96"/>
    <w:lvl w:ilvl="0" w:tplc="04240001">
      <w:start w:val="1"/>
      <w:numFmt w:val="bullet"/>
      <w:lvlText w:val=""/>
      <w:lvlJc w:val="left"/>
      <w:pPr>
        <w:tabs>
          <w:tab w:val="num" w:pos="283"/>
        </w:tabs>
        <w:ind w:left="283" w:hanging="2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1A461606"/>
    <w:multiLevelType w:val="multilevel"/>
    <w:tmpl w:val="17DE1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1A85151B"/>
    <w:multiLevelType w:val="hybridMultilevel"/>
    <w:tmpl w:val="D6284E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2" w15:restartNumberingAfterBreak="0">
    <w:nsid w:val="1B246AB4"/>
    <w:multiLevelType w:val="hybridMultilevel"/>
    <w:tmpl w:val="B6AEA122"/>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3" w15:restartNumberingAfterBreak="0">
    <w:nsid w:val="1B59609E"/>
    <w:multiLevelType w:val="hybridMultilevel"/>
    <w:tmpl w:val="A6B045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4" w15:restartNumberingAfterBreak="0">
    <w:nsid w:val="1B69492D"/>
    <w:multiLevelType w:val="multilevel"/>
    <w:tmpl w:val="1BAAA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1B930D74"/>
    <w:multiLevelType w:val="hybridMultilevel"/>
    <w:tmpl w:val="7616A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BE134F7"/>
    <w:multiLevelType w:val="multilevel"/>
    <w:tmpl w:val="41886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1BE259D7"/>
    <w:multiLevelType w:val="hybridMultilevel"/>
    <w:tmpl w:val="9CF4E2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8" w15:restartNumberingAfterBreak="0">
    <w:nsid w:val="1C0F25C4"/>
    <w:multiLevelType w:val="hybridMultilevel"/>
    <w:tmpl w:val="FFBC9A84"/>
    <w:lvl w:ilvl="0" w:tplc="04090001">
      <w:start w:val="1"/>
      <w:numFmt w:val="bullet"/>
      <w:lvlText w:val=""/>
      <w:lvlJc w:val="left"/>
      <w:pPr>
        <w:ind w:left="720" w:hanging="360"/>
      </w:pPr>
      <w:rPr>
        <w:rFonts w:ascii="Symbol" w:hAnsi="Symbol"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1C6D2825"/>
    <w:multiLevelType w:val="hybridMultilevel"/>
    <w:tmpl w:val="A57C1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CC55B0E"/>
    <w:multiLevelType w:val="hybridMultilevel"/>
    <w:tmpl w:val="C4FC6A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1" w15:restartNumberingAfterBreak="0">
    <w:nsid w:val="1D1B458E"/>
    <w:multiLevelType w:val="hybridMultilevel"/>
    <w:tmpl w:val="304E93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2" w15:restartNumberingAfterBreak="0">
    <w:nsid w:val="1D38176C"/>
    <w:multiLevelType w:val="hybridMultilevel"/>
    <w:tmpl w:val="F8429E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3" w15:restartNumberingAfterBreak="0">
    <w:nsid w:val="1D7952F0"/>
    <w:multiLevelType w:val="hybridMultilevel"/>
    <w:tmpl w:val="F1E0D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1D7A0A92"/>
    <w:multiLevelType w:val="hybridMultilevel"/>
    <w:tmpl w:val="6C4E77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5" w15:restartNumberingAfterBreak="0">
    <w:nsid w:val="1DAA26D2"/>
    <w:multiLevelType w:val="hybridMultilevel"/>
    <w:tmpl w:val="0E08BC1C"/>
    <w:lvl w:ilvl="0" w:tplc="0424000F">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6" w15:restartNumberingAfterBreak="0">
    <w:nsid w:val="1DC70C5C"/>
    <w:multiLevelType w:val="hybridMultilevel"/>
    <w:tmpl w:val="BCCA0564"/>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1E0D0B43"/>
    <w:multiLevelType w:val="hybridMultilevel"/>
    <w:tmpl w:val="70422B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8" w15:restartNumberingAfterBreak="0">
    <w:nsid w:val="1E5D031D"/>
    <w:multiLevelType w:val="hybridMultilevel"/>
    <w:tmpl w:val="3CE802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1E5F6A05"/>
    <w:multiLevelType w:val="hybridMultilevel"/>
    <w:tmpl w:val="05A4A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1E670590"/>
    <w:multiLevelType w:val="hybridMultilevel"/>
    <w:tmpl w:val="40C4F5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1E7C203E"/>
    <w:multiLevelType w:val="hybridMultilevel"/>
    <w:tmpl w:val="44C22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1EB3006B"/>
    <w:multiLevelType w:val="hybridMultilevel"/>
    <w:tmpl w:val="2D8813AA"/>
    <w:lvl w:ilvl="0" w:tplc="04240001">
      <w:start w:val="1"/>
      <w:numFmt w:val="bullet"/>
      <w:lvlText w:val=""/>
      <w:lvlJc w:val="left"/>
      <w:pPr>
        <w:ind w:left="720" w:hanging="360"/>
      </w:pPr>
      <w:rPr>
        <w:rFonts w:ascii="Symbol" w:hAnsi="Symbol" w:hint="default"/>
      </w:rPr>
    </w:lvl>
    <w:lvl w:ilvl="1" w:tplc="E20EE046">
      <w:start w:val="1"/>
      <w:numFmt w:val="bullet"/>
      <w:lvlText w:val="-"/>
      <w:lvlJc w:val="left"/>
      <w:pPr>
        <w:ind w:left="1440" w:hanging="360"/>
      </w:pPr>
      <w:rPr>
        <w:rFonts w:ascii="Calibri" w:eastAsia="Calibri" w:hAnsi="Calibri" w:cs="Tahoma"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3" w15:restartNumberingAfterBreak="0">
    <w:nsid w:val="1ED63812"/>
    <w:multiLevelType w:val="hybridMultilevel"/>
    <w:tmpl w:val="827AE43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4" w15:restartNumberingAfterBreak="0">
    <w:nsid w:val="1ED75BC6"/>
    <w:multiLevelType w:val="hybridMultilevel"/>
    <w:tmpl w:val="01988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1EEA23AA"/>
    <w:multiLevelType w:val="hybridMultilevel"/>
    <w:tmpl w:val="B900BB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6" w15:restartNumberingAfterBreak="0">
    <w:nsid w:val="1F581856"/>
    <w:multiLevelType w:val="hybridMultilevel"/>
    <w:tmpl w:val="8424C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1F5956CE"/>
    <w:multiLevelType w:val="hybridMultilevel"/>
    <w:tmpl w:val="BA5AA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1FF47968"/>
    <w:multiLevelType w:val="hybridMultilevel"/>
    <w:tmpl w:val="DC9622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9" w15:restartNumberingAfterBreak="0">
    <w:nsid w:val="203B38B5"/>
    <w:multiLevelType w:val="hybridMultilevel"/>
    <w:tmpl w:val="5C1273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0" w15:restartNumberingAfterBreak="0">
    <w:nsid w:val="203B3F4D"/>
    <w:multiLevelType w:val="hybridMultilevel"/>
    <w:tmpl w:val="5918409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1" w15:restartNumberingAfterBreak="0">
    <w:nsid w:val="20A064B0"/>
    <w:multiLevelType w:val="hybridMultilevel"/>
    <w:tmpl w:val="165C0704"/>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0BF798B"/>
    <w:multiLevelType w:val="hybridMultilevel"/>
    <w:tmpl w:val="31BE9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3" w15:restartNumberingAfterBreak="0">
    <w:nsid w:val="211D07BD"/>
    <w:multiLevelType w:val="hybridMultilevel"/>
    <w:tmpl w:val="14149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1377C8B"/>
    <w:multiLevelType w:val="hybridMultilevel"/>
    <w:tmpl w:val="74AA0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5" w15:restartNumberingAfterBreak="0">
    <w:nsid w:val="214A554D"/>
    <w:multiLevelType w:val="hybridMultilevel"/>
    <w:tmpl w:val="888AB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1602740"/>
    <w:multiLevelType w:val="hybridMultilevel"/>
    <w:tmpl w:val="EB7ED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21795D5F"/>
    <w:multiLevelType w:val="hybridMultilevel"/>
    <w:tmpl w:val="C436F320"/>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1D06A75"/>
    <w:multiLevelType w:val="hybridMultilevel"/>
    <w:tmpl w:val="CC1CF0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9" w15:restartNumberingAfterBreak="0">
    <w:nsid w:val="21DD6108"/>
    <w:multiLevelType w:val="hybridMultilevel"/>
    <w:tmpl w:val="7B0C17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0" w15:restartNumberingAfterBreak="0">
    <w:nsid w:val="22066917"/>
    <w:multiLevelType w:val="hybridMultilevel"/>
    <w:tmpl w:val="B3DECE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1" w15:restartNumberingAfterBreak="0">
    <w:nsid w:val="22553F32"/>
    <w:multiLevelType w:val="hybridMultilevel"/>
    <w:tmpl w:val="392A73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2" w15:restartNumberingAfterBreak="0">
    <w:nsid w:val="22670A5B"/>
    <w:multiLevelType w:val="multilevel"/>
    <w:tmpl w:val="7908C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Helvetica" w:eastAsia="Calibri" w:hAnsi="Helvetica" w:cs="Helvetica" w:hint="default"/>
        <w:color w:val="333333"/>
        <w:sz w:val="15"/>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226A079C"/>
    <w:multiLevelType w:val="hybridMultilevel"/>
    <w:tmpl w:val="19B23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4" w15:restartNumberingAfterBreak="0">
    <w:nsid w:val="227D5AB6"/>
    <w:multiLevelType w:val="hybridMultilevel"/>
    <w:tmpl w:val="9EAE12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5" w15:restartNumberingAfterBreak="0">
    <w:nsid w:val="22A54BB9"/>
    <w:multiLevelType w:val="hybridMultilevel"/>
    <w:tmpl w:val="7B0E2730"/>
    <w:lvl w:ilvl="0" w:tplc="0424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6" w15:restartNumberingAfterBreak="0">
    <w:nsid w:val="22C34690"/>
    <w:multiLevelType w:val="hybridMultilevel"/>
    <w:tmpl w:val="8F2E3A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7" w15:restartNumberingAfterBreak="0">
    <w:nsid w:val="22CA4ECF"/>
    <w:multiLevelType w:val="hybridMultilevel"/>
    <w:tmpl w:val="27B82CA4"/>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8" w15:restartNumberingAfterBreak="0">
    <w:nsid w:val="22E01999"/>
    <w:multiLevelType w:val="multilevel"/>
    <w:tmpl w:val="69405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230D6633"/>
    <w:multiLevelType w:val="hybridMultilevel"/>
    <w:tmpl w:val="84483C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0" w15:restartNumberingAfterBreak="0">
    <w:nsid w:val="23367FA4"/>
    <w:multiLevelType w:val="hybridMultilevel"/>
    <w:tmpl w:val="F0A0DE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1" w15:restartNumberingAfterBreak="0">
    <w:nsid w:val="237565DA"/>
    <w:multiLevelType w:val="hybridMultilevel"/>
    <w:tmpl w:val="6784B0EC"/>
    <w:lvl w:ilvl="0" w:tplc="04240001">
      <w:start w:val="1"/>
      <w:numFmt w:val="bullet"/>
      <w:lvlText w:val=""/>
      <w:lvlJc w:val="left"/>
      <w:pPr>
        <w:tabs>
          <w:tab w:val="num" w:pos="717"/>
        </w:tabs>
        <w:ind w:left="717" w:hanging="360"/>
      </w:pPr>
      <w:rPr>
        <w:rFonts w:ascii="Symbol" w:hAnsi="Symbol" w:hint="default"/>
      </w:rPr>
    </w:lvl>
    <w:lvl w:ilvl="1" w:tplc="04240001">
      <w:start w:val="1"/>
      <w:numFmt w:val="bullet"/>
      <w:lvlText w:val=""/>
      <w:lvlJc w:val="left"/>
      <w:pPr>
        <w:tabs>
          <w:tab w:val="num" w:pos="1437"/>
        </w:tabs>
        <w:ind w:left="1437" w:hanging="360"/>
      </w:pPr>
      <w:rPr>
        <w:rFonts w:ascii="Symbol" w:hAnsi="Symbol" w:hint="default"/>
      </w:rPr>
    </w:lvl>
    <w:lvl w:ilvl="2" w:tplc="0424001B">
      <w:start w:val="1"/>
      <w:numFmt w:val="lowerRoman"/>
      <w:lvlText w:val="%3."/>
      <w:lvlJc w:val="right"/>
      <w:pPr>
        <w:tabs>
          <w:tab w:val="num" w:pos="2157"/>
        </w:tabs>
        <w:ind w:left="2157" w:hanging="180"/>
      </w:p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597"/>
        </w:tabs>
        <w:ind w:left="3597" w:hanging="360"/>
      </w:pPr>
    </w:lvl>
    <w:lvl w:ilvl="5" w:tplc="0424001B">
      <w:start w:val="1"/>
      <w:numFmt w:val="lowerRoman"/>
      <w:lvlText w:val="%6."/>
      <w:lvlJc w:val="right"/>
      <w:pPr>
        <w:tabs>
          <w:tab w:val="num" w:pos="4317"/>
        </w:tabs>
        <w:ind w:left="4317" w:hanging="180"/>
      </w:pPr>
    </w:lvl>
    <w:lvl w:ilvl="6" w:tplc="0424000F" w:tentative="1">
      <w:start w:val="1"/>
      <w:numFmt w:val="decimal"/>
      <w:lvlText w:val="%7."/>
      <w:lvlJc w:val="left"/>
      <w:pPr>
        <w:tabs>
          <w:tab w:val="num" w:pos="5037"/>
        </w:tabs>
        <w:ind w:left="5037" w:hanging="360"/>
      </w:pPr>
    </w:lvl>
    <w:lvl w:ilvl="7" w:tplc="04240019" w:tentative="1">
      <w:start w:val="1"/>
      <w:numFmt w:val="lowerLetter"/>
      <w:lvlText w:val="%8."/>
      <w:lvlJc w:val="left"/>
      <w:pPr>
        <w:tabs>
          <w:tab w:val="num" w:pos="5757"/>
        </w:tabs>
        <w:ind w:left="5757" w:hanging="360"/>
      </w:pPr>
    </w:lvl>
    <w:lvl w:ilvl="8" w:tplc="0424001B" w:tentative="1">
      <w:start w:val="1"/>
      <w:numFmt w:val="lowerRoman"/>
      <w:lvlText w:val="%9."/>
      <w:lvlJc w:val="right"/>
      <w:pPr>
        <w:tabs>
          <w:tab w:val="num" w:pos="6477"/>
        </w:tabs>
        <w:ind w:left="6477" w:hanging="180"/>
      </w:pPr>
    </w:lvl>
  </w:abstractNum>
  <w:abstractNum w:abstractNumId="222" w15:restartNumberingAfterBreak="0">
    <w:nsid w:val="23814942"/>
    <w:multiLevelType w:val="hybridMultilevel"/>
    <w:tmpl w:val="3F58A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3831457"/>
    <w:multiLevelType w:val="hybridMultilevel"/>
    <w:tmpl w:val="1D3C1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4" w15:restartNumberingAfterBreak="0">
    <w:nsid w:val="23CD1802"/>
    <w:multiLevelType w:val="hybridMultilevel"/>
    <w:tmpl w:val="5E1E2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3D3184D"/>
    <w:multiLevelType w:val="hybridMultilevel"/>
    <w:tmpl w:val="0C800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3E00C06"/>
    <w:multiLevelType w:val="multilevel"/>
    <w:tmpl w:val="0E1ED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23E659B5"/>
    <w:multiLevelType w:val="hybridMultilevel"/>
    <w:tmpl w:val="62B41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3F35AD8"/>
    <w:multiLevelType w:val="hybridMultilevel"/>
    <w:tmpl w:val="9FF652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9" w15:restartNumberingAfterBreak="0">
    <w:nsid w:val="2463162C"/>
    <w:multiLevelType w:val="hybridMultilevel"/>
    <w:tmpl w:val="B3C2ABEC"/>
    <w:lvl w:ilvl="0" w:tplc="B8841314">
      <w:start w:val="1"/>
      <w:numFmt w:val="bullet"/>
      <w:lvlText w:val=""/>
      <w:lvlJc w:val="left"/>
      <w:pPr>
        <w:ind w:left="720" w:hanging="360"/>
      </w:pPr>
      <w:rPr>
        <w:rFonts w:ascii="Symbol" w:hAnsi="Symbol" w:hint="default"/>
        <w:color w:val="auto"/>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0" w15:restartNumberingAfterBreak="0">
    <w:nsid w:val="24877E25"/>
    <w:multiLevelType w:val="hybridMultilevel"/>
    <w:tmpl w:val="714E38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1" w15:restartNumberingAfterBreak="0">
    <w:nsid w:val="25265166"/>
    <w:multiLevelType w:val="hybridMultilevel"/>
    <w:tmpl w:val="FE12BF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2" w15:restartNumberingAfterBreak="0">
    <w:nsid w:val="254801E5"/>
    <w:multiLevelType w:val="hybridMultilevel"/>
    <w:tmpl w:val="A7F4C5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3" w15:restartNumberingAfterBreak="0">
    <w:nsid w:val="25642055"/>
    <w:multiLevelType w:val="hybridMultilevel"/>
    <w:tmpl w:val="13FA9D48"/>
    <w:lvl w:ilvl="0" w:tplc="04090001">
      <w:start w:val="1"/>
      <w:numFmt w:val="bullet"/>
      <w:lvlText w:val=""/>
      <w:lvlJc w:val="left"/>
      <w:pPr>
        <w:ind w:left="720" w:hanging="360"/>
      </w:pPr>
      <w:rPr>
        <w:rFonts w:ascii="Symbol" w:hAnsi="Symbol"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25BE328B"/>
    <w:multiLevelType w:val="hybridMultilevel"/>
    <w:tmpl w:val="9A9AA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5" w15:restartNumberingAfterBreak="0">
    <w:nsid w:val="264F5254"/>
    <w:multiLevelType w:val="hybridMultilevel"/>
    <w:tmpl w:val="6E120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66C2B2C"/>
    <w:multiLevelType w:val="hybridMultilevel"/>
    <w:tmpl w:val="DDCC71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7" w15:restartNumberingAfterBreak="0">
    <w:nsid w:val="26850670"/>
    <w:multiLevelType w:val="hybridMultilevel"/>
    <w:tmpl w:val="4E48A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6BF1EFE"/>
    <w:multiLevelType w:val="hybridMultilevel"/>
    <w:tmpl w:val="455E953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9" w15:restartNumberingAfterBreak="0">
    <w:nsid w:val="26C20916"/>
    <w:multiLevelType w:val="hybridMultilevel"/>
    <w:tmpl w:val="A30EF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0" w15:restartNumberingAfterBreak="0">
    <w:nsid w:val="26DD20AC"/>
    <w:multiLevelType w:val="hybridMultilevel"/>
    <w:tmpl w:val="62361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6E029FC"/>
    <w:multiLevelType w:val="hybridMultilevel"/>
    <w:tmpl w:val="E076AD6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2" w15:restartNumberingAfterBreak="0">
    <w:nsid w:val="270E79F0"/>
    <w:multiLevelType w:val="hybridMultilevel"/>
    <w:tmpl w:val="6E16A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3" w15:restartNumberingAfterBreak="0">
    <w:nsid w:val="27441B7A"/>
    <w:multiLevelType w:val="hybridMultilevel"/>
    <w:tmpl w:val="8A649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74B2CD0"/>
    <w:multiLevelType w:val="hybridMultilevel"/>
    <w:tmpl w:val="CAB4E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75F152E"/>
    <w:multiLevelType w:val="hybridMultilevel"/>
    <w:tmpl w:val="56649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27715068"/>
    <w:multiLevelType w:val="hybridMultilevel"/>
    <w:tmpl w:val="EA38007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7" w15:restartNumberingAfterBreak="0">
    <w:nsid w:val="27CB4D54"/>
    <w:multiLevelType w:val="hybridMultilevel"/>
    <w:tmpl w:val="B300B4D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8" w15:restartNumberingAfterBreak="0">
    <w:nsid w:val="27E657FE"/>
    <w:multiLevelType w:val="hybridMultilevel"/>
    <w:tmpl w:val="82043786"/>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3060"/>
        </w:tabs>
        <w:ind w:left="3060" w:hanging="360"/>
      </w:pPr>
    </w:lvl>
    <w:lvl w:ilvl="4" w:tplc="70A6FA30">
      <w:start w:val="1"/>
      <w:numFmt w:val="lowerLetter"/>
      <w:lvlText w:val="%5)"/>
      <w:lvlJc w:val="left"/>
      <w:pPr>
        <w:tabs>
          <w:tab w:val="num" w:pos="3600"/>
        </w:tabs>
        <w:ind w:left="3600" w:hanging="360"/>
      </w:pPr>
      <w:rPr>
        <w:rFonts w:hint="default"/>
      </w:r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9" w15:restartNumberingAfterBreak="0">
    <w:nsid w:val="27FF113E"/>
    <w:multiLevelType w:val="hybridMultilevel"/>
    <w:tmpl w:val="D248CCF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282E1524"/>
    <w:multiLevelType w:val="hybridMultilevel"/>
    <w:tmpl w:val="7424EBCC"/>
    <w:lvl w:ilvl="0" w:tplc="04240001">
      <w:start w:val="1"/>
      <w:numFmt w:val="bullet"/>
      <w:lvlText w:val=""/>
      <w:lvlJc w:val="left"/>
      <w:pPr>
        <w:tabs>
          <w:tab w:val="num" w:pos="360"/>
        </w:tabs>
        <w:ind w:left="340" w:hanging="340"/>
      </w:pPr>
      <w:rPr>
        <w:rFonts w:ascii="Symbol" w:hAnsi="Symbol" w:hint="default"/>
      </w:rPr>
    </w:lvl>
    <w:lvl w:ilvl="1" w:tplc="04090003" w:tentative="1">
      <w:start w:val="1"/>
      <w:numFmt w:val="bullet"/>
      <w:lvlText w:val="o"/>
      <w:lvlJc w:val="left"/>
      <w:pPr>
        <w:tabs>
          <w:tab w:val="num" w:pos="2205"/>
        </w:tabs>
        <w:ind w:left="2205" w:hanging="360"/>
      </w:pPr>
      <w:rPr>
        <w:rFonts w:ascii="Courier New" w:hAnsi="Courier New" w:hint="default"/>
      </w:rPr>
    </w:lvl>
    <w:lvl w:ilvl="2" w:tplc="04090005" w:tentative="1">
      <w:start w:val="1"/>
      <w:numFmt w:val="bullet"/>
      <w:lvlText w:val=""/>
      <w:lvlJc w:val="left"/>
      <w:pPr>
        <w:tabs>
          <w:tab w:val="num" w:pos="2925"/>
        </w:tabs>
        <w:ind w:left="2925" w:hanging="360"/>
      </w:pPr>
      <w:rPr>
        <w:rFonts w:ascii="Wingdings" w:hAnsi="Wingdings" w:hint="default"/>
      </w:rPr>
    </w:lvl>
    <w:lvl w:ilvl="3" w:tplc="04090001" w:tentative="1">
      <w:start w:val="1"/>
      <w:numFmt w:val="bullet"/>
      <w:lvlText w:val=""/>
      <w:lvlJc w:val="left"/>
      <w:pPr>
        <w:tabs>
          <w:tab w:val="num" w:pos="3645"/>
        </w:tabs>
        <w:ind w:left="3645" w:hanging="360"/>
      </w:pPr>
      <w:rPr>
        <w:rFonts w:ascii="Symbol" w:hAnsi="Symbol" w:hint="default"/>
      </w:rPr>
    </w:lvl>
    <w:lvl w:ilvl="4" w:tplc="04090003" w:tentative="1">
      <w:start w:val="1"/>
      <w:numFmt w:val="bullet"/>
      <w:lvlText w:val="o"/>
      <w:lvlJc w:val="left"/>
      <w:pPr>
        <w:tabs>
          <w:tab w:val="num" w:pos="4365"/>
        </w:tabs>
        <w:ind w:left="4365" w:hanging="360"/>
      </w:pPr>
      <w:rPr>
        <w:rFonts w:ascii="Courier New" w:hAnsi="Courier New" w:hint="default"/>
      </w:rPr>
    </w:lvl>
    <w:lvl w:ilvl="5" w:tplc="04090005" w:tentative="1">
      <w:start w:val="1"/>
      <w:numFmt w:val="bullet"/>
      <w:lvlText w:val=""/>
      <w:lvlJc w:val="left"/>
      <w:pPr>
        <w:tabs>
          <w:tab w:val="num" w:pos="5085"/>
        </w:tabs>
        <w:ind w:left="5085" w:hanging="360"/>
      </w:pPr>
      <w:rPr>
        <w:rFonts w:ascii="Wingdings" w:hAnsi="Wingdings" w:hint="default"/>
      </w:rPr>
    </w:lvl>
    <w:lvl w:ilvl="6" w:tplc="04090001" w:tentative="1">
      <w:start w:val="1"/>
      <w:numFmt w:val="bullet"/>
      <w:lvlText w:val=""/>
      <w:lvlJc w:val="left"/>
      <w:pPr>
        <w:tabs>
          <w:tab w:val="num" w:pos="5805"/>
        </w:tabs>
        <w:ind w:left="5805" w:hanging="360"/>
      </w:pPr>
      <w:rPr>
        <w:rFonts w:ascii="Symbol" w:hAnsi="Symbol" w:hint="default"/>
      </w:rPr>
    </w:lvl>
    <w:lvl w:ilvl="7" w:tplc="04090003" w:tentative="1">
      <w:start w:val="1"/>
      <w:numFmt w:val="bullet"/>
      <w:lvlText w:val="o"/>
      <w:lvlJc w:val="left"/>
      <w:pPr>
        <w:tabs>
          <w:tab w:val="num" w:pos="6525"/>
        </w:tabs>
        <w:ind w:left="6525" w:hanging="360"/>
      </w:pPr>
      <w:rPr>
        <w:rFonts w:ascii="Courier New" w:hAnsi="Courier New" w:hint="default"/>
      </w:rPr>
    </w:lvl>
    <w:lvl w:ilvl="8" w:tplc="04090005" w:tentative="1">
      <w:start w:val="1"/>
      <w:numFmt w:val="bullet"/>
      <w:lvlText w:val=""/>
      <w:lvlJc w:val="left"/>
      <w:pPr>
        <w:tabs>
          <w:tab w:val="num" w:pos="7245"/>
        </w:tabs>
        <w:ind w:left="7245" w:hanging="360"/>
      </w:pPr>
      <w:rPr>
        <w:rFonts w:ascii="Wingdings" w:hAnsi="Wingdings" w:hint="default"/>
      </w:rPr>
    </w:lvl>
  </w:abstractNum>
  <w:abstractNum w:abstractNumId="251" w15:restartNumberingAfterBreak="0">
    <w:nsid w:val="28394253"/>
    <w:multiLevelType w:val="hybridMultilevel"/>
    <w:tmpl w:val="6AC213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2" w15:restartNumberingAfterBreak="0">
    <w:nsid w:val="283F43E1"/>
    <w:multiLevelType w:val="hybridMultilevel"/>
    <w:tmpl w:val="B94409E0"/>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53" w15:restartNumberingAfterBreak="0">
    <w:nsid w:val="28AA3771"/>
    <w:multiLevelType w:val="hybridMultilevel"/>
    <w:tmpl w:val="5526F63A"/>
    <w:lvl w:ilvl="0" w:tplc="D4D471FA">
      <w:start w:val="2"/>
      <w:numFmt w:val="bullet"/>
      <w:lvlText w:val=""/>
      <w:lvlJc w:val="left"/>
      <w:pPr>
        <w:ind w:left="720" w:hanging="360"/>
      </w:pPr>
      <w:rPr>
        <w:rFonts w:ascii="Symbol" w:eastAsia="Calibri" w:hAnsi="Symbol"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4" w15:restartNumberingAfterBreak="0">
    <w:nsid w:val="28B313C0"/>
    <w:multiLevelType w:val="hybridMultilevel"/>
    <w:tmpl w:val="1018B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28B909CF"/>
    <w:multiLevelType w:val="hybridMultilevel"/>
    <w:tmpl w:val="8D7A0B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6" w15:restartNumberingAfterBreak="0">
    <w:nsid w:val="28C43108"/>
    <w:multiLevelType w:val="hybridMultilevel"/>
    <w:tmpl w:val="9D822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8C54ACA"/>
    <w:multiLevelType w:val="hybridMultilevel"/>
    <w:tmpl w:val="B63CC4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8" w15:restartNumberingAfterBreak="0">
    <w:nsid w:val="292A7CA0"/>
    <w:multiLevelType w:val="hybridMultilevel"/>
    <w:tmpl w:val="9E849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295B3E3D"/>
    <w:multiLevelType w:val="hybridMultilevel"/>
    <w:tmpl w:val="BED0A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295D1C56"/>
    <w:multiLevelType w:val="hybridMultilevel"/>
    <w:tmpl w:val="7F2A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29670858"/>
    <w:multiLevelType w:val="hybridMultilevel"/>
    <w:tmpl w:val="7D163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29782459"/>
    <w:multiLevelType w:val="hybridMultilevel"/>
    <w:tmpl w:val="53461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299B576D"/>
    <w:multiLevelType w:val="hybridMultilevel"/>
    <w:tmpl w:val="5504D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29B0085A"/>
    <w:multiLevelType w:val="hybridMultilevel"/>
    <w:tmpl w:val="2DD249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5" w15:restartNumberingAfterBreak="0">
    <w:nsid w:val="29C23D87"/>
    <w:multiLevelType w:val="hybridMultilevel"/>
    <w:tmpl w:val="5F886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29C40719"/>
    <w:multiLevelType w:val="hybridMultilevel"/>
    <w:tmpl w:val="F3A6AC64"/>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29C775AE"/>
    <w:multiLevelType w:val="hybridMultilevel"/>
    <w:tmpl w:val="EEBA1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2A5007BC"/>
    <w:multiLevelType w:val="hybridMultilevel"/>
    <w:tmpl w:val="B4FE1B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9" w15:restartNumberingAfterBreak="0">
    <w:nsid w:val="2A5E1C7C"/>
    <w:multiLevelType w:val="hybridMultilevel"/>
    <w:tmpl w:val="E4D2E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2A610F42"/>
    <w:multiLevelType w:val="hybridMultilevel"/>
    <w:tmpl w:val="05865B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1" w15:restartNumberingAfterBreak="0">
    <w:nsid w:val="2A7325EB"/>
    <w:multiLevelType w:val="hybridMultilevel"/>
    <w:tmpl w:val="D01097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2" w15:restartNumberingAfterBreak="0">
    <w:nsid w:val="2AC873BD"/>
    <w:multiLevelType w:val="hybridMultilevel"/>
    <w:tmpl w:val="CE1CC6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3" w15:restartNumberingAfterBreak="0">
    <w:nsid w:val="2AE95493"/>
    <w:multiLevelType w:val="hybridMultilevel"/>
    <w:tmpl w:val="A9B2A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2B5C29E4"/>
    <w:multiLevelType w:val="hybridMultilevel"/>
    <w:tmpl w:val="BAB2EB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5" w15:restartNumberingAfterBreak="0">
    <w:nsid w:val="2B6A3B95"/>
    <w:multiLevelType w:val="hybridMultilevel"/>
    <w:tmpl w:val="F0F695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6" w15:restartNumberingAfterBreak="0">
    <w:nsid w:val="2B98237E"/>
    <w:multiLevelType w:val="hybridMultilevel"/>
    <w:tmpl w:val="A7BC4EB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7" w15:restartNumberingAfterBreak="0">
    <w:nsid w:val="2BD54179"/>
    <w:multiLevelType w:val="hybridMultilevel"/>
    <w:tmpl w:val="013CC702"/>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8" w15:restartNumberingAfterBreak="0">
    <w:nsid w:val="2BE6620E"/>
    <w:multiLevelType w:val="hybridMultilevel"/>
    <w:tmpl w:val="EE6094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9" w15:restartNumberingAfterBreak="0">
    <w:nsid w:val="2C294F66"/>
    <w:multiLevelType w:val="hybridMultilevel"/>
    <w:tmpl w:val="6FCC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2C5A2B53"/>
    <w:multiLevelType w:val="hybridMultilevel"/>
    <w:tmpl w:val="763E97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1" w15:restartNumberingAfterBreak="0">
    <w:nsid w:val="2C6271A2"/>
    <w:multiLevelType w:val="hybridMultilevel"/>
    <w:tmpl w:val="5606AE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2" w15:restartNumberingAfterBreak="0">
    <w:nsid w:val="2CA61E28"/>
    <w:multiLevelType w:val="hybridMultilevel"/>
    <w:tmpl w:val="4F7A4DC8"/>
    <w:lvl w:ilvl="0" w:tplc="6AF00B9A">
      <w:start w:val="1"/>
      <w:numFmt w:val="bullet"/>
      <w:lvlText w:val=""/>
      <w:lvlJc w:val="left"/>
      <w:pPr>
        <w:tabs>
          <w:tab w:val="num" w:pos="340"/>
        </w:tabs>
        <w:ind w:left="340" w:hanging="340"/>
      </w:pPr>
      <w:rPr>
        <w:rFonts w:ascii="Symbol" w:hAnsi="Symbol" w:hint="default"/>
        <w:b w:val="0"/>
        <w:i w:val="0"/>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3" w15:restartNumberingAfterBreak="0">
    <w:nsid w:val="2CCD6167"/>
    <w:multiLevelType w:val="hybridMultilevel"/>
    <w:tmpl w:val="FE0A77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4" w15:restartNumberingAfterBreak="0">
    <w:nsid w:val="2D247B2B"/>
    <w:multiLevelType w:val="hybridMultilevel"/>
    <w:tmpl w:val="040A46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5" w15:restartNumberingAfterBreak="0">
    <w:nsid w:val="2D55445D"/>
    <w:multiLevelType w:val="hybridMultilevel"/>
    <w:tmpl w:val="D3F04EB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6" w15:restartNumberingAfterBreak="0">
    <w:nsid w:val="2DAF41AE"/>
    <w:multiLevelType w:val="hybridMultilevel"/>
    <w:tmpl w:val="F620B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2DC942ED"/>
    <w:multiLevelType w:val="hybridMultilevel"/>
    <w:tmpl w:val="7F72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2E30235E"/>
    <w:multiLevelType w:val="hybridMultilevel"/>
    <w:tmpl w:val="F6BC23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9" w15:restartNumberingAfterBreak="0">
    <w:nsid w:val="2E63442C"/>
    <w:multiLevelType w:val="hybridMultilevel"/>
    <w:tmpl w:val="24E6F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2E71570F"/>
    <w:multiLevelType w:val="multilevel"/>
    <w:tmpl w:val="41886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2E7B6C5C"/>
    <w:multiLevelType w:val="hybridMultilevel"/>
    <w:tmpl w:val="A9A46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2EBA4584"/>
    <w:multiLevelType w:val="hybridMultilevel"/>
    <w:tmpl w:val="21182090"/>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3" w15:restartNumberingAfterBreak="0">
    <w:nsid w:val="2EDF6BC7"/>
    <w:multiLevelType w:val="hybridMultilevel"/>
    <w:tmpl w:val="0066AED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4" w15:restartNumberingAfterBreak="0">
    <w:nsid w:val="2EEE0D1A"/>
    <w:multiLevelType w:val="hybridMultilevel"/>
    <w:tmpl w:val="2410E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2F4241E3"/>
    <w:multiLevelType w:val="hybridMultilevel"/>
    <w:tmpl w:val="D43E0E0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6" w15:restartNumberingAfterBreak="0">
    <w:nsid w:val="2F6035F5"/>
    <w:multiLevelType w:val="hybridMultilevel"/>
    <w:tmpl w:val="7FB601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7" w15:restartNumberingAfterBreak="0">
    <w:nsid w:val="2F6F7681"/>
    <w:multiLevelType w:val="hybridMultilevel"/>
    <w:tmpl w:val="29064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2F8821AD"/>
    <w:multiLevelType w:val="hybridMultilevel"/>
    <w:tmpl w:val="9CECB486"/>
    <w:lvl w:ilvl="0" w:tplc="04090001">
      <w:start w:val="1"/>
      <w:numFmt w:val="bullet"/>
      <w:lvlText w:val=""/>
      <w:lvlJc w:val="left"/>
      <w:pPr>
        <w:tabs>
          <w:tab w:val="num" w:pos="1428"/>
        </w:tabs>
        <w:ind w:left="1428" w:hanging="360"/>
      </w:pPr>
      <w:rPr>
        <w:rFonts w:ascii="Symbol" w:hAnsi="Symbol" w:hint="default"/>
      </w:rPr>
    </w:lvl>
    <w:lvl w:ilvl="1" w:tplc="04240003">
      <w:start w:val="1"/>
      <w:numFmt w:val="decimal"/>
      <w:lvlText w:val="%2."/>
      <w:lvlJc w:val="left"/>
      <w:pPr>
        <w:tabs>
          <w:tab w:val="num" w:pos="2148"/>
        </w:tabs>
        <w:ind w:left="2148" w:hanging="360"/>
      </w:pPr>
    </w:lvl>
    <w:lvl w:ilvl="2" w:tplc="04240005">
      <w:start w:val="1"/>
      <w:numFmt w:val="decimal"/>
      <w:lvlText w:val="%3."/>
      <w:lvlJc w:val="left"/>
      <w:pPr>
        <w:tabs>
          <w:tab w:val="num" w:pos="2868"/>
        </w:tabs>
        <w:ind w:left="2868" w:hanging="360"/>
      </w:pPr>
    </w:lvl>
    <w:lvl w:ilvl="3" w:tplc="04240001">
      <w:start w:val="1"/>
      <w:numFmt w:val="decimal"/>
      <w:lvlText w:val="%4."/>
      <w:lvlJc w:val="left"/>
      <w:pPr>
        <w:tabs>
          <w:tab w:val="num" w:pos="3588"/>
        </w:tabs>
        <w:ind w:left="3588" w:hanging="360"/>
      </w:pPr>
    </w:lvl>
    <w:lvl w:ilvl="4" w:tplc="04240003">
      <w:start w:val="1"/>
      <w:numFmt w:val="decimal"/>
      <w:lvlText w:val="%5."/>
      <w:lvlJc w:val="left"/>
      <w:pPr>
        <w:tabs>
          <w:tab w:val="num" w:pos="4308"/>
        </w:tabs>
        <w:ind w:left="4308" w:hanging="360"/>
      </w:pPr>
    </w:lvl>
    <w:lvl w:ilvl="5" w:tplc="04240005">
      <w:start w:val="1"/>
      <w:numFmt w:val="decimal"/>
      <w:lvlText w:val="%6."/>
      <w:lvlJc w:val="left"/>
      <w:pPr>
        <w:tabs>
          <w:tab w:val="num" w:pos="5028"/>
        </w:tabs>
        <w:ind w:left="5028" w:hanging="360"/>
      </w:pPr>
    </w:lvl>
    <w:lvl w:ilvl="6" w:tplc="04240001">
      <w:start w:val="1"/>
      <w:numFmt w:val="decimal"/>
      <w:lvlText w:val="%7."/>
      <w:lvlJc w:val="left"/>
      <w:pPr>
        <w:tabs>
          <w:tab w:val="num" w:pos="5748"/>
        </w:tabs>
        <w:ind w:left="5748" w:hanging="360"/>
      </w:pPr>
    </w:lvl>
    <w:lvl w:ilvl="7" w:tplc="04240003">
      <w:start w:val="1"/>
      <w:numFmt w:val="decimal"/>
      <w:lvlText w:val="%8."/>
      <w:lvlJc w:val="left"/>
      <w:pPr>
        <w:tabs>
          <w:tab w:val="num" w:pos="6468"/>
        </w:tabs>
        <w:ind w:left="6468" w:hanging="360"/>
      </w:pPr>
    </w:lvl>
    <w:lvl w:ilvl="8" w:tplc="04240005">
      <w:start w:val="1"/>
      <w:numFmt w:val="decimal"/>
      <w:lvlText w:val="%9."/>
      <w:lvlJc w:val="left"/>
      <w:pPr>
        <w:tabs>
          <w:tab w:val="num" w:pos="7188"/>
        </w:tabs>
        <w:ind w:left="7188" w:hanging="360"/>
      </w:pPr>
    </w:lvl>
  </w:abstractNum>
  <w:abstractNum w:abstractNumId="299" w15:restartNumberingAfterBreak="0">
    <w:nsid w:val="2FDC4CEA"/>
    <w:multiLevelType w:val="multilevel"/>
    <w:tmpl w:val="F79A9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302E1461"/>
    <w:multiLevelType w:val="hybridMultilevel"/>
    <w:tmpl w:val="F1BC6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303B7A30"/>
    <w:multiLevelType w:val="hybridMultilevel"/>
    <w:tmpl w:val="9D0EB7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2" w15:restartNumberingAfterBreak="0">
    <w:nsid w:val="30573D33"/>
    <w:multiLevelType w:val="hybridMultilevel"/>
    <w:tmpl w:val="2F2C0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0612B05"/>
    <w:multiLevelType w:val="hybridMultilevel"/>
    <w:tmpl w:val="0D1436F8"/>
    <w:lvl w:ilvl="0" w:tplc="6AF00B9A">
      <w:start w:val="1"/>
      <w:numFmt w:val="bullet"/>
      <w:lvlText w:val=""/>
      <w:lvlJc w:val="left"/>
      <w:pPr>
        <w:tabs>
          <w:tab w:val="num" w:pos="340"/>
        </w:tabs>
        <w:ind w:left="340" w:hanging="340"/>
      </w:pPr>
      <w:rPr>
        <w:rFonts w:ascii="Symbol" w:hAnsi="Symbol" w:hint="default"/>
        <w:b w:val="0"/>
        <w:i w:val="0"/>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4" w15:restartNumberingAfterBreak="0">
    <w:nsid w:val="307542C0"/>
    <w:multiLevelType w:val="hybridMultilevel"/>
    <w:tmpl w:val="16146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5" w15:restartNumberingAfterBreak="0">
    <w:nsid w:val="307D65D1"/>
    <w:multiLevelType w:val="multilevel"/>
    <w:tmpl w:val="2C505E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30916FF0"/>
    <w:multiLevelType w:val="hybridMultilevel"/>
    <w:tmpl w:val="1E4A59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7" w15:restartNumberingAfterBreak="0">
    <w:nsid w:val="3095105F"/>
    <w:multiLevelType w:val="hybridMultilevel"/>
    <w:tmpl w:val="A48880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8" w15:restartNumberingAfterBreak="0">
    <w:nsid w:val="30A44FB0"/>
    <w:multiLevelType w:val="hybridMultilevel"/>
    <w:tmpl w:val="B11AAF5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9" w15:restartNumberingAfterBreak="0">
    <w:nsid w:val="30A85CCF"/>
    <w:multiLevelType w:val="hybridMultilevel"/>
    <w:tmpl w:val="7316A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30B54CA3"/>
    <w:multiLevelType w:val="hybridMultilevel"/>
    <w:tmpl w:val="85D4C038"/>
    <w:lvl w:ilvl="0" w:tplc="0424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1" w15:restartNumberingAfterBreak="0">
    <w:nsid w:val="30C9485B"/>
    <w:multiLevelType w:val="hybridMultilevel"/>
    <w:tmpl w:val="088AE8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2" w15:restartNumberingAfterBreak="0">
    <w:nsid w:val="311B1B72"/>
    <w:multiLevelType w:val="hybridMultilevel"/>
    <w:tmpl w:val="38C436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3" w15:restartNumberingAfterBreak="0">
    <w:nsid w:val="31442AAC"/>
    <w:multiLevelType w:val="hybridMultilevel"/>
    <w:tmpl w:val="6214F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15703F0"/>
    <w:multiLevelType w:val="hybridMultilevel"/>
    <w:tmpl w:val="59B4B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316A5B4D"/>
    <w:multiLevelType w:val="hybridMultilevel"/>
    <w:tmpl w:val="DB9CADB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6" w15:restartNumberingAfterBreak="0">
    <w:nsid w:val="31C34FCC"/>
    <w:multiLevelType w:val="hybridMultilevel"/>
    <w:tmpl w:val="1C50A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31CD39C4"/>
    <w:multiLevelType w:val="hybridMultilevel"/>
    <w:tmpl w:val="96C80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8" w15:restartNumberingAfterBreak="0">
    <w:nsid w:val="31D8603D"/>
    <w:multiLevelType w:val="hybridMultilevel"/>
    <w:tmpl w:val="B30EA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1DF7807"/>
    <w:multiLevelType w:val="hybridMultilevel"/>
    <w:tmpl w:val="D33ADB2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0" w15:restartNumberingAfterBreak="0">
    <w:nsid w:val="323007A1"/>
    <w:multiLevelType w:val="hybridMultilevel"/>
    <w:tmpl w:val="B10458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1" w15:restartNumberingAfterBreak="0">
    <w:nsid w:val="324A793D"/>
    <w:multiLevelType w:val="hybridMultilevel"/>
    <w:tmpl w:val="E2D813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2" w15:restartNumberingAfterBreak="0">
    <w:nsid w:val="329B1DAF"/>
    <w:multiLevelType w:val="hybridMultilevel"/>
    <w:tmpl w:val="E8D4C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32FE6595"/>
    <w:multiLevelType w:val="hybridMultilevel"/>
    <w:tmpl w:val="B8A29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331C6D00"/>
    <w:multiLevelType w:val="hybridMultilevel"/>
    <w:tmpl w:val="ACB08B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5" w15:restartNumberingAfterBreak="0">
    <w:nsid w:val="331D2B36"/>
    <w:multiLevelType w:val="multilevel"/>
    <w:tmpl w:val="F7E46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6" w15:restartNumberingAfterBreak="0">
    <w:nsid w:val="33377F16"/>
    <w:multiLevelType w:val="hybridMultilevel"/>
    <w:tmpl w:val="CC6039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7" w15:restartNumberingAfterBreak="0">
    <w:nsid w:val="336B4D6D"/>
    <w:multiLevelType w:val="hybridMultilevel"/>
    <w:tmpl w:val="349A8814"/>
    <w:lvl w:ilvl="0" w:tplc="04240001">
      <w:start w:val="1"/>
      <w:numFmt w:val="bullet"/>
      <w:lvlText w:val=""/>
      <w:lvlJc w:val="left"/>
      <w:pPr>
        <w:tabs>
          <w:tab w:val="num" w:pos="786"/>
        </w:tabs>
        <w:ind w:left="786" w:hanging="360"/>
      </w:pPr>
      <w:rPr>
        <w:rFonts w:ascii="Symbol" w:hAnsi="Symbol"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328" w15:restartNumberingAfterBreak="0">
    <w:nsid w:val="338E1D85"/>
    <w:multiLevelType w:val="hybridMultilevel"/>
    <w:tmpl w:val="5B2E8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339D4F72"/>
    <w:multiLevelType w:val="hybridMultilevel"/>
    <w:tmpl w:val="2968CD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0" w15:restartNumberingAfterBreak="0">
    <w:nsid w:val="33DA6724"/>
    <w:multiLevelType w:val="hybridMultilevel"/>
    <w:tmpl w:val="53C4DC40"/>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1" w15:restartNumberingAfterBreak="0">
    <w:nsid w:val="34281894"/>
    <w:multiLevelType w:val="hybridMultilevel"/>
    <w:tmpl w:val="19AC3F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2" w15:restartNumberingAfterBreak="0">
    <w:nsid w:val="349A39FD"/>
    <w:multiLevelType w:val="hybridMultilevel"/>
    <w:tmpl w:val="E04A0F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3" w15:restartNumberingAfterBreak="0">
    <w:nsid w:val="34AA08F3"/>
    <w:multiLevelType w:val="hybridMultilevel"/>
    <w:tmpl w:val="16B4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34B9535E"/>
    <w:multiLevelType w:val="hybridMultilevel"/>
    <w:tmpl w:val="2C6ED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34D7515D"/>
    <w:multiLevelType w:val="hybridMultilevel"/>
    <w:tmpl w:val="416E8E0C"/>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34FB3749"/>
    <w:multiLevelType w:val="hybridMultilevel"/>
    <w:tmpl w:val="561AA2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7" w15:restartNumberingAfterBreak="0">
    <w:nsid w:val="350D6A22"/>
    <w:multiLevelType w:val="hybridMultilevel"/>
    <w:tmpl w:val="B40CBA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8" w15:restartNumberingAfterBreak="0">
    <w:nsid w:val="352E5998"/>
    <w:multiLevelType w:val="hybridMultilevel"/>
    <w:tmpl w:val="BEE04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9" w15:restartNumberingAfterBreak="0">
    <w:nsid w:val="3534593E"/>
    <w:multiLevelType w:val="hybridMultilevel"/>
    <w:tmpl w:val="CA2444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0" w15:restartNumberingAfterBreak="0">
    <w:nsid w:val="35390069"/>
    <w:multiLevelType w:val="hybridMultilevel"/>
    <w:tmpl w:val="E1565B1A"/>
    <w:lvl w:ilvl="0" w:tplc="04240001">
      <w:start w:val="1"/>
      <w:numFmt w:val="bullet"/>
      <w:lvlText w:val=""/>
      <w:lvlJc w:val="left"/>
      <w:pPr>
        <w:tabs>
          <w:tab w:val="num" w:pos="283"/>
        </w:tabs>
        <w:ind w:left="283" w:hanging="2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1" w15:restartNumberingAfterBreak="0">
    <w:nsid w:val="35431447"/>
    <w:multiLevelType w:val="hybridMultilevel"/>
    <w:tmpl w:val="4E963C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2" w15:restartNumberingAfterBreak="0">
    <w:nsid w:val="35844946"/>
    <w:multiLevelType w:val="hybridMultilevel"/>
    <w:tmpl w:val="6BC00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359B425D"/>
    <w:multiLevelType w:val="hybridMultilevel"/>
    <w:tmpl w:val="F09AD9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4" w15:restartNumberingAfterBreak="0">
    <w:nsid w:val="36342E51"/>
    <w:multiLevelType w:val="hybridMultilevel"/>
    <w:tmpl w:val="332C7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369D67D0"/>
    <w:multiLevelType w:val="multilevel"/>
    <w:tmpl w:val="B0121CAC"/>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6" w15:restartNumberingAfterBreak="0">
    <w:nsid w:val="36AD50F0"/>
    <w:multiLevelType w:val="hybridMultilevel"/>
    <w:tmpl w:val="9F38A4CC"/>
    <w:lvl w:ilvl="0" w:tplc="04240003">
      <w:start w:val="1"/>
      <w:numFmt w:val="bullet"/>
      <w:lvlText w:val="o"/>
      <w:lvlJc w:val="left"/>
      <w:pPr>
        <w:tabs>
          <w:tab w:val="num" w:pos="1080"/>
        </w:tabs>
        <w:ind w:left="1080" w:hanging="360"/>
      </w:pPr>
      <w:rPr>
        <w:rFonts w:ascii="Courier New" w:hAnsi="Courier New" w:cs="Courier New" w:hint="default"/>
      </w:rPr>
    </w:lvl>
    <w:lvl w:ilvl="1" w:tplc="3AE01F50">
      <w:start w:val="1"/>
      <w:numFmt w:val="bullet"/>
      <w:lvlText w:val="-"/>
      <w:lvlJc w:val="left"/>
      <w:pPr>
        <w:tabs>
          <w:tab w:val="num" w:pos="1800"/>
        </w:tabs>
        <w:ind w:left="1800" w:hanging="360"/>
      </w:pPr>
      <w:rPr>
        <w:rFonts w:ascii="Times New Roman" w:eastAsia="Times New Roman" w:hAnsi="Times New Roman" w:cs="Times New Roman" w:hint="default"/>
      </w:rPr>
    </w:lvl>
    <w:lvl w:ilvl="2" w:tplc="04240003">
      <w:start w:val="1"/>
      <w:numFmt w:val="bullet"/>
      <w:lvlText w:val="o"/>
      <w:lvlJc w:val="left"/>
      <w:pPr>
        <w:tabs>
          <w:tab w:val="num" w:pos="2520"/>
        </w:tabs>
        <w:ind w:left="2520" w:hanging="180"/>
      </w:pPr>
      <w:rPr>
        <w:rFonts w:ascii="Courier New" w:hAnsi="Courier New" w:cs="Courier New" w:hint="default"/>
      </w:r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7" w15:restartNumberingAfterBreak="0">
    <w:nsid w:val="36B86C3F"/>
    <w:multiLevelType w:val="hybridMultilevel"/>
    <w:tmpl w:val="E21267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8" w15:restartNumberingAfterBreak="0">
    <w:nsid w:val="36F46E97"/>
    <w:multiLevelType w:val="hybridMultilevel"/>
    <w:tmpl w:val="C868C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9" w15:restartNumberingAfterBreak="0">
    <w:nsid w:val="370F6C28"/>
    <w:multiLevelType w:val="hybridMultilevel"/>
    <w:tmpl w:val="06FA16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0" w15:restartNumberingAfterBreak="0">
    <w:nsid w:val="371269A1"/>
    <w:multiLevelType w:val="hybridMultilevel"/>
    <w:tmpl w:val="4386D8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1" w15:restartNumberingAfterBreak="0">
    <w:nsid w:val="373247AD"/>
    <w:multiLevelType w:val="hybridMultilevel"/>
    <w:tmpl w:val="1932D3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2" w15:restartNumberingAfterBreak="0">
    <w:nsid w:val="374D3DE9"/>
    <w:multiLevelType w:val="hybridMultilevel"/>
    <w:tmpl w:val="A3521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377B1750"/>
    <w:multiLevelType w:val="hybridMultilevel"/>
    <w:tmpl w:val="409E6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4" w15:restartNumberingAfterBreak="0">
    <w:nsid w:val="37917BCD"/>
    <w:multiLevelType w:val="hybridMultilevel"/>
    <w:tmpl w:val="7700B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37C06EA9"/>
    <w:multiLevelType w:val="hybridMultilevel"/>
    <w:tmpl w:val="30F47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37D0733D"/>
    <w:multiLevelType w:val="hybridMultilevel"/>
    <w:tmpl w:val="785CF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7" w15:restartNumberingAfterBreak="0">
    <w:nsid w:val="37FE53C5"/>
    <w:multiLevelType w:val="hybridMultilevel"/>
    <w:tmpl w:val="C23A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387C3805"/>
    <w:multiLevelType w:val="hybridMultilevel"/>
    <w:tmpl w:val="D062F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389B5613"/>
    <w:multiLevelType w:val="hybridMultilevel"/>
    <w:tmpl w:val="A8D807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0" w15:restartNumberingAfterBreak="0">
    <w:nsid w:val="38DD3116"/>
    <w:multiLevelType w:val="hybridMultilevel"/>
    <w:tmpl w:val="BD142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38F664A2"/>
    <w:multiLevelType w:val="hybridMultilevel"/>
    <w:tmpl w:val="F2FC3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2" w15:restartNumberingAfterBreak="0">
    <w:nsid w:val="391221FE"/>
    <w:multiLevelType w:val="hybridMultilevel"/>
    <w:tmpl w:val="7C543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39146798"/>
    <w:multiLevelType w:val="hybridMultilevel"/>
    <w:tmpl w:val="5936EE16"/>
    <w:lvl w:ilvl="0" w:tplc="04240001">
      <w:start w:val="1"/>
      <w:numFmt w:val="bullet"/>
      <w:lvlText w:val=""/>
      <w:lvlJc w:val="left"/>
      <w:pPr>
        <w:ind w:left="1070" w:hanging="360"/>
      </w:pPr>
      <w:rPr>
        <w:rFonts w:ascii="Symbol" w:hAnsi="Symbol" w:hint="default"/>
        <w:sz w:val="19"/>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4" w15:restartNumberingAfterBreak="0">
    <w:nsid w:val="395F2CE7"/>
    <w:multiLevelType w:val="hybridMultilevel"/>
    <w:tmpl w:val="96FCDE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5" w15:restartNumberingAfterBreak="0">
    <w:nsid w:val="39774CA4"/>
    <w:multiLevelType w:val="hybridMultilevel"/>
    <w:tmpl w:val="D24C55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6" w15:restartNumberingAfterBreak="0">
    <w:nsid w:val="39AF2DB0"/>
    <w:multiLevelType w:val="hybridMultilevel"/>
    <w:tmpl w:val="EFE60576"/>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67" w15:restartNumberingAfterBreak="0">
    <w:nsid w:val="39B22C13"/>
    <w:multiLevelType w:val="hybridMultilevel"/>
    <w:tmpl w:val="17822A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8" w15:restartNumberingAfterBreak="0">
    <w:nsid w:val="3A65062F"/>
    <w:multiLevelType w:val="hybridMultilevel"/>
    <w:tmpl w:val="6A860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3A726CE6"/>
    <w:multiLevelType w:val="hybridMultilevel"/>
    <w:tmpl w:val="CD42F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3A9807DB"/>
    <w:multiLevelType w:val="hybridMultilevel"/>
    <w:tmpl w:val="26E696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1" w15:restartNumberingAfterBreak="0">
    <w:nsid w:val="3A9C226A"/>
    <w:multiLevelType w:val="hybridMultilevel"/>
    <w:tmpl w:val="CCAC9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3AC26FED"/>
    <w:multiLevelType w:val="hybridMultilevel"/>
    <w:tmpl w:val="38BC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3AEA5C6D"/>
    <w:multiLevelType w:val="hybridMultilevel"/>
    <w:tmpl w:val="25F45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3B3051C7"/>
    <w:multiLevelType w:val="hybridMultilevel"/>
    <w:tmpl w:val="285CB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3B76589F"/>
    <w:multiLevelType w:val="hybridMultilevel"/>
    <w:tmpl w:val="89701A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6" w15:restartNumberingAfterBreak="0">
    <w:nsid w:val="3B7A67FD"/>
    <w:multiLevelType w:val="hybridMultilevel"/>
    <w:tmpl w:val="52E8E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7" w15:restartNumberingAfterBreak="0">
    <w:nsid w:val="3B945124"/>
    <w:multiLevelType w:val="hybridMultilevel"/>
    <w:tmpl w:val="4C3C0C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8" w15:restartNumberingAfterBreak="0">
    <w:nsid w:val="3BBA183B"/>
    <w:multiLevelType w:val="hybridMultilevel"/>
    <w:tmpl w:val="8B908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9" w15:restartNumberingAfterBreak="0">
    <w:nsid w:val="3BBF6147"/>
    <w:multiLevelType w:val="hybridMultilevel"/>
    <w:tmpl w:val="6A84E3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0" w15:restartNumberingAfterBreak="0">
    <w:nsid w:val="3BF27720"/>
    <w:multiLevelType w:val="hybridMultilevel"/>
    <w:tmpl w:val="5D68E0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1" w15:restartNumberingAfterBreak="0">
    <w:nsid w:val="3C431DCE"/>
    <w:multiLevelType w:val="hybridMultilevel"/>
    <w:tmpl w:val="4140A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3C704967"/>
    <w:multiLevelType w:val="hybridMultilevel"/>
    <w:tmpl w:val="4DB21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3CA24CE9"/>
    <w:multiLevelType w:val="hybridMultilevel"/>
    <w:tmpl w:val="73EA60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4" w15:restartNumberingAfterBreak="0">
    <w:nsid w:val="3CC76803"/>
    <w:multiLevelType w:val="multilevel"/>
    <w:tmpl w:val="F1DAC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3CE54B89"/>
    <w:multiLevelType w:val="hybridMultilevel"/>
    <w:tmpl w:val="21621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3D076FD4"/>
    <w:multiLevelType w:val="hybridMultilevel"/>
    <w:tmpl w:val="C884F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3D2D2011"/>
    <w:multiLevelType w:val="hybridMultilevel"/>
    <w:tmpl w:val="B98A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3D716698"/>
    <w:multiLevelType w:val="hybridMultilevel"/>
    <w:tmpl w:val="12827F0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9" w15:restartNumberingAfterBreak="0">
    <w:nsid w:val="3D716738"/>
    <w:multiLevelType w:val="hybridMultilevel"/>
    <w:tmpl w:val="1392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90" w15:restartNumberingAfterBreak="0">
    <w:nsid w:val="3DE960FE"/>
    <w:multiLevelType w:val="hybridMultilevel"/>
    <w:tmpl w:val="EB3E37B8"/>
    <w:lvl w:ilvl="0" w:tplc="04240001">
      <w:start w:val="1"/>
      <w:numFmt w:val="bullet"/>
      <w:lvlText w:val=""/>
      <w:lvlJc w:val="left"/>
      <w:pPr>
        <w:ind w:left="720" w:hanging="360"/>
      </w:pPr>
      <w:rPr>
        <w:rFonts w:ascii="Symbol" w:hAnsi="Symbol" w:hint="default"/>
      </w:rPr>
    </w:lvl>
    <w:lvl w:ilvl="1" w:tplc="0EB49612">
      <w:start w:val="5"/>
      <w:numFmt w:val="bullet"/>
      <w:lvlText w:val="-"/>
      <w:lvlJc w:val="left"/>
      <w:pPr>
        <w:ind w:left="1440" w:hanging="360"/>
      </w:pPr>
      <w:rPr>
        <w:rFonts w:ascii="Calibri" w:eastAsia="Times New Roman"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1" w15:restartNumberingAfterBreak="0">
    <w:nsid w:val="3E0C0AAF"/>
    <w:multiLevelType w:val="hybridMultilevel"/>
    <w:tmpl w:val="1018AFB4"/>
    <w:lvl w:ilvl="0" w:tplc="6366D850">
      <w:start w:val="1"/>
      <w:numFmt w:val="decimal"/>
      <w:lvlText w:val="%1."/>
      <w:lvlJc w:val="left"/>
      <w:pPr>
        <w:ind w:left="720" w:hanging="360"/>
      </w:pPr>
      <w:rPr>
        <w:rFonts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2" w15:restartNumberingAfterBreak="0">
    <w:nsid w:val="3E6B529E"/>
    <w:multiLevelType w:val="hybridMultilevel"/>
    <w:tmpl w:val="A1FAA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3" w15:restartNumberingAfterBreak="0">
    <w:nsid w:val="3E9A4EC9"/>
    <w:multiLevelType w:val="hybridMultilevel"/>
    <w:tmpl w:val="57DACF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4" w15:restartNumberingAfterBreak="0">
    <w:nsid w:val="3ECE2F45"/>
    <w:multiLevelType w:val="hybridMultilevel"/>
    <w:tmpl w:val="700E5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3ED70D03"/>
    <w:multiLevelType w:val="hybridMultilevel"/>
    <w:tmpl w:val="C83C39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6" w15:restartNumberingAfterBreak="0">
    <w:nsid w:val="3EEE7880"/>
    <w:multiLevelType w:val="hybridMultilevel"/>
    <w:tmpl w:val="31B41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7" w15:restartNumberingAfterBreak="0">
    <w:nsid w:val="3F3212EA"/>
    <w:multiLevelType w:val="hybridMultilevel"/>
    <w:tmpl w:val="9352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8" w15:restartNumberingAfterBreak="0">
    <w:nsid w:val="3F5B52A2"/>
    <w:multiLevelType w:val="hybridMultilevel"/>
    <w:tmpl w:val="EBE44F48"/>
    <w:lvl w:ilvl="0" w:tplc="C77A2CB8">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9" w15:restartNumberingAfterBreak="0">
    <w:nsid w:val="3F9B51A2"/>
    <w:multiLevelType w:val="hybridMultilevel"/>
    <w:tmpl w:val="BA54D5A2"/>
    <w:lvl w:ilvl="0" w:tplc="04240001">
      <w:start w:val="1"/>
      <w:numFmt w:val="bullet"/>
      <w:lvlText w:val=""/>
      <w:lvlJc w:val="left"/>
      <w:pPr>
        <w:tabs>
          <w:tab w:val="num" w:pos="720"/>
        </w:tabs>
        <w:ind w:left="720" w:hanging="360"/>
      </w:pPr>
      <w:rPr>
        <w:rFonts w:ascii="Symbol" w:hAnsi="Symbol" w:hint="default"/>
      </w:rPr>
    </w:lvl>
    <w:lvl w:ilvl="1" w:tplc="34843374">
      <w:start w:val="1"/>
      <w:numFmt w:val="bullet"/>
      <w:lvlText w:val=""/>
      <w:lvlJc w:val="left"/>
      <w:pPr>
        <w:tabs>
          <w:tab w:val="num" w:pos="1437"/>
        </w:tabs>
        <w:ind w:left="1437" w:hanging="357"/>
      </w:pPr>
      <w:rPr>
        <w:rFonts w:ascii="Symbol" w:hAnsi="Symbol" w:hint="default"/>
      </w:rPr>
    </w:lvl>
    <w:lvl w:ilvl="2" w:tplc="0424001B">
      <w:start w:val="1"/>
      <w:numFmt w:val="lowerRoman"/>
      <w:lvlText w:val="%3."/>
      <w:lvlJc w:val="right"/>
      <w:pPr>
        <w:tabs>
          <w:tab w:val="num" w:pos="2160"/>
        </w:tabs>
        <w:ind w:left="2160" w:hanging="180"/>
      </w:pPr>
    </w:lvl>
    <w:lvl w:ilvl="3" w:tplc="04240001">
      <w:start w:val="1"/>
      <w:numFmt w:val="bullet"/>
      <w:lvlText w:val=""/>
      <w:lvlJc w:val="left"/>
      <w:pPr>
        <w:tabs>
          <w:tab w:val="num" w:pos="2880"/>
        </w:tabs>
        <w:ind w:left="2880" w:hanging="360"/>
      </w:pPr>
      <w:rPr>
        <w:rFonts w:ascii="Symbol" w:hAnsi="Symbol" w:hint="default"/>
      </w:r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7E2E23B0">
      <w:start w:val="1"/>
      <w:numFmt w:val="upperLetter"/>
      <w:lvlText w:val="%7."/>
      <w:lvlJc w:val="left"/>
      <w:pPr>
        <w:ind w:left="5040" w:hanging="360"/>
      </w:pPr>
      <w:rPr>
        <w:rFonts w:hint="default"/>
      </w:r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0" w15:restartNumberingAfterBreak="0">
    <w:nsid w:val="3FEB5456"/>
    <w:multiLevelType w:val="hybridMultilevel"/>
    <w:tmpl w:val="4A96F356"/>
    <w:lvl w:ilvl="0" w:tplc="04240001">
      <w:start w:val="1"/>
      <w:numFmt w:val="bullet"/>
      <w:lvlText w:val=""/>
      <w:lvlJc w:val="left"/>
      <w:pPr>
        <w:tabs>
          <w:tab w:val="num" w:pos="717"/>
        </w:tabs>
        <w:ind w:left="717" w:hanging="360"/>
      </w:pPr>
      <w:rPr>
        <w:rFonts w:ascii="Symbol" w:hAnsi="Symbol" w:hint="default"/>
      </w:rPr>
    </w:lvl>
    <w:lvl w:ilvl="1" w:tplc="04240001">
      <w:start w:val="1"/>
      <w:numFmt w:val="bullet"/>
      <w:lvlText w:val=""/>
      <w:lvlJc w:val="left"/>
      <w:pPr>
        <w:tabs>
          <w:tab w:val="num" w:pos="1437"/>
        </w:tabs>
        <w:ind w:left="1437" w:hanging="360"/>
      </w:pPr>
      <w:rPr>
        <w:rFonts w:ascii="Symbol" w:hAnsi="Symbol" w:hint="default"/>
      </w:rPr>
    </w:lvl>
    <w:lvl w:ilvl="2" w:tplc="0424001B">
      <w:start w:val="1"/>
      <w:numFmt w:val="lowerRoman"/>
      <w:lvlText w:val="%3."/>
      <w:lvlJc w:val="right"/>
      <w:pPr>
        <w:tabs>
          <w:tab w:val="num" w:pos="2157"/>
        </w:tabs>
        <w:ind w:left="2157" w:hanging="180"/>
      </w:p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597"/>
        </w:tabs>
        <w:ind w:left="3597" w:hanging="360"/>
      </w:pPr>
    </w:lvl>
    <w:lvl w:ilvl="5" w:tplc="0424001B">
      <w:start w:val="1"/>
      <w:numFmt w:val="lowerRoman"/>
      <w:lvlText w:val="%6."/>
      <w:lvlJc w:val="right"/>
      <w:pPr>
        <w:tabs>
          <w:tab w:val="num" w:pos="4317"/>
        </w:tabs>
        <w:ind w:left="4317" w:hanging="180"/>
      </w:pPr>
    </w:lvl>
    <w:lvl w:ilvl="6" w:tplc="0424000F" w:tentative="1">
      <w:start w:val="1"/>
      <w:numFmt w:val="decimal"/>
      <w:lvlText w:val="%7."/>
      <w:lvlJc w:val="left"/>
      <w:pPr>
        <w:tabs>
          <w:tab w:val="num" w:pos="5037"/>
        </w:tabs>
        <w:ind w:left="5037" w:hanging="360"/>
      </w:pPr>
    </w:lvl>
    <w:lvl w:ilvl="7" w:tplc="04240019" w:tentative="1">
      <w:start w:val="1"/>
      <w:numFmt w:val="lowerLetter"/>
      <w:lvlText w:val="%8."/>
      <w:lvlJc w:val="left"/>
      <w:pPr>
        <w:tabs>
          <w:tab w:val="num" w:pos="5757"/>
        </w:tabs>
        <w:ind w:left="5757" w:hanging="360"/>
      </w:pPr>
    </w:lvl>
    <w:lvl w:ilvl="8" w:tplc="0424001B" w:tentative="1">
      <w:start w:val="1"/>
      <w:numFmt w:val="lowerRoman"/>
      <w:lvlText w:val="%9."/>
      <w:lvlJc w:val="right"/>
      <w:pPr>
        <w:tabs>
          <w:tab w:val="num" w:pos="6477"/>
        </w:tabs>
        <w:ind w:left="6477" w:hanging="180"/>
      </w:pPr>
    </w:lvl>
  </w:abstractNum>
  <w:abstractNum w:abstractNumId="401" w15:restartNumberingAfterBreak="0">
    <w:nsid w:val="3FEE474B"/>
    <w:multiLevelType w:val="hybridMultilevel"/>
    <w:tmpl w:val="A5BCA0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2" w15:restartNumberingAfterBreak="0">
    <w:nsid w:val="3FFA282E"/>
    <w:multiLevelType w:val="hybridMultilevel"/>
    <w:tmpl w:val="5DCE19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3" w15:restartNumberingAfterBreak="0">
    <w:nsid w:val="40205BE4"/>
    <w:multiLevelType w:val="hybridMultilevel"/>
    <w:tmpl w:val="AA10C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0A11536"/>
    <w:multiLevelType w:val="hybridMultilevel"/>
    <w:tmpl w:val="F9DC0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0DC6683"/>
    <w:multiLevelType w:val="multilevel"/>
    <w:tmpl w:val="6A9C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6" w15:restartNumberingAfterBreak="0">
    <w:nsid w:val="40DF7990"/>
    <w:multiLevelType w:val="hybridMultilevel"/>
    <w:tmpl w:val="A872A5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7" w15:restartNumberingAfterBreak="0">
    <w:nsid w:val="40E5519B"/>
    <w:multiLevelType w:val="hybridMultilevel"/>
    <w:tmpl w:val="D396B3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8" w15:restartNumberingAfterBreak="0">
    <w:nsid w:val="41772A10"/>
    <w:multiLevelType w:val="hybridMultilevel"/>
    <w:tmpl w:val="A64ADD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9" w15:restartNumberingAfterBreak="0">
    <w:nsid w:val="418305EC"/>
    <w:multiLevelType w:val="hybridMultilevel"/>
    <w:tmpl w:val="ADD0B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421C77E2"/>
    <w:multiLevelType w:val="multilevel"/>
    <w:tmpl w:val="E47C0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1" w15:restartNumberingAfterBreak="0">
    <w:nsid w:val="42265B54"/>
    <w:multiLevelType w:val="hybridMultilevel"/>
    <w:tmpl w:val="D09A4DC8"/>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2" w15:restartNumberingAfterBreak="0">
    <w:nsid w:val="4332207D"/>
    <w:multiLevelType w:val="hybridMultilevel"/>
    <w:tmpl w:val="3ECEE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4349134F"/>
    <w:multiLevelType w:val="hybridMultilevel"/>
    <w:tmpl w:val="03728144"/>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4" w15:restartNumberingAfterBreak="0">
    <w:nsid w:val="434D2A31"/>
    <w:multiLevelType w:val="multilevel"/>
    <w:tmpl w:val="8C425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43846131"/>
    <w:multiLevelType w:val="hybridMultilevel"/>
    <w:tmpl w:val="E230F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6" w15:restartNumberingAfterBreak="0">
    <w:nsid w:val="43AC5CAA"/>
    <w:multiLevelType w:val="hybridMultilevel"/>
    <w:tmpl w:val="B49C77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7" w15:restartNumberingAfterBreak="0">
    <w:nsid w:val="43EC07BC"/>
    <w:multiLevelType w:val="hybridMultilevel"/>
    <w:tmpl w:val="BE26563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8" w15:restartNumberingAfterBreak="0">
    <w:nsid w:val="44110D1A"/>
    <w:multiLevelType w:val="hybridMultilevel"/>
    <w:tmpl w:val="8272C92C"/>
    <w:lvl w:ilvl="0" w:tplc="0424000F">
      <w:start w:val="1"/>
      <w:numFmt w:val="decimal"/>
      <w:lvlText w:val="%1."/>
      <w:lvlJc w:val="left"/>
      <w:pPr>
        <w:ind w:left="705" w:hanging="360"/>
      </w:pPr>
      <w:rPr>
        <w:rFonts w:hint="default"/>
      </w:rPr>
    </w:lvl>
    <w:lvl w:ilvl="1" w:tplc="04240003" w:tentative="1">
      <w:start w:val="1"/>
      <w:numFmt w:val="bullet"/>
      <w:lvlText w:val="o"/>
      <w:lvlJc w:val="left"/>
      <w:pPr>
        <w:ind w:left="1425" w:hanging="360"/>
      </w:pPr>
      <w:rPr>
        <w:rFonts w:ascii="Courier New" w:hAnsi="Courier New" w:cs="Courier New" w:hint="default"/>
      </w:rPr>
    </w:lvl>
    <w:lvl w:ilvl="2" w:tplc="04240005" w:tentative="1">
      <w:start w:val="1"/>
      <w:numFmt w:val="bullet"/>
      <w:lvlText w:val=""/>
      <w:lvlJc w:val="left"/>
      <w:pPr>
        <w:ind w:left="2145" w:hanging="360"/>
      </w:pPr>
      <w:rPr>
        <w:rFonts w:ascii="Wingdings" w:hAnsi="Wingdings" w:hint="default"/>
      </w:rPr>
    </w:lvl>
    <w:lvl w:ilvl="3" w:tplc="04240001" w:tentative="1">
      <w:start w:val="1"/>
      <w:numFmt w:val="bullet"/>
      <w:lvlText w:val=""/>
      <w:lvlJc w:val="left"/>
      <w:pPr>
        <w:ind w:left="2865" w:hanging="360"/>
      </w:pPr>
      <w:rPr>
        <w:rFonts w:ascii="Symbol" w:hAnsi="Symbol" w:hint="default"/>
      </w:rPr>
    </w:lvl>
    <w:lvl w:ilvl="4" w:tplc="04240003" w:tentative="1">
      <w:start w:val="1"/>
      <w:numFmt w:val="bullet"/>
      <w:lvlText w:val="o"/>
      <w:lvlJc w:val="left"/>
      <w:pPr>
        <w:ind w:left="3585" w:hanging="360"/>
      </w:pPr>
      <w:rPr>
        <w:rFonts w:ascii="Courier New" w:hAnsi="Courier New" w:cs="Courier New" w:hint="default"/>
      </w:rPr>
    </w:lvl>
    <w:lvl w:ilvl="5" w:tplc="04240005" w:tentative="1">
      <w:start w:val="1"/>
      <w:numFmt w:val="bullet"/>
      <w:lvlText w:val=""/>
      <w:lvlJc w:val="left"/>
      <w:pPr>
        <w:ind w:left="4305" w:hanging="360"/>
      </w:pPr>
      <w:rPr>
        <w:rFonts w:ascii="Wingdings" w:hAnsi="Wingdings" w:hint="default"/>
      </w:rPr>
    </w:lvl>
    <w:lvl w:ilvl="6" w:tplc="04240001" w:tentative="1">
      <w:start w:val="1"/>
      <w:numFmt w:val="bullet"/>
      <w:lvlText w:val=""/>
      <w:lvlJc w:val="left"/>
      <w:pPr>
        <w:ind w:left="5025" w:hanging="360"/>
      </w:pPr>
      <w:rPr>
        <w:rFonts w:ascii="Symbol" w:hAnsi="Symbol" w:hint="default"/>
      </w:rPr>
    </w:lvl>
    <w:lvl w:ilvl="7" w:tplc="04240003" w:tentative="1">
      <w:start w:val="1"/>
      <w:numFmt w:val="bullet"/>
      <w:lvlText w:val="o"/>
      <w:lvlJc w:val="left"/>
      <w:pPr>
        <w:ind w:left="5745" w:hanging="360"/>
      </w:pPr>
      <w:rPr>
        <w:rFonts w:ascii="Courier New" w:hAnsi="Courier New" w:cs="Courier New" w:hint="default"/>
      </w:rPr>
    </w:lvl>
    <w:lvl w:ilvl="8" w:tplc="04240005" w:tentative="1">
      <w:start w:val="1"/>
      <w:numFmt w:val="bullet"/>
      <w:lvlText w:val=""/>
      <w:lvlJc w:val="left"/>
      <w:pPr>
        <w:ind w:left="6465" w:hanging="360"/>
      </w:pPr>
      <w:rPr>
        <w:rFonts w:ascii="Wingdings" w:hAnsi="Wingdings" w:hint="default"/>
      </w:rPr>
    </w:lvl>
  </w:abstractNum>
  <w:abstractNum w:abstractNumId="419" w15:restartNumberingAfterBreak="0">
    <w:nsid w:val="442511B1"/>
    <w:multiLevelType w:val="hybridMultilevel"/>
    <w:tmpl w:val="D99495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0" w15:restartNumberingAfterBreak="0">
    <w:nsid w:val="442F7C69"/>
    <w:multiLevelType w:val="hybridMultilevel"/>
    <w:tmpl w:val="2200A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44720E08"/>
    <w:multiLevelType w:val="hybridMultilevel"/>
    <w:tmpl w:val="F932BD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2" w15:restartNumberingAfterBreak="0">
    <w:nsid w:val="44775593"/>
    <w:multiLevelType w:val="hybridMultilevel"/>
    <w:tmpl w:val="7E74CE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3" w15:restartNumberingAfterBreak="0">
    <w:nsid w:val="44EA088C"/>
    <w:multiLevelType w:val="hybridMultilevel"/>
    <w:tmpl w:val="E6307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4" w15:restartNumberingAfterBreak="0">
    <w:nsid w:val="45017A78"/>
    <w:multiLevelType w:val="hybridMultilevel"/>
    <w:tmpl w:val="5A32A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4502177A"/>
    <w:multiLevelType w:val="hybridMultilevel"/>
    <w:tmpl w:val="2A42A2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6" w15:restartNumberingAfterBreak="0">
    <w:nsid w:val="45102D51"/>
    <w:multiLevelType w:val="multilevel"/>
    <w:tmpl w:val="74E2A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7" w15:restartNumberingAfterBreak="0">
    <w:nsid w:val="45A515C2"/>
    <w:multiLevelType w:val="multilevel"/>
    <w:tmpl w:val="00000001"/>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28" w15:restartNumberingAfterBreak="0">
    <w:nsid w:val="45B3399C"/>
    <w:multiLevelType w:val="hybridMultilevel"/>
    <w:tmpl w:val="34BEE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15:restartNumberingAfterBreak="0">
    <w:nsid w:val="45C55A70"/>
    <w:multiLevelType w:val="hybridMultilevel"/>
    <w:tmpl w:val="886CF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45CB4625"/>
    <w:multiLevelType w:val="hybridMultilevel"/>
    <w:tmpl w:val="843C57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1" w15:restartNumberingAfterBreak="0">
    <w:nsid w:val="45D13291"/>
    <w:multiLevelType w:val="hybridMultilevel"/>
    <w:tmpl w:val="4E58E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2" w15:restartNumberingAfterBreak="0">
    <w:nsid w:val="45F80562"/>
    <w:multiLevelType w:val="multilevel"/>
    <w:tmpl w:val="3E64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3" w15:restartNumberingAfterBreak="0">
    <w:nsid w:val="45FC1B50"/>
    <w:multiLevelType w:val="hybridMultilevel"/>
    <w:tmpl w:val="F984E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460315DE"/>
    <w:multiLevelType w:val="hybridMultilevel"/>
    <w:tmpl w:val="43C076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5" w15:restartNumberingAfterBreak="0">
    <w:nsid w:val="46630866"/>
    <w:multiLevelType w:val="hybridMultilevel"/>
    <w:tmpl w:val="AC781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6" w15:restartNumberingAfterBreak="0">
    <w:nsid w:val="468A50B4"/>
    <w:multiLevelType w:val="hybridMultilevel"/>
    <w:tmpl w:val="5F4406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7" w15:restartNumberingAfterBreak="0">
    <w:nsid w:val="473E5F55"/>
    <w:multiLevelType w:val="hybridMultilevel"/>
    <w:tmpl w:val="272A03EC"/>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800"/>
        </w:tabs>
        <w:ind w:left="1800" w:hanging="360"/>
      </w:pPr>
    </w:lvl>
    <w:lvl w:ilvl="2" w:tplc="FFFFFFFF">
      <w:start w:val="1"/>
      <w:numFmt w:val="decimal"/>
      <w:lvlText w:val="%3."/>
      <w:lvlJc w:val="left"/>
      <w:pPr>
        <w:tabs>
          <w:tab w:val="num" w:pos="2520"/>
        </w:tabs>
        <w:ind w:left="2520" w:hanging="360"/>
      </w:pPr>
    </w:lvl>
    <w:lvl w:ilvl="3" w:tplc="FFFFFFFF">
      <w:start w:val="1"/>
      <w:numFmt w:val="decimal"/>
      <w:lvlText w:val="%4."/>
      <w:lvlJc w:val="left"/>
      <w:pPr>
        <w:tabs>
          <w:tab w:val="num" w:pos="3240"/>
        </w:tabs>
        <w:ind w:left="3240" w:hanging="360"/>
      </w:pPr>
    </w:lvl>
    <w:lvl w:ilvl="4" w:tplc="FFFFFFFF">
      <w:start w:val="1"/>
      <w:numFmt w:val="decimal"/>
      <w:lvlText w:val="%5."/>
      <w:lvlJc w:val="left"/>
      <w:pPr>
        <w:tabs>
          <w:tab w:val="num" w:pos="3960"/>
        </w:tabs>
        <w:ind w:left="3960" w:hanging="360"/>
      </w:pPr>
    </w:lvl>
    <w:lvl w:ilvl="5" w:tplc="FFFFFFFF">
      <w:start w:val="1"/>
      <w:numFmt w:val="decimal"/>
      <w:lvlText w:val="%6."/>
      <w:lvlJc w:val="left"/>
      <w:pPr>
        <w:tabs>
          <w:tab w:val="num" w:pos="4680"/>
        </w:tabs>
        <w:ind w:left="4680" w:hanging="360"/>
      </w:pPr>
    </w:lvl>
    <w:lvl w:ilvl="6" w:tplc="FFFFFFFF">
      <w:start w:val="1"/>
      <w:numFmt w:val="decimal"/>
      <w:lvlText w:val="%7."/>
      <w:lvlJc w:val="left"/>
      <w:pPr>
        <w:tabs>
          <w:tab w:val="num" w:pos="5400"/>
        </w:tabs>
        <w:ind w:left="5400" w:hanging="360"/>
      </w:pPr>
    </w:lvl>
    <w:lvl w:ilvl="7" w:tplc="FFFFFFFF">
      <w:start w:val="1"/>
      <w:numFmt w:val="decimal"/>
      <w:lvlText w:val="%8."/>
      <w:lvlJc w:val="left"/>
      <w:pPr>
        <w:tabs>
          <w:tab w:val="num" w:pos="6120"/>
        </w:tabs>
        <w:ind w:left="6120" w:hanging="360"/>
      </w:pPr>
    </w:lvl>
    <w:lvl w:ilvl="8" w:tplc="FFFFFFFF">
      <w:start w:val="1"/>
      <w:numFmt w:val="decimal"/>
      <w:lvlText w:val="%9."/>
      <w:lvlJc w:val="left"/>
      <w:pPr>
        <w:tabs>
          <w:tab w:val="num" w:pos="6840"/>
        </w:tabs>
        <w:ind w:left="6840" w:hanging="360"/>
      </w:pPr>
    </w:lvl>
  </w:abstractNum>
  <w:abstractNum w:abstractNumId="438" w15:restartNumberingAfterBreak="0">
    <w:nsid w:val="47781B5C"/>
    <w:multiLevelType w:val="hybridMultilevel"/>
    <w:tmpl w:val="AA74B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478450B7"/>
    <w:multiLevelType w:val="hybridMultilevel"/>
    <w:tmpl w:val="92B81A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0" w15:restartNumberingAfterBreak="0">
    <w:nsid w:val="47D61754"/>
    <w:multiLevelType w:val="multilevel"/>
    <w:tmpl w:val="316E9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1" w15:restartNumberingAfterBreak="0">
    <w:nsid w:val="47DB692E"/>
    <w:multiLevelType w:val="hybridMultilevel"/>
    <w:tmpl w:val="C78CE7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2" w15:restartNumberingAfterBreak="0">
    <w:nsid w:val="482859C6"/>
    <w:multiLevelType w:val="hybridMultilevel"/>
    <w:tmpl w:val="B13CE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488D1FEC"/>
    <w:multiLevelType w:val="hybridMultilevel"/>
    <w:tmpl w:val="A6823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48BF7852"/>
    <w:multiLevelType w:val="hybridMultilevel"/>
    <w:tmpl w:val="87AE9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48C90476"/>
    <w:multiLevelType w:val="hybridMultilevel"/>
    <w:tmpl w:val="BCF48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48F813AB"/>
    <w:multiLevelType w:val="hybridMultilevel"/>
    <w:tmpl w:val="9C5E4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49185DB1"/>
    <w:multiLevelType w:val="hybridMultilevel"/>
    <w:tmpl w:val="2A3809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8" w15:restartNumberingAfterBreak="0">
    <w:nsid w:val="49230332"/>
    <w:multiLevelType w:val="hybridMultilevel"/>
    <w:tmpl w:val="70F8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49580ABC"/>
    <w:multiLevelType w:val="hybridMultilevel"/>
    <w:tmpl w:val="D92C0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0" w15:restartNumberingAfterBreak="0">
    <w:nsid w:val="49DA7232"/>
    <w:multiLevelType w:val="hybridMultilevel"/>
    <w:tmpl w:val="603E9F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1" w15:restartNumberingAfterBreak="0">
    <w:nsid w:val="49DD54BE"/>
    <w:multiLevelType w:val="hybridMultilevel"/>
    <w:tmpl w:val="4E964FE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52" w15:restartNumberingAfterBreak="0">
    <w:nsid w:val="4A142194"/>
    <w:multiLevelType w:val="hybridMultilevel"/>
    <w:tmpl w:val="CE029A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3" w15:restartNumberingAfterBreak="0">
    <w:nsid w:val="4A167F28"/>
    <w:multiLevelType w:val="hybridMultilevel"/>
    <w:tmpl w:val="FE5834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4" w15:restartNumberingAfterBreak="0">
    <w:nsid w:val="4A1F55FC"/>
    <w:multiLevelType w:val="hybridMultilevel"/>
    <w:tmpl w:val="CF742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4A34013F"/>
    <w:multiLevelType w:val="hybridMultilevel"/>
    <w:tmpl w:val="F4DE7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4A7C460A"/>
    <w:multiLevelType w:val="hybridMultilevel"/>
    <w:tmpl w:val="6524AF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7" w15:restartNumberingAfterBreak="0">
    <w:nsid w:val="4A862B69"/>
    <w:multiLevelType w:val="hybridMultilevel"/>
    <w:tmpl w:val="0EC4E678"/>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4ABC422A"/>
    <w:multiLevelType w:val="hybridMultilevel"/>
    <w:tmpl w:val="0C7C6C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9" w15:restartNumberingAfterBreak="0">
    <w:nsid w:val="4ADC2CA7"/>
    <w:multiLevelType w:val="hybridMultilevel"/>
    <w:tmpl w:val="6ED8B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4AFD0392"/>
    <w:multiLevelType w:val="hybridMultilevel"/>
    <w:tmpl w:val="978C827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1" w15:restartNumberingAfterBreak="0">
    <w:nsid w:val="4B053C9F"/>
    <w:multiLevelType w:val="hybridMultilevel"/>
    <w:tmpl w:val="D05A9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4B1C43C4"/>
    <w:multiLevelType w:val="multilevel"/>
    <w:tmpl w:val="CDF6D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3" w15:restartNumberingAfterBreak="0">
    <w:nsid w:val="4B536E1F"/>
    <w:multiLevelType w:val="hybridMultilevel"/>
    <w:tmpl w:val="EBE097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4" w15:restartNumberingAfterBreak="0">
    <w:nsid w:val="4B6230C6"/>
    <w:multiLevelType w:val="hybridMultilevel"/>
    <w:tmpl w:val="D6C28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4B802C8B"/>
    <w:multiLevelType w:val="hybridMultilevel"/>
    <w:tmpl w:val="0E228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6" w15:restartNumberingAfterBreak="0">
    <w:nsid w:val="4B85606D"/>
    <w:multiLevelType w:val="hybridMultilevel"/>
    <w:tmpl w:val="1C8A3B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7" w15:restartNumberingAfterBreak="0">
    <w:nsid w:val="4B9A149B"/>
    <w:multiLevelType w:val="hybridMultilevel"/>
    <w:tmpl w:val="C9DE03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8" w15:restartNumberingAfterBreak="0">
    <w:nsid w:val="4BAF2A70"/>
    <w:multiLevelType w:val="multilevel"/>
    <w:tmpl w:val="91808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9" w15:restartNumberingAfterBreak="0">
    <w:nsid w:val="4BB64A99"/>
    <w:multiLevelType w:val="hybridMultilevel"/>
    <w:tmpl w:val="E54AF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0" w15:restartNumberingAfterBreak="0">
    <w:nsid w:val="4C396FBF"/>
    <w:multiLevelType w:val="hybridMultilevel"/>
    <w:tmpl w:val="8BD85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4C441FB3"/>
    <w:multiLevelType w:val="hybridMultilevel"/>
    <w:tmpl w:val="9A5E9F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2" w15:restartNumberingAfterBreak="0">
    <w:nsid w:val="4C6A49FA"/>
    <w:multiLevelType w:val="hybridMultilevel"/>
    <w:tmpl w:val="75C43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4C716119"/>
    <w:multiLevelType w:val="hybridMultilevel"/>
    <w:tmpl w:val="9F727C0C"/>
    <w:lvl w:ilvl="0" w:tplc="08090001">
      <w:start w:val="1"/>
      <w:numFmt w:val="bullet"/>
      <w:lvlText w:val=""/>
      <w:lvlJc w:val="left"/>
      <w:pPr>
        <w:ind w:left="720" w:hanging="360"/>
      </w:pPr>
      <w:rPr>
        <w:rFonts w:ascii="Symbol" w:hAnsi="Symbol" w:hint="default"/>
      </w:rPr>
    </w:lvl>
    <w:lvl w:ilvl="1" w:tplc="738C622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4" w15:restartNumberingAfterBreak="0">
    <w:nsid w:val="4CB346E0"/>
    <w:multiLevelType w:val="hybridMultilevel"/>
    <w:tmpl w:val="76C038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5" w15:restartNumberingAfterBreak="0">
    <w:nsid w:val="4CCC74F9"/>
    <w:multiLevelType w:val="hybridMultilevel"/>
    <w:tmpl w:val="7DD498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6" w15:restartNumberingAfterBreak="0">
    <w:nsid w:val="4CD971CB"/>
    <w:multiLevelType w:val="hybridMultilevel"/>
    <w:tmpl w:val="79AC42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7" w15:restartNumberingAfterBreak="0">
    <w:nsid w:val="4D22585D"/>
    <w:multiLevelType w:val="hybridMultilevel"/>
    <w:tmpl w:val="82BCE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4D2E2FCF"/>
    <w:multiLevelType w:val="hybridMultilevel"/>
    <w:tmpl w:val="CCCC2D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9" w15:restartNumberingAfterBreak="0">
    <w:nsid w:val="4D5A47FC"/>
    <w:multiLevelType w:val="hybridMultilevel"/>
    <w:tmpl w:val="894489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0" w15:restartNumberingAfterBreak="0">
    <w:nsid w:val="4D97643A"/>
    <w:multiLevelType w:val="hybridMultilevel"/>
    <w:tmpl w:val="9DF2F7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1" w15:restartNumberingAfterBreak="0">
    <w:nsid w:val="4DA57F98"/>
    <w:multiLevelType w:val="hybridMultilevel"/>
    <w:tmpl w:val="9412E2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2" w15:restartNumberingAfterBreak="0">
    <w:nsid w:val="4DB67F26"/>
    <w:multiLevelType w:val="hybridMultilevel"/>
    <w:tmpl w:val="31CA8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4DC82A91"/>
    <w:multiLevelType w:val="hybridMultilevel"/>
    <w:tmpl w:val="869EC2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4" w15:restartNumberingAfterBreak="0">
    <w:nsid w:val="4E543018"/>
    <w:multiLevelType w:val="hybridMultilevel"/>
    <w:tmpl w:val="DB20F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4E5D0B38"/>
    <w:multiLevelType w:val="hybridMultilevel"/>
    <w:tmpl w:val="30DCD2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6" w15:restartNumberingAfterBreak="0">
    <w:nsid w:val="4E9858B5"/>
    <w:multiLevelType w:val="hybridMultilevel"/>
    <w:tmpl w:val="605ABB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7" w15:restartNumberingAfterBreak="0">
    <w:nsid w:val="4EB42428"/>
    <w:multiLevelType w:val="hybridMultilevel"/>
    <w:tmpl w:val="53EE38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8" w15:restartNumberingAfterBreak="0">
    <w:nsid w:val="4EEA3F3D"/>
    <w:multiLevelType w:val="hybridMultilevel"/>
    <w:tmpl w:val="8CE81EC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9" w15:restartNumberingAfterBreak="0">
    <w:nsid w:val="4F0957B8"/>
    <w:multiLevelType w:val="hybridMultilevel"/>
    <w:tmpl w:val="0E400842"/>
    <w:lvl w:ilvl="0" w:tplc="0424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0" w15:restartNumberingAfterBreak="0">
    <w:nsid w:val="4F0F3A93"/>
    <w:multiLevelType w:val="hybridMultilevel"/>
    <w:tmpl w:val="A2AAD1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1" w15:restartNumberingAfterBreak="0">
    <w:nsid w:val="4F8B3C00"/>
    <w:multiLevelType w:val="hybridMultilevel"/>
    <w:tmpl w:val="080E5B8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2" w15:restartNumberingAfterBreak="0">
    <w:nsid w:val="50010CE1"/>
    <w:multiLevelType w:val="hybridMultilevel"/>
    <w:tmpl w:val="6C5C8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50435EF7"/>
    <w:multiLevelType w:val="hybridMultilevel"/>
    <w:tmpl w:val="BC3E3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50B914A0"/>
    <w:multiLevelType w:val="hybridMultilevel"/>
    <w:tmpl w:val="C7D6FA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5" w15:restartNumberingAfterBreak="0">
    <w:nsid w:val="50D65AF8"/>
    <w:multiLevelType w:val="hybridMultilevel"/>
    <w:tmpl w:val="54D851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6" w15:restartNumberingAfterBreak="0">
    <w:nsid w:val="50F87C95"/>
    <w:multiLevelType w:val="hybridMultilevel"/>
    <w:tmpl w:val="71A2B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511E3798"/>
    <w:multiLevelType w:val="hybridMultilevel"/>
    <w:tmpl w:val="233E59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8" w15:restartNumberingAfterBreak="0">
    <w:nsid w:val="511F6971"/>
    <w:multiLevelType w:val="hybridMultilevel"/>
    <w:tmpl w:val="A720F7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9" w15:restartNumberingAfterBreak="0">
    <w:nsid w:val="513C209F"/>
    <w:multiLevelType w:val="hybridMultilevel"/>
    <w:tmpl w:val="79485B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0" w15:restartNumberingAfterBreak="0">
    <w:nsid w:val="51C54150"/>
    <w:multiLevelType w:val="hybridMultilevel"/>
    <w:tmpl w:val="BEB22D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1" w15:restartNumberingAfterBreak="0">
    <w:nsid w:val="51CA728C"/>
    <w:multiLevelType w:val="hybridMultilevel"/>
    <w:tmpl w:val="59929E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2" w15:restartNumberingAfterBreak="0">
    <w:nsid w:val="51E92460"/>
    <w:multiLevelType w:val="hybridMultilevel"/>
    <w:tmpl w:val="80E448F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3" w15:restartNumberingAfterBreak="0">
    <w:nsid w:val="51F9749F"/>
    <w:multiLevelType w:val="hybridMultilevel"/>
    <w:tmpl w:val="86747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522F0AEA"/>
    <w:multiLevelType w:val="hybridMultilevel"/>
    <w:tmpl w:val="124AFF82"/>
    <w:lvl w:ilvl="0" w:tplc="04240001">
      <w:start w:val="1"/>
      <w:numFmt w:val="bullet"/>
      <w:lvlText w:val=""/>
      <w:lvlJc w:val="left"/>
      <w:pPr>
        <w:ind w:left="717" w:hanging="360"/>
      </w:pPr>
      <w:rPr>
        <w:rFonts w:ascii="Symbol" w:hAnsi="Symbol" w:hint="default"/>
      </w:rPr>
    </w:lvl>
    <w:lvl w:ilvl="1" w:tplc="AC747F14">
      <w:numFmt w:val="bullet"/>
      <w:lvlText w:val="•"/>
      <w:lvlJc w:val="left"/>
      <w:pPr>
        <w:ind w:left="1782" w:hanging="705"/>
      </w:pPr>
      <w:rPr>
        <w:rFonts w:ascii="Arial" w:eastAsia="Times New Roman" w:hAnsi="Arial" w:cs="Arial"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505" w15:restartNumberingAfterBreak="0">
    <w:nsid w:val="52706BDA"/>
    <w:multiLevelType w:val="hybridMultilevel"/>
    <w:tmpl w:val="A96C1A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6" w15:restartNumberingAfterBreak="0">
    <w:nsid w:val="527F0F7B"/>
    <w:multiLevelType w:val="hybridMultilevel"/>
    <w:tmpl w:val="083E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527F1D74"/>
    <w:multiLevelType w:val="hybridMultilevel"/>
    <w:tmpl w:val="4DA2A9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8" w15:restartNumberingAfterBreak="0">
    <w:nsid w:val="529C7F45"/>
    <w:multiLevelType w:val="hybridMultilevel"/>
    <w:tmpl w:val="AB069974"/>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509" w15:restartNumberingAfterBreak="0">
    <w:nsid w:val="52AE2176"/>
    <w:multiLevelType w:val="hybridMultilevel"/>
    <w:tmpl w:val="B6B829BA"/>
    <w:lvl w:ilvl="0" w:tplc="E27C4DE6">
      <w:start w:val="1"/>
      <w:numFmt w:val="lowerLetter"/>
      <w:lvlText w:val="%1."/>
      <w:lvlJc w:val="left"/>
      <w:pPr>
        <w:tabs>
          <w:tab w:val="num" w:pos="1080"/>
        </w:tabs>
        <w:ind w:left="1080" w:hanging="360"/>
      </w:pPr>
      <w:rPr>
        <w:rFonts w:hint="default"/>
      </w:rPr>
    </w:lvl>
    <w:lvl w:ilvl="1" w:tplc="04240001">
      <w:start w:val="1"/>
      <w:numFmt w:val="bullet"/>
      <w:lvlText w:val=""/>
      <w:lvlJc w:val="left"/>
      <w:pPr>
        <w:tabs>
          <w:tab w:val="num" w:pos="1800"/>
        </w:tabs>
        <w:ind w:left="1800" w:hanging="360"/>
      </w:pPr>
      <w:rPr>
        <w:rFonts w:ascii="Symbol" w:hAnsi="Symbol" w:hint="default"/>
      </w:r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600"/>
        </w:tabs>
        <w:ind w:left="360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10" w15:restartNumberingAfterBreak="0">
    <w:nsid w:val="52CB7D97"/>
    <w:multiLevelType w:val="hybridMultilevel"/>
    <w:tmpl w:val="2C701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1" w15:restartNumberingAfterBreak="0">
    <w:nsid w:val="52D7434E"/>
    <w:multiLevelType w:val="hybridMultilevel"/>
    <w:tmpl w:val="89D07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530F3C6B"/>
    <w:multiLevelType w:val="hybridMultilevel"/>
    <w:tmpl w:val="4CDCF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53273985"/>
    <w:multiLevelType w:val="hybridMultilevel"/>
    <w:tmpl w:val="E03CE8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4" w15:restartNumberingAfterBreak="0">
    <w:nsid w:val="53C02BAA"/>
    <w:multiLevelType w:val="hybridMultilevel"/>
    <w:tmpl w:val="02802E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5" w15:restartNumberingAfterBreak="0">
    <w:nsid w:val="53F10C1D"/>
    <w:multiLevelType w:val="hybridMultilevel"/>
    <w:tmpl w:val="BD40C0B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6" w15:restartNumberingAfterBreak="0">
    <w:nsid w:val="540A3847"/>
    <w:multiLevelType w:val="hybridMultilevel"/>
    <w:tmpl w:val="4330EB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7" w15:restartNumberingAfterBreak="0">
    <w:nsid w:val="55097603"/>
    <w:multiLevelType w:val="hybridMultilevel"/>
    <w:tmpl w:val="54686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8" w15:restartNumberingAfterBreak="0">
    <w:nsid w:val="550B61BD"/>
    <w:multiLevelType w:val="hybridMultilevel"/>
    <w:tmpl w:val="B97081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9" w15:restartNumberingAfterBreak="0">
    <w:nsid w:val="552118F6"/>
    <w:multiLevelType w:val="hybridMultilevel"/>
    <w:tmpl w:val="A1547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552B2A85"/>
    <w:multiLevelType w:val="hybridMultilevel"/>
    <w:tmpl w:val="F522C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1" w15:restartNumberingAfterBreak="0">
    <w:nsid w:val="5563762E"/>
    <w:multiLevelType w:val="hybridMultilevel"/>
    <w:tmpl w:val="2AE03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2" w15:restartNumberingAfterBreak="0">
    <w:nsid w:val="5575245D"/>
    <w:multiLevelType w:val="multilevel"/>
    <w:tmpl w:val="376A3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3" w15:restartNumberingAfterBreak="0">
    <w:nsid w:val="55A20061"/>
    <w:multiLevelType w:val="hybridMultilevel"/>
    <w:tmpl w:val="7C8C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55A561AE"/>
    <w:multiLevelType w:val="hybridMultilevel"/>
    <w:tmpl w:val="51FE0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55C47C3D"/>
    <w:multiLevelType w:val="hybridMultilevel"/>
    <w:tmpl w:val="ECD0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56362403"/>
    <w:multiLevelType w:val="hybridMultilevel"/>
    <w:tmpl w:val="9EBE8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56832FAB"/>
    <w:multiLevelType w:val="hybridMultilevel"/>
    <w:tmpl w:val="FF3EA8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8" w15:restartNumberingAfterBreak="0">
    <w:nsid w:val="569C5DDB"/>
    <w:multiLevelType w:val="hybridMultilevel"/>
    <w:tmpl w:val="B0D0BC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9" w15:restartNumberingAfterBreak="0">
    <w:nsid w:val="56A424E2"/>
    <w:multiLevelType w:val="hybridMultilevel"/>
    <w:tmpl w:val="6DBC3A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0" w15:restartNumberingAfterBreak="0">
    <w:nsid w:val="56A77B8D"/>
    <w:multiLevelType w:val="hybridMultilevel"/>
    <w:tmpl w:val="39ACDB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1" w15:restartNumberingAfterBreak="0">
    <w:nsid w:val="56D735BB"/>
    <w:multiLevelType w:val="hybridMultilevel"/>
    <w:tmpl w:val="09A42F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2" w15:restartNumberingAfterBreak="0">
    <w:nsid w:val="56DE4552"/>
    <w:multiLevelType w:val="hybridMultilevel"/>
    <w:tmpl w:val="3D8A33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56F40697"/>
    <w:multiLevelType w:val="hybridMultilevel"/>
    <w:tmpl w:val="173A93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4" w15:restartNumberingAfterBreak="0">
    <w:nsid w:val="573F5C32"/>
    <w:multiLevelType w:val="hybridMultilevel"/>
    <w:tmpl w:val="5504E7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5" w15:restartNumberingAfterBreak="0">
    <w:nsid w:val="57604730"/>
    <w:multiLevelType w:val="hybridMultilevel"/>
    <w:tmpl w:val="7136AA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6" w15:restartNumberingAfterBreak="0">
    <w:nsid w:val="57DE1919"/>
    <w:multiLevelType w:val="hybridMultilevel"/>
    <w:tmpl w:val="23444C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7" w15:restartNumberingAfterBreak="0">
    <w:nsid w:val="582705F4"/>
    <w:multiLevelType w:val="hybridMultilevel"/>
    <w:tmpl w:val="25CC5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58690C6E"/>
    <w:multiLevelType w:val="hybridMultilevel"/>
    <w:tmpl w:val="FCE817C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9" w15:restartNumberingAfterBreak="0">
    <w:nsid w:val="58F20CF2"/>
    <w:multiLevelType w:val="hybridMultilevel"/>
    <w:tmpl w:val="8ACC2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58FD2173"/>
    <w:multiLevelType w:val="hybridMultilevel"/>
    <w:tmpl w:val="DABCD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1" w15:restartNumberingAfterBreak="0">
    <w:nsid w:val="58FE462E"/>
    <w:multiLevelType w:val="hybridMultilevel"/>
    <w:tmpl w:val="7598A3F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2" w15:restartNumberingAfterBreak="0">
    <w:nsid w:val="59497BE7"/>
    <w:multiLevelType w:val="hybridMultilevel"/>
    <w:tmpl w:val="2CE23E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3" w15:restartNumberingAfterBreak="0">
    <w:nsid w:val="59E60C27"/>
    <w:multiLevelType w:val="hybridMultilevel"/>
    <w:tmpl w:val="ACFA7F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4" w15:restartNumberingAfterBreak="0">
    <w:nsid w:val="59EF660E"/>
    <w:multiLevelType w:val="hybridMultilevel"/>
    <w:tmpl w:val="0512F8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5" w15:restartNumberingAfterBreak="0">
    <w:nsid w:val="5A7457CE"/>
    <w:multiLevelType w:val="hybridMultilevel"/>
    <w:tmpl w:val="A72A6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5A7502B6"/>
    <w:multiLevelType w:val="hybridMultilevel"/>
    <w:tmpl w:val="3A8684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7" w15:restartNumberingAfterBreak="0">
    <w:nsid w:val="5A7926A2"/>
    <w:multiLevelType w:val="hybridMultilevel"/>
    <w:tmpl w:val="79DE947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8" w15:restartNumberingAfterBreak="0">
    <w:nsid w:val="5AAF3861"/>
    <w:multiLevelType w:val="hybridMultilevel"/>
    <w:tmpl w:val="65D4D4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9" w15:restartNumberingAfterBreak="0">
    <w:nsid w:val="5AEF504B"/>
    <w:multiLevelType w:val="hybridMultilevel"/>
    <w:tmpl w:val="1E10C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5B406E20"/>
    <w:multiLevelType w:val="hybridMultilevel"/>
    <w:tmpl w:val="1D243C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1" w15:restartNumberingAfterBreak="0">
    <w:nsid w:val="5B8415B8"/>
    <w:multiLevelType w:val="hybridMultilevel"/>
    <w:tmpl w:val="C8F017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2" w15:restartNumberingAfterBreak="0">
    <w:nsid w:val="5B9D6041"/>
    <w:multiLevelType w:val="hybridMultilevel"/>
    <w:tmpl w:val="D09EB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5BE402C3"/>
    <w:multiLevelType w:val="hybridMultilevel"/>
    <w:tmpl w:val="58400F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4" w15:restartNumberingAfterBreak="0">
    <w:nsid w:val="5C0D3238"/>
    <w:multiLevelType w:val="hybridMultilevel"/>
    <w:tmpl w:val="80A80F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5" w15:restartNumberingAfterBreak="0">
    <w:nsid w:val="5C697FDA"/>
    <w:multiLevelType w:val="multilevel"/>
    <w:tmpl w:val="3B6C18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6" w15:restartNumberingAfterBreak="0">
    <w:nsid w:val="5C9B00B2"/>
    <w:multiLevelType w:val="hybridMultilevel"/>
    <w:tmpl w:val="C292E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5CA4584B"/>
    <w:multiLevelType w:val="hybridMultilevel"/>
    <w:tmpl w:val="0888B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5CBB4607"/>
    <w:multiLevelType w:val="hybridMultilevel"/>
    <w:tmpl w:val="7F58D68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9" w15:restartNumberingAfterBreak="0">
    <w:nsid w:val="5CD402F6"/>
    <w:multiLevelType w:val="hybridMultilevel"/>
    <w:tmpl w:val="6D18A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0" w15:restartNumberingAfterBreak="0">
    <w:nsid w:val="5DBA74E1"/>
    <w:multiLevelType w:val="hybridMultilevel"/>
    <w:tmpl w:val="58007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1" w15:restartNumberingAfterBreak="0">
    <w:nsid w:val="5DC35DB7"/>
    <w:multiLevelType w:val="hybridMultilevel"/>
    <w:tmpl w:val="0E5430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2" w15:restartNumberingAfterBreak="0">
    <w:nsid w:val="5DD75336"/>
    <w:multiLevelType w:val="hybridMultilevel"/>
    <w:tmpl w:val="C8C0F6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3" w15:restartNumberingAfterBreak="0">
    <w:nsid w:val="5DFD0DC3"/>
    <w:multiLevelType w:val="hybridMultilevel"/>
    <w:tmpl w:val="380EC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5E1808B0"/>
    <w:multiLevelType w:val="hybridMultilevel"/>
    <w:tmpl w:val="E076B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5E1D361B"/>
    <w:multiLevelType w:val="hybridMultilevel"/>
    <w:tmpl w:val="D5943AF8"/>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5E5C4453"/>
    <w:multiLevelType w:val="hybridMultilevel"/>
    <w:tmpl w:val="EFE828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7" w15:restartNumberingAfterBreak="0">
    <w:nsid w:val="5E744B46"/>
    <w:multiLevelType w:val="hybridMultilevel"/>
    <w:tmpl w:val="9BE63858"/>
    <w:lvl w:ilvl="0" w:tplc="FC222FCC">
      <w:start w:val="1"/>
      <w:numFmt w:val="decimal"/>
      <w:lvlText w:val="%1."/>
      <w:lvlJc w:val="left"/>
      <w:pPr>
        <w:ind w:left="720" w:hanging="360"/>
      </w:pPr>
      <w:rPr>
        <w:rFonts w:ascii="Calibri" w:hAnsi="Calibri" w:cs="Calibri" w:hint="default"/>
        <w:spacing w:val="-2"/>
        <w:position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8" w15:restartNumberingAfterBreak="0">
    <w:nsid w:val="5E8E4045"/>
    <w:multiLevelType w:val="hybridMultilevel"/>
    <w:tmpl w:val="C666B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5F231E6A"/>
    <w:multiLevelType w:val="hybridMultilevel"/>
    <w:tmpl w:val="F20C6E7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0" w15:restartNumberingAfterBreak="0">
    <w:nsid w:val="5F255149"/>
    <w:multiLevelType w:val="multilevel"/>
    <w:tmpl w:val="356CF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1" w15:restartNumberingAfterBreak="0">
    <w:nsid w:val="5F504506"/>
    <w:multiLevelType w:val="hybridMultilevel"/>
    <w:tmpl w:val="7F6E08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2" w15:restartNumberingAfterBreak="0">
    <w:nsid w:val="5F9346A1"/>
    <w:multiLevelType w:val="hybridMultilevel"/>
    <w:tmpl w:val="9C306728"/>
    <w:lvl w:ilvl="0" w:tplc="0409000F">
      <w:start w:val="1"/>
      <w:numFmt w:val="decimal"/>
      <w:lvlText w:val="%1."/>
      <w:lvlJc w:val="left"/>
      <w:pPr>
        <w:ind w:left="360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5FE52F2D"/>
    <w:multiLevelType w:val="hybridMultilevel"/>
    <w:tmpl w:val="359ABD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4" w15:restartNumberingAfterBreak="0">
    <w:nsid w:val="5FFD45C5"/>
    <w:multiLevelType w:val="hybridMultilevel"/>
    <w:tmpl w:val="A9DA8C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5" w15:restartNumberingAfterBreak="0">
    <w:nsid w:val="601B28CB"/>
    <w:multiLevelType w:val="hybridMultilevel"/>
    <w:tmpl w:val="6DEC9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044654E"/>
    <w:multiLevelType w:val="multilevel"/>
    <w:tmpl w:val="5B82E124"/>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7" w15:restartNumberingAfterBreak="0">
    <w:nsid w:val="6075334C"/>
    <w:multiLevelType w:val="hybridMultilevel"/>
    <w:tmpl w:val="2EDE79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8" w15:restartNumberingAfterBreak="0">
    <w:nsid w:val="6092149E"/>
    <w:multiLevelType w:val="hybridMultilevel"/>
    <w:tmpl w:val="28803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0B12EEB"/>
    <w:multiLevelType w:val="hybridMultilevel"/>
    <w:tmpl w:val="3A32F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0EF6BF6"/>
    <w:multiLevelType w:val="hybridMultilevel"/>
    <w:tmpl w:val="FB6AA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1084B8F"/>
    <w:multiLevelType w:val="hybridMultilevel"/>
    <w:tmpl w:val="D62036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2" w15:restartNumberingAfterBreak="0">
    <w:nsid w:val="61787C15"/>
    <w:multiLevelType w:val="hybridMultilevel"/>
    <w:tmpl w:val="185E3D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3" w15:restartNumberingAfterBreak="0">
    <w:nsid w:val="61A8476D"/>
    <w:multiLevelType w:val="hybridMultilevel"/>
    <w:tmpl w:val="E624A1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4" w15:restartNumberingAfterBreak="0">
    <w:nsid w:val="626A4ED4"/>
    <w:multiLevelType w:val="hybridMultilevel"/>
    <w:tmpl w:val="D706B5C2"/>
    <w:lvl w:ilvl="0" w:tplc="5E2ACB6E">
      <w:start w:val="5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5" w15:restartNumberingAfterBreak="0">
    <w:nsid w:val="62855E6B"/>
    <w:multiLevelType w:val="hybridMultilevel"/>
    <w:tmpl w:val="1286060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6" w15:restartNumberingAfterBreak="0">
    <w:nsid w:val="629F44AB"/>
    <w:multiLevelType w:val="hybridMultilevel"/>
    <w:tmpl w:val="49DAA1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7" w15:restartNumberingAfterBreak="0">
    <w:nsid w:val="62E12371"/>
    <w:multiLevelType w:val="hybridMultilevel"/>
    <w:tmpl w:val="E12E666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8" w15:restartNumberingAfterBreak="0">
    <w:nsid w:val="63241886"/>
    <w:multiLevelType w:val="hybridMultilevel"/>
    <w:tmpl w:val="0916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3736F9A"/>
    <w:multiLevelType w:val="hybridMultilevel"/>
    <w:tmpl w:val="4E30E2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0" w15:restartNumberingAfterBreak="0">
    <w:nsid w:val="63811D5F"/>
    <w:multiLevelType w:val="hybridMultilevel"/>
    <w:tmpl w:val="037264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1" w15:restartNumberingAfterBreak="0">
    <w:nsid w:val="63A17375"/>
    <w:multiLevelType w:val="hybridMultilevel"/>
    <w:tmpl w:val="63E6ED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2" w15:restartNumberingAfterBreak="0">
    <w:nsid w:val="63C256C3"/>
    <w:multiLevelType w:val="hybridMultilevel"/>
    <w:tmpl w:val="88744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3" w15:restartNumberingAfterBreak="0">
    <w:nsid w:val="63C53BED"/>
    <w:multiLevelType w:val="hybridMultilevel"/>
    <w:tmpl w:val="42DE8C16"/>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4" w15:restartNumberingAfterBreak="0">
    <w:nsid w:val="63C96236"/>
    <w:multiLevelType w:val="hybridMultilevel"/>
    <w:tmpl w:val="0B3E95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5" w15:restartNumberingAfterBreak="0">
    <w:nsid w:val="63D113C0"/>
    <w:multiLevelType w:val="hybridMultilevel"/>
    <w:tmpl w:val="A0D46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63E0451F"/>
    <w:multiLevelType w:val="hybridMultilevel"/>
    <w:tmpl w:val="E0940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3E47FA0"/>
    <w:multiLevelType w:val="hybridMultilevel"/>
    <w:tmpl w:val="F816E5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8" w15:restartNumberingAfterBreak="0">
    <w:nsid w:val="641A0300"/>
    <w:multiLevelType w:val="hybridMultilevel"/>
    <w:tmpl w:val="9788C7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9" w15:restartNumberingAfterBreak="0">
    <w:nsid w:val="642351A7"/>
    <w:multiLevelType w:val="hybridMultilevel"/>
    <w:tmpl w:val="138E8048"/>
    <w:lvl w:ilvl="0" w:tplc="04240003">
      <w:start w:val="1"/>
      <w:numFmt w:val="bullet"/>
      <w:lvlText w:val="o"/>
      <w:lvlJc w:val="left"/>
      <w:pPr>
        <w:tabs>
          <w:tab w:val="num" w:pos="1080"/>
        </w:tabs>
        <w:ind w:left="1080" w:hanging="360"/>
      </w:pPr>
      <w:rPr>
        <w:rFonts w:ascii="Courier New" w:hAnsi="Courier New" w:cs="Courier New" w:hint="default"/>
      </w:rPr>
    </w:lvl>
    <w:lvl w:ilvl="1" w:tplc="3AE01F50">
      <w:start w:val="1"/>
      <w:numFmt w:val="bullet"/>
      <w:lvlText w:val="-"/>
      <w:lvlJc w:val="left"/>
      <w:pPr>
        <w:tabs>
          <w:tab w:val="num" w:pos="1800"/>
        </w:tabs>
        <w:ind w:left="1800" w:hanging="360"/>
      </w:pPr>
      <w:rPr>
        <w:rFonts w:ascii="Times New Roman" w:eastAsia="Times New Roman" w:hAnsi="Times New Roman" w:cs="Times New Roman" w:hint="default"/>
      </w:rPr>
    </w:lvl>
    <w:lvl w:ilvl="2" w:tplc="04240003">
      <w:start w:val="1"/>
      <w:numFmt w:val="bullet"/>
      <w:lvlText w:val="o"/>
      <w:lvlJc w:val="left"/>
      <w:pPr>
        <w:tabs>
          <w:tab w:val="num" w:pos="2520"/>
        </w:tabs>
        <w:ind w:left="2520" w:hanging="180"/>
      </w:pPr>
      <w:rPr>
        <w:rFonts w:ascii="Courier New" w:hAnsi="Courier New" w:cs="Courier New" w:hint="default"/>
      </w:r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00" w15:restartNumberingAfterBreak="0">
    <w:nsid w:val="643044B5"/>
    <w:multiLevelType w:val="hybridMultilevel"/>
    <w:tmpl w:val="299A79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1" w15:restartNumberingAfterBreak="0">
    <w:nsid w:val="64403FC3"/>
    <w:multiLevelType w:val="hybridMultilevel"/>
    <w:tmpl w:val="DC3ED59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644F05FD"/>
    <w:multiLevelType w:val="hybridMultilevel"/>
    <w:tmpl w:val="16181284"/>
    <w:lvl w:ilvl="0" w:tplc="0424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3" w15:restartNumberingAfterBreak="0">
    <w:nsid w:val="64BE29F3"/>
    <w:multiLevelType w:val="hybridMultilevel"/>
    <w:tmpl w:val="04C423D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4" w15:restartNumberingAfterBreak="0">
    <w:nsid w:val="64C77114"/>
    <w:multiLevelType w:val="hybridMultilevel"/>
    <w:tmpl w:val="F13C511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5" w15:restartNumberingAfterBreak="0">
    <w:nsid w:val="65316414"/>
    <w:multiLevelType w:val="hybridMultilevel"/>
    <w:tmpl w:val="56AC9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659B3017"/>
    <w:multiLevelType w:val="hybridMultilevel"/>
    <w:tmpl w:val="57165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65CB6B3A"/>
    <w:multiLevelType w:val="hybridMultilevel"/>
    <w:tmpl w:val="B7CCA0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8" w15:restartNumberingAfterBreak="0">
    <w:nsid w:val="65E553F4"/>
    <w:multiLevelType w:val="hybridMultilevel"/>
    <w:tmpl w:val="51D6140A"/>
    <w:lvl w:ilvl="0" w:tplc="04240001">
      <w:start w:val="1"/>
      <w:numFmt w:val="bullet"/>
      <w:lvlText w:val=""/>
      <w:lvlJc w:val="left"/>
      <w:pPr>
        <w:tabs>
          <w:tab w:val="num" w:pos="12"/>
        </w:tabs>
        <w:ind w:left="12" w:hanging="360"/>
      </w:pPr>
      <w:rPr>
        <w:rFonts w:ascii="Symbol" w:hAnsi="Symbol" w:hint="default"/>
      </w:rPr>
    </w:lvl>
    <w:lvl w:ilvl="1" w:tplc="04240003">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609" w15:restartNumberingAfterBreak="0">
    <w:nsid w:val="660D40B7"/>
    <w:multiLevelType w:val="hybridMultilevel"/>
    <w:tmpl w:val="2620E1C6"/>
    <w:lvl w:ilvl="0" w:tplc="0424000F">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610" w15:restartNumberingAfterBreak="0">
    <w:nsid w:val="66C13AF6"/>
    <w:multiLevelType w:val="hybridMultilevel"/>
    <w:tmpl w:val="5ABC3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66CE2CBB"/>
    <w:multiLevelType w:val="hybridMultilevel"/>
    <w:tmpl w:val="884083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2" w15:restartNumberingAfterBreak="0">
    <w:nsid w:val="66D53D5E"/>
    <w:multiLevelType w:val="hybridMultilevel"/>
    <w:tmpl w:val="0CA6B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6722448B"/>
    <w:multiLevelType w:val="hybridMultilevel"/>
    <w:tmpl w:val="B4BE4E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4" w15:restartNumberingAfterBreak="0">
    <w:nsid w:val="6744610E"/>
    <w:multiLevelType w:val="hybridMultilevel"/>
    <w:tmpl w:val="66E86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5" w15:restartNumberingAfterBreak="0">
    <w:nsid w:val="674F0F91"/>
    <w:multiLevelType w:val="hybridMultilevel"/>
    <w:tmpl w:val="E214C8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6" w15:restartNumberingAfterBreak="0">
    <w:nsid w:val="67520631"/>
    <w:multiLevelType w:val="hybridMultilevel"/>
    <w:tmpl w:val="6AA6BA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17" w15:restartNumberingAfterBreak="0">
    <w:nsid w:val="67741547"/>
    <w:multiLevelType w:val="hybridMultilevel"/>
    <w:tmpl w:val="F83CA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679752FB"/>
    <w:multiLevelType w:val="hybridMultilevel"/>
    <w:tmpl w:val="5FBAD4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9" w15:restartNumberingAfterBreak="0">
    <w:nsid w:val="67C53BB1"/>
    <w:multiLevelType w:val="multilevel"/>
    <w:tmpl w:val="4C34B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0" w15:restartNumberingAfterBreak="0">
    <w:nsid w:val="67D76BFF"/>
    <w:multiLevelType w:val="hybridMultilevel"/>
    <w:tmpl w:val="CCE650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1" w15:restartNumberingAfterBreak="0">
    <w:nsid w:val="683211C4"/>
    <w:multiLevelType w:val="hybridMultilevel"/>
    <w:tmpl w:val="6F78B2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2" w15:restartNumberingAfterBreak="0">
    <w:nsid w:val="6858409D"/>
    <w:multiLevelType w:val="hybridMultilevel"/>
    <w:tmpl w:val="14E4A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6871001E"/>
    <w:multiLevelType w:val="hybridMultilevel"/>
    <w:tmpl w:val="44FE50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4" w15:restartNumberingAfterBreak="0">
    <w:nsid w:val="68820AB5"/>
    <w:multiLevelType w:val="hybridMultilevel"/>
    <w:tmpl w:val="C76AE6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5" w15:restartNumberingAfterBreak="0">
    <w:nsid w:val="688A3A9C"/>
    <w:multiLevelType w:val="hybridMultilevel"/>
    <w:tmpl w:val="657A870A"/>
    <w:lvl w:ilvl="0" w:tplc="04240001">
      <w:start w:val="1"/>
      <w:numFmt w:val="bullet"/>
      <w:lvlText w:val=""/>
      <w:lvlJc w:val="left"/>
      <w:pPr>
        <w:tabs>
          <w:tab w:val="num" w:pos="1068"/>
        </w:tabs>
        <w:ind w:left="1068" w:hanging="360"/>
      </w:pPr>
      <w:rPr>
        <w:rFonts w:ascii="Symbol" w:hAnsi="Symbol" w:hint="default"/>
      </w:rPr>
    </w:lvl>
    <w:lvl w:ilvl="1" w:tplc="04240019">
      <w:start w:val="1"/>
      <w:numFmt w:val="lowerLetter"/>
      <w:lvlText w:val="%2."/>
      <w:lvlJc w:val="left"/>
      <w:pPr>
        <w:tabs>
          <w:tab w:val="num" w:pos="1788"/>
        </w:tabs>
        <w:ind w:left="1788" w:hanging="360"/>
      </w:pPr>
    </w:lvl>
    <w:lvl w:ilvl="2" w:tplc="0424000F">
      <w:start w:val="1"/>
      <w:numFmt w:val="decimal"/>
      <w:lvlText w:val="%3."/>
      <w:lvlJc w:val="left"/>
      <w:pPr>
        <w:tabs>
          <w:tab w:val="num" w:pos="2688"/>
        </w:tabs>
        <w:ind w:left="2688" w:hanging="36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626" w15:restartNumberingAfterBreak="0">
    <w:nsid w:val="68A72295"/>
    <w:multiLevelType w:val="hybridMultilevel"/>
    <w:tmpl w:val="DA4C4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7" w15:restartNumberingAfterBreak="0">
    <w:nsid w:val="68D15B02"/>
    <w:multiLevelType w:val="hybridMultilevel"/>
    <w:tmpl w:val="497687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8" w15:restartNumberingAfterBreak="0">
    <w:nsid w:val="68EA22BB"/>
    <w:multiLevelType w:val="hybridMultilevel"/>
    <w:tmpl w:val="1452F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690D5A0B"/>
    <w:multiLevelType w:val="multilevel"/>
    <w:tmpl w:val="47A62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0" w15:restartNumberingAfterBreak="0">
    <w:nsid w:val="6910530A"/>
    <w:multiLevelType w:val="hybridMultilevel"/>
    <w:tmpl w:val="E5CC8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691F2615"/>
    <w:multiLevelType w:val="hybridMultilevel"/>
    <w:tmpl w:val="83F4BF2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2" w15:restartNumberingAfterBreak="0">
    <w:nsid w:val="69232746"/>
    <w:multiLevelType w:val="hybridMultilevel"/>
    <w:tmpl w:val="CAB405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3" w15:restartNumberingAfterBreak="0">
    <w:nsid w:val="699001C8"/>
    <w:multiLevelType w:val="hybridMultilevel"/>
    <w:tmpl w:val="E536CB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4" w15:restartNumberingAfterBreak="0">
    <w:nsid w:val="699E18EB"/>
    <w:multiLevelType w:val="hybridMultilevel"/>
    <w:tmpl w:val="F98624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5" w15:restartNumberingAfterBreak="0">
    <w:nsid w:val="69B93648"/>
    <w:multiLevelType w:val="multilevel"/>
    <w:tmpl w:val="6B0E5F8C"/>
    <w:lvl w:ilvl="0">
      <w:start w:val="1"/>
      <w:numFmt w:val="decimal"/>
      <w:lvlText w:val="%1"/>
      <w:lvlJc w:val="left"/>
      <w:pPr>
        <w:ind w:left="540" w:hanging="540"/>
      </w:pPr>
      <w:rPr>
        <w:rFonts w:hint="default"/>
        <w:b/>
      </w:rPr>
    </w:lvl>
    <w:lvl w:ilvl="1">
      <w:start w:val="1"/>
      <w:numFmt w:val="decimalZero"/>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36" w15:restartNumberingAfterBreak="0">
    <w:nsid w:val="69D42A1D"/>
    <w:multiLevelType w:val="hybridMultilevel"/>
    <w:tmpl w:val="8A789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69F22A14"/>
    <w:multiLevelType w:val="hybridMultilevel"/>
    <w:tmpl w:val="384629CC"/>
    <w:lvl w:ilvl="0" w:tplc="04240001">
      <w:start w:val="1"/>
      <w:numFmt w:val="bullet"/>
      <w:lvlText w:val=""/>
      <w:lvlJc w:val="left"/>
      <w:pPr>
        <w:ind w:left="766" w:hanging="360"/>
      </w:pPr>
      <w:rPr>
        <w:rFonts w:ascii="Symbol" w:hAnsi="Symbol" w:hint="default"/>
      </w:rPr>
    </w:lvl>
    <w:lvl w:ilvl="1" w:tplc="04240003" w:tentative="1">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638" w15:restartNumberingAfterBreak="0">
    <w:nsid w:val="6A063677"/>
    <w:multiLevelType w:val="hybridMultilevel"/>
    <w:tmpl w:val="5C582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9" w15:restartNumberingAfterBreak="0">
    <w:nsid w:val="6A1C0986"/>
    <w:multiLevelType w:val="hybridMultilevel"/>
    <w:tmpl w:val="FB163F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0" w15:restartNumberingAfterBreak="0">
    <w:nsid w:val="6A225C93"/>
    <w:multiLevelType w:val="hybridMultilevel"/>
    <w:tmpl w:val="5E5ED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1" w15:restartNumberingAfterBreak="0">
    <w:nsid w:val="6A2B4C32"/>
    <w:multiLevelType w:val="hybridMultilevel"/>
    <w:tmpl w:val="9F4A66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2" w15:restartNumberingAfterBreak="0">
    <w:nsid w:val="6A4F2F84"/>
    <w:multiLevelType w:val="hybridMultilevel"/>
    <w:tmpl w:val="0DB8B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6A6E537B"/>
    <w:multiLevelType w:val="hybridMultilevel"/>
    <w:tmpl w:val="D67A8B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4" w15:restartNumberingAfterBreak="0">
    <w:nsid w:val="6AA47397"/>
    <w:multiLevelType w:val="hybridMultilevel"/>
    <w:tmpl w:val="61C894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5" w15:restartNumberingAfterBreak="0">
    <w:nsid w:val="6ADD79E9"/>
    <w:multiLevelType w:val="hybridMultilevel"/>
    <w:tmpl w:val="BB86A8A2"/>
    <w:lvl w:ilvl="0" w:tplc="95463B06">
      <w:numFmt w:val="bullet"/>
      <w:lvlText w:val="-"/>
      <w:lvlJc w:val="left"/>
      <w:pPr>
        <w:ind w:left="720" w:hanging="360"/>
      </w:pPr>
      <w:rPr>
        <w:rFonts w:ascii="Calibri" w:eastAsia="Times New Roman" w:hAnsi="Calibri" w:cs="Microsoft Sans Serif"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6" w15:restartNumberingAfterBreak="0">
    <w:nsid w:val="6ADE22D5"/>
    <w:multiLevelType w:val="hybridMultilevel"/>
    <w:tmpl w:val="EE445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7" w15:restartNumberingAfterBreak="0">
    <w:nsid w:val="6BC235A2"/>
    <w:multiLevelType w:val="hybridMultilevel"/>
    <w:tmpl w:val="6FDEF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6BCA03C6"/>
    <w:multiLevelType w:val="hybridMultilevel"/>
    <w:tmpl w:val="062CFE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9" w15:restartNumberingAfterBreak="0">
    <w:nsid w:val="6BD93978"/>
    <w:multiLevelType w:val="hybridMultilevel"/>
    <w:tmpl w:val="D754366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50" w15:restartNumberingAfterBreak="0">
    <w:nsid w:val="6C2109C1"/>
    <w:multiLevelType w:val="hybridMultilevel"/>
    <w:tmpl w:val="D0DAD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6C48536C"/>
    <w:multiLevelType w:val="hybridMultilevel"/>
    <w:tmpl w:val="94FC26C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2" w15:restartNumberingAfterBreak="0">
    <w:nsid w:val="6C6A776E"/>
    <w:multiLevelType w:val="hybridMultilevel"/>
    <w:tmpl w:val="22F0D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6C75151B"/>
    <w:multiLevelType w:val="hybridMultilevel"/>
    <w:tmpl w:val="BE8C7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4" w15:restartNumberingAfterBreak="0">
    <w:nsid w:val="6CCA4DA2"/>
    <w:multiLevelType w:val="hybridMultilevel"/>
    <w:tmpl w:val="22CA0F0E"/>
    <w:lvl w:ilvl="0" w:tplc="04240001">
      <w:start w:val="1"/>
      <w:numFmt w:val="bullet"/>
      <w:lvlText w:val=""/>
      <w:lvlJc w:val="left"/>
      <w:pPr>
        <w:ind w:left="720" w:hanging="360"/>
      </w:pPr>
      <w:rPr>
        <w:rFonts w:ascii="Symbol" w:hAnsi="Symbol" w:hint="default"/>
        <w:color w:val="333333"/>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5" w15:restartNumberingAfterBreak="0">
    <w:nsid w:val="6CD864E0"/>
    <w:multiLevelType w:val="hybridMultilevel"/>
    <w:tmpl w:val="854AD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6" w15:restartNumberingAfterBreak="0">
    <w:nsid w:val="6CDD37C6"/>
    <w:multiLevelType w:val="multilevel"/>
    <w:tmpl w:val="776C0CCA"/>
    <w:lvl w:ilvl="0">
      <w:start w:val="1"/>
      <w:numFmt w:val="bullet"/>
      <w:lvlText w:val=""/>
      <w:lvlJc w:val="left"/>
      <w:pPr>
        <w:tabs>
          <w:tab w:val="num" w:pos="720"/>
        </w:tabs>
        <w:ind w:left="700" w:hanging="340"/>
      </w:pPr>
      <w:rPr>
        <w:rFonts w:ascii="Symbol" w:hAnsi="Symbol" w:hint="default"/>
      </w:rPr>
    </w:lvl>
    <w:lvl w:ilvl="1">
      <w:start w:val="1"/>
      <w:numFmt w:val="bullet"/>
      <w:lvlText w:val=""/>
      <w:lvlJc w:val="left"/>
      <w:pPr>
        <w:tabs>
          <w:tab w:val="num" w:pos="276"/>
        </w:tabs>
        <w:ind w:left="276" w:hanging="397"/>
      </w:pPr>
      <w:rPr>
        <w:rFonts w:ascii="Symbol" w:hAnsi="Symbol" w:hint="default"/>
      </w:rPr>
    </w:lvl>
    <w:lvl w:ilvl="2">
      <w:start w:val="1"/>
      <w:numFmt w:val="bullet"/>
      <w:lvlText w:val=""/>
      <w:lvlJc w:val="left"/>
      <w:pPr>
        <w:tabs>
          <w:tab w:val="num" w:pos="12"/>
        </w:tabs>
        <w:ind w:left="-8" w:hanging="340"/>
      </w:pPr>
      <w:rPr>
        <w:rFonts w:ascii="Symbol" w:hAnsi="Symbol"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657" w15:restartNumberingAfterBreak="0">
    <w:nsid w:val="6CE256D7"/>
    <w:multiLevelType w:val="hybridMultilevel"/>
    <w:tmpl w:val="849AAA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8" w15:restartNumberingAfterBreak="0">
    <w:nsid w:val="6D00553C"/>
    <w:multiLevelType w:val="hybridMultilevel"/>
    <w:tmpl w:val="4A4CC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9" w15:restartNumberingAfterBreak="0">
    <w:nsid w:val="6D883D9C"/>
    <w:multiLevelType w:val="hybridMultilevel"/>
    <w:tmpl w:val="CB4E0F0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0" w15:restartNumberingAfterBreak="0">
    <w:nsid w:val="6DAB17A2"/>
    <w:multiLevelType w:val="hybridMultilevel"/>
    <w:tmpl w:val="8862B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6DFC1A1B"/>
    <w:multiLevelType w:val="hybridMultilevel"/>
    <w:tmpl w:val="7E90E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2" w15:restartNumberingAfterBreak="0">
    <w:nsid w:val="6E0805C2"/>
    <w:multiLevelType w:val="hybridMultilevel"/>
    <w:tmpl w:val="139EE4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3" w15:restartNumberingAfterBreak="0">
    <w:nsid w:val="6E0C0489"/>
    <w:multiLevelType w:val="hybridMultilevel"/>
    <w:tmpl w:val="3D7A028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4" w15:restartNumberingAfterBreak="0">
    <w:nsid w:val="6E755EEF"/>
    <w:multiLevelType w:val="hybridMultilevel"/>
    <w:tmpl w:val="A282E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5" w15:restartNumberingAfterBreak="0">
    <w:nsid w:val="6E9C307F"/>
    <w:multiLevelType w:val="hybridMultilevel"/>
    <w:tmpl w:val="708C16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6" w15:restartNumberingAfterBreak="0">
    <w:nsid w:val="6EB43BAF"/>
    <w:multiLevelType w:val="hybridMultilevel"/>
    <w:tmpl w:val="BB32239A"/>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6EB60088"/>
    <w:multiLevelType w:val="hybridMultilevel"/>
    <w:tmpl w:val="27961E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8" w15:restartNumberingAfterBreak="0">
    <w:nsid w:val="6EBF62BA"/>
    <w:multiLevelType w:val="hybridMultilevel"/>
    <w:tmpl w:val="A05C99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9" w15:restartNumberingAfterBreak="0">
    <w:nsid w:val="6EC67B99"/>
    <w:multiLevelType w:val="hybridMultilevel"/>
    <w:tmpl w:val="FCA6F6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0" w15:restartNumberingAfterBreak="0">
    <w:nsid w:val="6EC84437"/>
    <w:multiLevelType w:val="hybridMultilevel"/>
    <w:tmpl w:val="460A7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6ECD0A29"/>
    <w:multiLevelType w:val="hybridMultilevel"/>
    <w:tmpl w:val="DEEA406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72" w15:restartNumberingAfterBreak="0">
    <w:nsid w:val="6EDA6F1F"/>
    <w:multiLevelType w:val="hybridMultilevel"/>
    <w:tmpl w:val="7EC81C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3" w15:restartNumberingAfterBreak="0">
    <w:nsid w:val="6EE45EE4"/>
    <w:multiLevelType w:val="hybridMultilevel"/>
    <w:tmpl w:val="42D2E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6F1960F1"/>
    <w:multiLevelType w:val="hybridMultilevel"/>
    <w:tmpl w:val="9C46C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6F666D5A"/>
    <w:multiLevelType w:val="hybridMultilevel"/>
    <w:tmpl w:val="E0665AC4"/>
    <w:lvl w:ilvl="0" w:tplc="04240001">
      <w:start w:val="1"/>
      <w:numFmt w:val="bullet"/>
      <w:lvlText w:val=""/>
      <w:lvlJc w:val="left"/>
      <w:pPr>
        <w:tabs>
          <w:tab w:val="num" w:pos="283"/>
        </w:tabs>
        <w:ind w:left="283" w:hanging="283"/>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76" w15:restartNumberingAfterBreak="0">
    <w:nsid w:val="6F961B1A"/>
    <w:multiLevelType w:val="hybridMultilevel"/>
    <w:tmpl w:val="F81E60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7" w15:restartNumberingAfterBreak="0">
    <w:nsid w:val="6F9B4FF4"/>
    <w:multiLevelType w:val="hybridMultilevel"/>
    <w:tmpl w:val="F8C8C0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8" w15:restartNumberingAfterBreak="0">
    <w:nsid w:val="6FA261CB"/>
    <w:multiLevelType w:val="hybridMultilevel"/>
    <w:tmpl w:val="E9645F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9" w15:restartNumberingAfterBreak="0">
    <w:nsid w:val="6FC94754"/>
    <w:multiLevelType w:val="hybridMultilevel"/>
    <w:tmpl w:val="2D3A96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0" w15:restartNumberingAfterBreak="0">
    <w:nsid w:val="6FD927CD"/>
    <w:multiLevelType w:val="hybridMultilevel"/>
    <w:tmpl w:val="9CECB486"/>
    <w:lvl w:ilvl="0" w:tplc="0409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81" w15:restartNumberingAfterBreak="0">
    <w:nsid w:val="70011CD8"/>
    <w:multiLevelType w:val="hybridMultilevel"/>
    <w:tmpl w:val="813EAC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2" w15:restartNumberingAfterBreak="0">
    <w:nsid w:val="700C5B6F"/>
    <w:multiLevelType w:val="hybridMultilevel"/>
    <w:tmpl w:val="DCB25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3" w15:restartNumberingAfterBreak="0">
    <w:nsid w:val="70286C6E"/>
    <w:multiLevelType w:val="hybridMultilevel"/>
    <w:tmpl w:val="2AB24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4" w15:restartNumberingAfterBreak="0">
    <w:nsid w:val="7048511E"/>
    <w:multiLevelType w:val="hybridMultilevel"/>
    <w:tmpl w:val="E30E1C98"/>
    <w:lvl w:ilvl="0" w:tplc="04240001">
      <w:start w:val="1"/>
      <w:numFmt w:val="bullet"/>
      <w:lvlText w:val=""/>
      <w:lvlJc w:val="left"/>
      <w:pPr>
        <w:tabs>
          <w:tab w:val="num" w:pos="1428"/>
        </w:tabs>
        <w:ind w:left="1428" w:hanging="360"/>
      </w:pPr>
      <w:rPr>
        <w:rFonts w:ascii="Symbol" w:hAnsi="Symbol" w:hint="default"/>
      </w:rPr>
    </w:lvl>
    <w:lvl w:ilvl="1" w:tplc="04090001">
      <w:start w:val="1"/>
      <w:numFmt w:val="bullet"/>
      <w:lvlText w:val=""/>
      <w:lvlJc w:val="left"/>
      <w:pPr>
        <w:tabs>
          <w:tab w:val="num" w:pos="2148"/>
        </w:tabs>
        <w:ind w:left="2148" w:hanging="360"/>
      </w:pPr>
      <w:rPr>
        <w:rFonts w:ascii="Symbol" w:hAnsi="Symbol" w:hint="default"/>
      </w:rPr>
    </w:lvl>
    <w:lvl w:ilvl="2" w:tplc="38AC853E">
      <w:numFmt w:val="bullet"/>
      <w:lvlText w:val="-"/>
      <w:lvlJc w:val="left"/>
      <w:pPr>
        <w:tabs>
          <w:tab w:val="num" w:pos="2868"/>
        </w:tabs>
        <w:ind w:left="2868" w:hanging="360"/>
      </w:pPr>
      <w:rPr>
        <w:rFonts w:ascii="Arial" w:eastAsia="Times New Roman" w:hAnsi="Arial" w:cs="Arial"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685" w15:restartNumberingAfterBreak="0">
    <w:nsid w:val="705415CB"/>
    <w:multiLevelType w:val="hybridMultilevel"/>
    <w:tmpl w:val="8B2477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86" w15:restartNumberingAfterBreak="0">
    <w:nsid w:val="70C03C40"/>
    <w:multiLevelType w:val="hybridMultilevel"/>
    <w:tmpl w:val="50E0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7" w15:restartNumberingAfterBreak="0">
    <w:nsid w:val="711B773E"/>
    <w:multiLevelType w:val="hybridMultilevel"/>
    <w:tmpl w:val="927E8A84"/>
    <w:lvl w:ilvl="0" w:tplc="04240001">
      <w:start w:val="1"/>
      <w:numFmt w:val="bullet"/>
      <w:lvlText w:val=""/>
      <w:lvlJc w:val="left"/>
      <w:pPr>
        <w:ind w:left="720" w:hanging="360"/>
      </w:pPr>
      <w:rPr>
        <w:rFonts w:ascii="Symbol" w:hAnsi="Symbol" w:hint="default"/>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8" w15:restartNumberingAfterBreak="0">
    <w:nsid w:val="713E2FF7"/>
    <w:multiLevelType w:val="hybridMultilevel"/>
    <w:tmpl w:val="B5784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9" w15:restartNumberingAfterBreak="0">
    <w:nsid w:val="71510746"/>
    <w:multiLevelType w:val="hybridMultilevel"/>
    <w:tmpl w:val="7CBA77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0" w15:restartNumberingAfterBreak="0">
    <w:nsid w:val="715D53C9"/>
    <w:multiLevelType w:val="hybridMultilevel"/>
    <w:tmpl w:val="24403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1" w15:restartNumberingAfterBreak="0">
    <w:nsid w:val="71A17984"/>
    <w:multiLevelType w:val="multilevel"/>
    <w:tmpl w:val="FF0896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2" w15:restartNumberingAfterBreak="0">
    <w:nsid w:val="71A76056"/>
    <w:multiLevelType w:val="hybridMultilevel"/>
    <w:tmpl w:val="2C82D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3" w15:restartNumberingAfterBreak="0">
    <w:nsid w:val="71AC3141"/>
    <w:multiLevelType w:val="hybridMultilevel"/>
    <w:tmpl w:val="83AE3D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4" w15:restartNumberingAfterBreak="0">
    <w:nsid w:val="71B4606D"/>
    <w:multiLevelType w:val="hybridMultilevel"/>
    <w:tmpl w:val="01A0BD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5" w15:restartNumberingAfterBreak="0">
    <w:nsid w:val="71C55D51"/>
    <w:multiLevelType w:val="hybridMultilevel"/>
    <w:tmpl w:val="84AEAD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6" w15:restartNumberingAfterBreak="0">
    <w:nsid w:val="71C55EA9"/>
    <w:multiLevelType w:val="hybridMultilevel"/>
    <w:tmpl w:val="B7E8E2A2"/>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7" w15:restartNumberingAfterBreak="0">
    <w:nsid w:val="71D12EAA"/>
    <w:multiLevelType w:val="hybridMultilevel"/>
    <w:tmpl w:val="BFFCA3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8" w15:restartNumberingAfterBreak="0">
    <w:nsid w:val="71F513FD"/>
    <w:multiLevelType w:val="multilevel"/>
    <w:tmpl w:val="29669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9" w15:restartNumberingAfterBreak="0">
    <w:nsid w:val="7200363D"/>
    <w:multiLevelType w:val="hybridMultilevel"/>
    <w:tmpl w:val="060E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0" w15:restartNumberingAfterBreak="0">
    <w:nsid w:val="7243568E"/>
    <w:multiLevelType w:val="hybridMultilevel"/>
    <w:tmpl w:val="7A8CAA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1" w15:restartNumberingAfterBreak="0">
    <w:nsid w:val="729814B9"/>
    <w:multiLevelType w:val="hybridMultilevel"/>
    <w:tmpl w:val="6F7C82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2" w15:restartNumberingAfterBreak="0">
    <w:nsid w:val="729878AB"/>
    <w:multiLevelType w:val="hybridMultilevel"/>
    <w:tmpl w:val="319C8A8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3" w15:restartNumberingAfterBreak="0">
    <w:nsid w:val="72E75177"/>
    <w:multiLevelType w:val="hybridMultilevel"/>
    <w:tmpl w:val="04BABD42"/>
    <w:lvl w:ilvl="0" w:tplc="0424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04" w15:restartNumberingAfterBreak="0">
    <w:nsid w:val="7362589C"/>
    <w:multiLevelType w:val="hybridMultilevel"/>
    <w:tmpl w:val="4AE836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5" w15:restartNumberingAfterBreak="0">
    <w:nsid w:val="73B94011"/>
    <w:multiLevelType w:val="hybridMultilevel"/>
    <w:tmpl w:val="30B61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6" w15:restartNumberingAfterBreak="0">
    <w:nsid w:val="73FE169E"/>
    <w:multiLevelType w:val="hybridMultilevel"/>
    <w:tmpl w:val="E438DB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7" w15:restartNumberingAfterBreak="0">
    <w:nsid w:val="74331614"/>
    <w:multiLevelType w:val="hybridMultilevel"/>
    <w:tmpl w:val="6688E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8" w15:restartNumberingAfterBreak="0">
    <w:nsid w:val="74454FE6"/>
    <w:multiLevelType w:val="hybridMultilevel"/>
    <w:tmpl w:val="D71C0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749B40D9"/>
    <w:multiLevelType w:val="multilevel"/>
    <w:tmpl w:val="2D30E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0" w15:restartNumberingAfterBreak="0">
    <w:nsid w:val="74AC35F5"/>
    <w:multiLevelType w:val="hybridMultilevel"/>
    <w:tmpl w:val="D7EAC9E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11" w15:restartNumberingAfterBreak="0">
    <w:nsid w:val="74D600B3"/>
    <w:multiLevelType w:val="hybridMultilevel"/>
    <w:tmpl w:val="26EA24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2" w15:restartNumberingAfterBreak="0">
    <w:nsid w:val="74DC67B9"/>
    <w:multiLevelType w:val="hybridMultilevel"/>
    <w:tmpl w:val="EF90F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3" w15:restartNumberingAfterBreak="0">
    <w:nsid w:val="750E6A16"/>
    <w:multiLevelType w:val="hybridMultilevel"/>
    <w:tmpl w:val="196218D6"/>
    <w:lvl w:ilvl="0" w:tplc="0409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4" w15:restartNumberingAfterBreak="0">
    <w:nsid w:val="752735A9"/>
    <w:multiLevelType w:val="hybridMultilevel"/>
    <w:tmpl w:val="235AAB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5" w15:restartNumberingAfterBreak="0">
    <w:nsid w:val="75785D22"/>
    <w:multiLevelType w:val="hybridMultilevel"/>
    <w:tmpl w:val="5FE682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6" w15:restartNumberingAfterBreak="0">
    <w:nsid w:val="759E77CE"/>
    <w:multiLevelType w:val="hybridMultilevel"/>
    <w:tmpl w:val="DA8CE4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7" w15:restartNumberingAfterBreak="0">
    <w:nsid w:val="75AA5AE8"/>
    <w:multiLevelType w:val="hybridMultilevel"/>
    <w:tmpl w:val="6E6EE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8" w15:restartNumberingAfterBreak="0">
    <w:nsid w:val="75CC6919"/>
    <w:multiLevelType w:val="hybridMultilevel"/>
    <w:tmpl w:val="47CCD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9" w15:restartNumberingAfterBreak="0">
    <w:nsid w:val="76060719"/>
    <w:multiLevelType w:val="hybridMultilevel"/>
    <w:tmpl w:val="053ABA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0" w15:restartNumberingAfterBreak="0">
    <w:nsid w:val="76062726"/>
    <w:multiLevelType w:val="hybridMultilevel"/>
    <w:tmpl w:val="1CA2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1" w15:restartNumberingAfterBreak="0">
    <w:nsid w:val="761962E9"/>
    <w:multiLevelType w:val="hybridMultilevel"/>
    <w:tmpl w:val="99BC37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2" w15:restartNumberingAfterBreak="0">
    <w:nsid w:val="762241D7"/>
    <w:multiLevelType w:val="hybridMultilevel"/>
    <w:tmpl w:val="C83C19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3" w15:restartNumberingAfterBreak="0">
    <w:nsid w:val="76241567"/>
    <w:multiLevelType w:val="hybridMultilevel"/>
    <w:tmpl w:val="9A0C4C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4" w15:restartNumberingAfterBreak="0">
    <w:nsid w:val="76380914"/>
    <w:multiLevelType w:val="hybridMultilevel"/>
    <w:tmpl w:val="EDE4C3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5" w15:restartNumberingAfterBreak="0">
    <w:nsid w:val="76480C0F"/>
    <w:multiLevelType w:val="hybridMultilevel"/>
    <w:tmpl w:val="B7549E2E"/>
    <w:lvl w:ilvl="0" w:tplc="0424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26" w15:restartNumberingAfterBreak="0">
    <w:nsid w:val="7679486B"/>
    <w:multiLevelType w:val="hybridMultilevel"/>
    <w:tmpl w:val="090A0D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7" w15:restartNumberingAfterBreak="0">
    <w:nsid w:val="76D404AB"/>
    <w:multiLevelType w:val="hybridMultilevel"/>
    <w:tmpl w:val="7B665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8" w15:restartNumberingAfterBreak="0">
    <w:nsid w:val="76D46FD6"/>
    <w:multiLevelType w:val="hybridMultilevel"/>
    <w:tmpl w:val="8E1A1B1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9" w15:restartNumberingAfterBreak="0">
    <w:nsid w:val="76D47476"/>
    <w:multiLevelType w:val="hybridMultilevel"/>
    <w:tmpl w:val="479824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0" w15:restartNumberingAfterBreak="0">
    <w:nsid w:val="77001759"/>
    <w:multiLevelType w:val="hybridMultilevel"/>
    <w:tmpl w:val="AB6C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1" w15:restartNumberingAfterBreak="0">
    <w:nsid w:val="77154233"/>
    <w:multiLevelType w:val="hybridMultilevel"/>
    <w:tmpl w:val="40F6AC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32" w15:restartNumberingAfterBreak="0">
    <w:nsid w:val="7739162F"/>
    <w:multiLevelType w:val="hybridMultilevel"/>
    <w:tmpl w:val="67AED8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3" w15:restartNumberingAfterBreak="0">
    <w:nsid w:val="77497975"/>
    <w:multiLevelType w:val="hybridMultilevel"/>
    <w:tmpl w:val="838AC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4" w15:restartNumberingAfterBreak="0">
    <w:nsid w:val="776D599E"/>
    <w:multiLevelType w:val="hybridMultilevel"/>
    <w:tmpl w:val="786068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5" w15:restartNumberingAfterBreak="0">
    <w:nsid w:val="7779213D"/>
    <w:multiLevelType w:val="hybridMultilevel"/>
    <w:tmpl w:val="A20AF6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6" w15:restartNumberingAfterBreak="0">
    <w:nsid w:val="77B24621"/>
    <w:multiLevelType w:val="hybridMultilevel"/>
    <w:tmpl w:val="4A4E0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7" w15:restartNumberingAfterBreak="0">
    <w:nsid w:val="781C1ED1"/>
    <w:multiLevelType w:val="hybridMultilevel"/>
    <w:tmpl w:val="E59089E4"/>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8" w15:restartNumberingAfterBreak="0">
    <w:nsid w:val="785A59C6"/>
    <w:multiLevelType w:val="hybridMultilevel"/>
    <w:tmpl w:val="A516A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9" w15:restartNumberingAfterBreak="0">
    <w:nsid w:val="788307F6"/>
    <w:multiLevelType w:val="hybridMultilevel"/>
    <w:tmpl w:val="3B129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0" w15:restartNumberingAfterBreak="0">
    <w:nsid w:val="78A364FB"/>
    <w:multiLevelType w:val="hybridMultilevel"/>
    <w:tmpl w:val="6A7A29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1" w15:restartNumberingAfterBreak="0">
    <w:nsid w:val="78D54F14"/>
    <w:multiLevelType w:val="hybridMultilevel"/>
    <w:tmpl w:val="E0B63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2" w15:restartNumberingAfterBreak="0">
    <w:nsid w:val="795F0A09"/>
    <w:multiLevelType w:val="hybridMultilevel"/>
    <w:tmpl w:val="43ACB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3" w15:restartNumberingAfterBreak="0">
    <w:nsid w:val="797B427B"/>
    <w:multiLevelType w:val="hybridMultilevel"/>
    <w:tmpl w:val="42BE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4" w15:restartNumberingAfterBreak="0">
    <w:nsid w:val="79A4624F"/>
    <w:multiLevelType w:val="hybridMultilevel"/>
    <w:tmpl w:val="8A6A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5" w15:restartNumberingAfterBreak="0">
    <w:nsid w:val="79A6317F"/>
    <w:multiLevelType w:val="hybridMultilevel"/>
    <w:tmpl w:val="3B42CB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6" w15:restartNumberingAfterBreak="0">
    <w:nsid w:val="7A04309E"/>
    <w:multiLevelType w:val="hybridMultilevel"/>
    <w:tmpl w:val="BF3AA2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7" w15:restartNumberingAfterBreak="0">
    <w:nsid w:val="7A2E0628"/>
    <w:multiLevelType w:val="hybridMultilevel"/>
    <w:tmpl w:val="945AA4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8" w15:restartNumberingAfterBreak="0">
    <w:nsid w:val="7A3927C9"/>
    <w:multiLevelType w:val="hybridMultilevel"/>
    <w:tmpl w:val="F7C01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9" w15:restartNumberingAfterBreak="0">
    <w:nsid w:val="7A7942A1"/>
    <w:multiLevelType w:val="hybridMultilevel"/>
    <w:tmpl w:val="BD04D7D0"/>
    <w:lvl w:ilvl="0" w:tplc="04240001">
      <w:start w:val="1"/>
      <w:numFmt w:val="bullet"/>
      <w:lvlText w:val=""/>
      <w:lvlJc w:val="left"/>
      <w:pPr>
        <w:tabs>
          <w:tab w:val="num" w:pos="717"/>
        </w:tabs>
        <w:ind w:left="717" w:hanging="360"/>
      </w:pPr>
      <w:rPr>
        <w:rFonts w:ascii="Symbol" w:hAnsi="Symbol" w:hint="default"/>
      </w:rPr>
    </w:lvl>
    <w:lvl w:ilvl="1" w:tplc="04240001">
      <w:start w:val="1"/>
      <w:numFmt w:val="bullet"/>
      <w:lvlText w:val=""/>
      <w:lvlJc w:val="left"/>
      <w:pPr>
        <w:tabs>
          <w:tab w:val="num" w:pos="1437"/>
        </w:tabs>
        <w:ind w:left="1437" w:hanging="360"/>
      </w:pPr>
      <w:rPr>
        <w:rFonts w:ascii="Symbol" w:hAnsi="Symbol" w:hint="default"/>
      </w:rPr>
    </w:lvl>
    <w:lvl w:ilvl="2" w:tplc="0424001B">
      <w:start w:val="1"/>
      <w:numFmt w:val="lowerRoman"/>
      <w:lvlText w:val="%3."/>
      <w:lvlJc w:val="right"/>
      <w:pPr>
        <w:tabs>
          <w:tab w:val="num" w:pos="2157"/>
        </w:tabs>
        <w:ind w:left="2157" w:hanging="180"/>
      </w:p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597"/>
        </w:tabs>
        <w:ind w:left="3597" w:hanging="360"/>
      </w:pPr>
    </w:lvl>
    <w:lvl w:ilvl="5" w:tplc="0424001B">
      <w:start w:val="1"/>
      <w:numFmt w:val="lowerRoman"/>
      <w:lvlText w:val="%6."/>
      <w:lvlJc w:val="right"/>
      <w:pPr>
        <w:tabs>
          <w:tab w:val="num" w:pos="4317"/>
        </w:tabs>
        <w:ind w:left="4317" w:hanging="180"/>
      </w:pPr>
    </w:lvl>
    <w:lvl w:ilvl="6" w:tplc="0424000F" w:tentative="1">
      <w:start w:val="1"/>
      <w:numFmt w:val="decimal"/>
      <w:lvlText w:val="%7."/>
      <w:lvlJc w:val="left"/>
      <w:pPr>
        <w:tabs>
          <w:tab w:val="num" w:pos="5037"/>
        </w:tabs>
        <w:ind w:left="5037" w:hanging="360"/>
      </w:pPr>
    </w:lvl>
    <w:lvl w:ilvl="7" w:tplc="04240019" w:tentative="1">
      <w:start w:val="1"/>
      <w:numFmt w:val="lowerLetter"/>
      <w:lvlText w:val="%8."/>
      <w:lvlJc w:val="left"/>
      <w:pPr>
        <w:tabs>
          <w:tab w:val="num" w:pos="5757"/>
        </w:tabs>
        <w:ind w:left="5757" w:hanging="360"/>
      </w:pPr>
    </w:lvl>
    <w:lvl w:ilvl="8" w:tplc="0424001B" w:tentative="1">
      <w:start w:val="1"/>
      <w:numFmt w:val="lowerRoman"/>
      <w:lvlText w:val="%9."/>
      <w:lvlJc w:val="right"/>
      <w:pPr>
        <w:tabs>
          <w:tab w:val="num" w:pos="6477"/>
        </w:tabs>
        <w:ind w:left="6477" w:hanging="180"/>
      </w:pPr>
    </w:lvl>
  </w:abstractNum>
  <w:abstractNum w:abstractNumId="750" w15:restartNumberingAfterBreak="0">
    <w:nsid w:val="7A8A5063"/>
    <w:multiLevelType w:val="hybridMultilevel"/>
    <w:tmpl w:val="3F4474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51" w15:restartNumberingAfterBreak="0">
    <w:nsid w:val="7ABA140E"/>
    <w:multiLevelType w:val="hybridMultilevel"/>
    <w:tmpl w:val="0506FB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2" w15:restartNumberingAfterBreak="0">
    <w:nsid w:val="7ACB0257"/>
    <w:multiLevelType w:val="hybridMultilevel"/>
    <w:tmpl w:val="D26AA9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3" w15:restartNumberingAfterBreak="0">
    <w:nsid w:val="7AEE5EF0"/>
    <w:multiLevelType w:val="hybridMultilevel"/>
    <w:tmpl w:val="D51AF1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4" w15:restartNumberingAfterBreak="0">
    <w:nsid w:val="7B3F7DD9"/>
    <w:multiLevelType w:val="hybridMultilevel"/>
    <w:tmpl w:val="84960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5" w15:restartNumberingAfterBreak="0">
    <w:nsid w:val="7B594D72"/>
    <w:multiLevelType w:val="hybridMultilevel"/>
    <w:tmpl w:val="98B27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6" w15:restartNumberingAfterBreak="0">
    <w:nsid w:val="7B676ED0"/>
    <w:multiLevelType w:val="hybridMultilevel"/>
    <w:tmpl w:val="01DCA5AC"/>
    <w:lvl w:ilvl="0" w:tplc="04240001">
      <w:start w:val="1"/>
      <w:numFmt w:val="bullet"/>
      <w:lvlText w:val=""/>
      <w:lvlJc w:val="left"/>
      <w:pPr>
        <w:ind w:left="372" w:hanging="360"/>
      </w:pPr>
      <w:rPr>
        <w:rFonts w:ascii="Symbol" w:hAnsi="Symbol" w:hint="default"/>
      </w:rPr>
    </w:lvl>
    <w:lvl w:ilvl="1" w:tplc="04240003" w:tentative="1">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757" w15:restartNumberingAfterBreak="0">
    <w:nsid w:val="7BC46DFE"/>
    <w:multiLevelType w:val="hybridMultilevel"/>
    <w:tmpl w:val="EC60D3F8"/>
    <w:lvl w:ilvl="0" w:tplc="3B929CB2">
      <w:start w:val="1"/>
      <w:numFmt w:val="bullet"/>
      <w:lvlText w:val=""/>
      <w:lvlJc w:val="left"/>
      <w:pPr>
        <w:tabs>
          <w:tab w:val="num" w:pos="-545"/>
        </w:tabs>
        <w:ind w:left="-545" w:hanging="397"/>
      </w:pPr>
      <w:rPr>
        <w:rFonts w:ascii="Symbol" w:hAnsi="Symbol" w:hint="default"/>
      </w:rPr>
    </w:lvl>
    <w:lvl w:ilvl="1" w:tplc="04090003" w:tentative="1">
      <w:start w:val="1"/>
      <w:numFmt w:val="bullet"/>
      <w:lvlText w:val="o"/>
      <w:lvlJc w:val="left"/>
      <w:pPr>
        <w:tabs>
          <w:tab w:val="num" w:pos="498"/>
        </w:tabs>
        <w:ind w:left="498" w:hanging="360"/>
      </w:pPr>
      <w:rPr>
        <w:rFonts w:ascii="Courier New" w:hAnsi="Courier New" w:hint="default"/>
      </w:rPr>
    </w:lvl>
    <w:lvl w:ilvl="2" w:tplc="04090005" w:tentative="1">
      <w:start w:val="1"/>
      <w:numFmt w:val="bullet"/>
      <w:lvlText w:val=""/>
      <w:lvlJc w:val="left"/>
      <w:pPr>
        <w:tabs>
          <w:tab w:val="num" w:pos="1218"/>
        </w:tabs>
        <w:ind w:left="1218" w:hanging="360"/>
      </w:pPr>
      <w:rPr>
        <w:rFonts w:ascii="Wingdings" w:hAnsi="Wingdings" w:hint="default"/>
      </w:rPr>
    </w:lvl>
    <w:lvl w:ilvl="3" w:tplc="04090001" w:tentative="1">
      <w:start w:val="1"/>
      <w:numFmt w:val="bullet"/>
      <w:lvlText w:val=""/>
      <w:lvlJc w:val="left"/>
      <w:pPr>
        <w:tabs>
          <w:tab w:val="num" w:pos="1938"/>
        </w:tabs>
        <w:ind w:left="1938" w:hanging="360"/>
      </w:pPr>
      <w:rPr>
        <w:rFonts w:ascii="Symbol" w:hAnsi="Symbol" w:hint="default"/>
      </w:rPr>
    </w:lvl>
    <w:lvl w:ilvl="4" w:tplc="04090003" w:tentative="1">
      <w:start w:val="1"/>
      <w:numFmt w:val="bullet"/>
      <w:lvlText w:val="o"/>
      <w:lvlJc w:val="left"/>
      <w:pPr>
        <w:tabs>
          <w:tab w:val="num" w:pos="2658"/>
        </w:tabs>
        <w:ind w:left="2658" w:hanging="360"/>
      </w:pPr>
      <w:rPr>
        <w:rFonts w:ascii="Courier New" w:hAnsi="Courier New" w:hint="default"/>
      </w:rPr>
    </w:lvl>
    <w:lvl w:ilvl="5" w:tplc="04090005" w:tentative="1">
      <w:start w:val="1"/>
      <w:numFmt w:val="bullet"/>
      <w:lvlText w:val=""/>
      <w:lvlJc w:val="left"/>
      <w:pPr>
        <w:tabs>
          <w:tab w:val="num" w:pos="3378"/>
        </w:tabs>
        <w:ind w:left="3378" w:hanging="360"/>
      </w:pPr>
      <w:rPr>
        <w:rFonts w:ascii="Wingdings" w:hAnsi="Wingdings" w:hint="default"/>
      </w:rPr>
    </w:lvl>
    <w:lvl w:ilvl="6" w:tplc="04090001" w:tentative="1">
      <w:start w:val="1"/>
      <w:numFmt w:val="bullet"/>
      <w:lvlText w:val=""/>
      <w:lvlJc w:val="left"/>
      <w:pPr>
        <w:tabs>
          <w:tab w:val="num" w:pos="4098"/>
        </w:tabs>
        <w:ind w:left="4098" w:hanging="360"/>
      </w:pPr>
      <w:rPr>
        <w:rFonts w:ascii="Symbol" w:hAnsi="Symbol" w:hint="default"/>
      </w:rPr>
    </w:lvl>
    <w:lvl w:ilvl="7" w:tplc="04090003" w:tentative="1">
      <w:start w:val="1"/>
      <w:numFmt w:val="bullet"/>
      <w:lvlText w:val="o"/>
      <w:lvlJc w:val="left"/>
      <w:pPr>
        <w:tabs>
          <w:tab w:val="num" w:pos="4818"/>
        </w:tabs>
        <w:ind w:left="4818" w:hanging="360"/>
      </w:pPr>
      <w:rPr>
        <w:rFonts w:ascii="Courier New" w:hAnsi="Courier New" w:hint="default"/>
      </w:rPr>
    </w:lvl>
    <w:lvl w:ilvl="8" w:tplc="04090005" w:tentative="1">
      <w:start w:val="1"/>
      <w:numFmt w:val="bullet"/>
      <w:lvlText w:val=""/>
      <w:lvlJc w:val="left"/>
      <w:pPr>
        <w:tabs>
          <w:tab w:val="num" w:pos="5538"/>
        </w:tabs>
        <w:ind w:left="5538" w:hanging="360"/>
      </w:pPr>
      <w:rPr>
        <w:rFonts w:ascii="Wingdings" w:hAnsi="Wingdings" w:hint="default"/>
      </w:rPr>
    </w:lvl>
  </w:abstractNum>
  <w:abstractNum w:abstractNumId="758" w15:restartNumberingAfterBreak="0">
    <w:nsid w:val="7BD322DC"/>
    <w:multiLevelType w:val="hybridMultilevel"/>
    <w:tmpl w:val="20E67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9" w15:restartNumberingAfterBreak="0">
    <w:nsid w:val="7C5477A4"/>
    <w:multiLevelType w:val="hybridMultilevel"/>
    <w:tmpl w:val="583A18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0" w15:restartNumberingAfterBreak="0">
    <w:nsid w:val="7CB33790"/>
    <w:multiLevelType w:val="hybridMultilevel"/>
    <w:tmpl w:val="FF167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1" w15:restartNumberingAfterBreak="0">
    <w:nsid w:val="7D2834CA"/>
    <w:multiLevelType w:val="hybridMultilevel"/>
    <w:tmpl w:val="DACA11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2" w15:restartNumberingAfterBreak="0">
    <w:nsid w:val="7D307AFF"/>
    <w:multiLevelType w:val="hybridMultilevel"/>
    <w:tmpl w:val="C3F633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3" w15:restartNumberingAfterBreak="0">
    <w:nsid w:val="7D4106E8"/>
    <w:multiLevelType w:val="hybridMultilevel"/>
    <w:tmpl w:val="B3EE53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4" w15:restartNumberingAfterBreak="0">
    <w:nsid w:val="7D521115"/>
    <w:multiLevelType w:val="hybridMultilevel"/>
    <w:tmpl w:val="DC5AE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5" w15:restartNumberingAfterBreak="0">
    <w:nsid w:val="7DAD1CFB"/>
    <w:multiLevelType w:val="hybridMultilevel"/>
    <w:tmpl w:val="2084A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6" w15:restartNumberingAfterBreak="0">
    <w:nsid w:val="7DB25934"/>
    <w:multiLevelType w:val="hybridMultilevel"/>
    <w:tmpl w:val="CF928F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7" w15:restartNumberingAfterBreak="0">
    <w:nsid w:val="7DF91265"/>
    <w:multiLevelType w:val="hybridMultilevel"/>
    <w:tmpl w:val="3AB4931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68" w15:restartNumberingAfterBreak="0">
    <w:nsid w:val="7E571CE5"/>
    <w:multiLevelType w:val="hybridMultilevel"/>
    <w:tmpl w:val="6A74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9" w15:restartNumberingAfterBreak="0">
    <w:nsid w:val="7E653518"/>
    <w:multiLevelType w:val="hybridMultilevel"/>
    <w:tmpl w:val="4F5A93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0" w15:restartNumberingAfterBreak="0">
    <w:nsid w:val="7E7776A7"/>
    <w:multiLevelType w:val="hybridMultilevel"/>
    <w:tmpl w:val="4F18CE32"/>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1" w15:restartNumberingAfterBreak="0">
    <w:nsid w:val="7E7F258E"/>
    <w:multiLevelType w:val="hybridMultilevel"/>
    <w:tmpl w:val="DB5C0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2" w15:restartNumberingAfterBreak="0">
    <w:nsid w:val="7EDF763B"/>
    <w:multiLevelType w:val="multilevel"/>
    <w:tmpl w:val="20A272EE"/>
    <w:styleLink w:val="KazaloslikVerdana1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773" w15:restartNumberingAfterBreak="0">
    <w:nsid w:val="7EF010F7"/>
    <w:multiLevelType w:val="hybridMultilevel"/>
    <w:tmpl w:val="06E24A16"/>
    <w:lvl w:ilvl="0" w:tplc="04240003">
      <w:start w:val="1"/>
      <w:numFmt w:val="bullet"/>
      <w:lvlText w:val="o"/>
      <w:lvlJc w:val="left"/>
      <w:pPr>
        <w:tabs>
          <w:tab w:val="num" w:pos="1068"/>
        </w:tabs>
        <w:ind w:left="1068" w:hanging="360"/>
      </w:pPr>
      <w:rPr>
        <w:rFonts w:ascii="Courier New" w:hAnsi="Courier New" w:cs="Courier New" w:hint="default"/>
      </w:rPr>
    </w:lvl>
    <w:lvl w:ilvl="1" w:tplc="34843374">
      <w:start w:val="1"/>
      <w:numFmt w:val="bullet"/>
      <w:lvlText w:val=""/>
      <w:lvlJc w:val="left"/>
      <w:pPr>
        <w:tabs>
          <w:tab w:val="num" w:pos="1785"/>
        </w:tabs>
        <w:ind w:left="1785" w:hanging="357"/>
      </w:pPr>
      <w:rPr>
        <w:rFonts w:ascii="Symbol" w:hAnsi="Symbol" w:hint="default"/>
      </w:rPr>
    </w:lvl>
    <w:lvl w:ilvl="2" w:tplc="0424001B">
      <w:start w:val="1"/>
      <w:numFmt w:val="lowerRoman"/>
      <w:lvlText w:val="%3."/>
      <w:lvlJc w:val="right"/>
      <w:pPr>
        <w:tabs>
          <w:tab w:val="num" w:pos="2508"/>
        </w:tabs>
        <w:ind w:left="2508" w:hanging="180"/>
      </w:pPr>
    </w:lvl>
    <w:lvl w:ilvl="3" w:tplc="E90E5CD8">
      <w:numFmt w:val="bullet"/>
      <w:lvlText w:val="-"/>
      <w:lvlJc w:val="left"/>
      <w:pPr>
        <w:tabs>
          <w:tab w:val="num" w:pos="3228"/>
        </w:tabs>
        <w:ind w:left="3228" w:hanging="360"/>
      </w:pPr>
      <w:rPr>
        <w:rFonts w:hint="default"/>
      </w:rPr>
    </w:lvl>
    <w:lvl w:ilvl="4" w:tplc="04240019">
      <w:start w:val="1"/>
      <w:numFmt w:val="lowerLetter"/>
      <w:lvlText w:val="%5."/>
      <w:lvlJc w:val="left"/>
      <w:pPr>
        <w:tabs>
          <w:tab w:val="num" w:pos="3948"/>
        </w:tabs>
        <w:ind w:left="3948" w:hanging="360"/>
      </w:pPr>
    </w:lvl>
    <w:lvl w:ilvl="5" w:tplc="0424001B">
      <w:start w:val="1"/>
      <w:numFmt w:val="lowerRoman"/>
      <w:lvlText w:val="%6."/>
      <w:lvlJc w:val="right"/>
      <w:pPr>
        <w:tabs>
          <w:tab w:val="num" w:pos="4668"/>
        </w:tabs>
        <w:ind w:left="4668" w:hanging="180"/>
      </w:pPr>
    </w:lvl>
    <w:lvl w:ilvl="6" w:tplc="7E2E23B0">
      <w:start w:val="1"/>
      <w:numFmt w:val="upperLetter"/>
      <w:lvlText w:val="%7."/>
      <w:lvlJc w:val="left"/>
      <w:pPr>
        <w:ind w:left="5388" w:hanging="360"/>
      </w:pPr>
      <w:rPr>
        <w:rFonts w:hint="default"/>
      </w:r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774" w15:restartNumberingAfterBreak="0">
    <w:nsid w:val="7F8567A0"/>
    <w:multiLevelType w:val="hybridMultilevel"/>
    <w:tmpl w:val="57A4C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5" w15:restartNumberingAfterBreak="0">
    <w:nsid w:val="7FE00FA0"/>
    <w:multiLevelType w:val="hybridMultilevel"/>
    <w:tmpl w:val="3498F9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6" w15:restartNumberingAfterBreak="0">
    <w:nsid w:val="7FED0A77"/>
    <w:multiLevelType w:val="hybridMultilevel"/>
    <w:tmpl w:val="58E49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84"/>
  </w:num>
  <w:num w:numId="2">
    <w:abstractNumId w:val="248"/>
  </w:num>
  <w:num w:numId="3">
    <w:abstractNumId w:val="631"/>
  </w:num>
  <w:num w:numId="4">
    <w:abstractNumId w:val="460"/>
  </w:num>
  <w:num w:numId="5">
    <w:abstractNumId w:val="608"/>
  </w:num>
  <w:num w:numId="6">
    <w:abstractNumId w:val="48"/>
  </w:num>
  <w:num w:numId="7">
    <w:abstractNumId w:val="659"/>
  </w:num>
  <w:num w:numId="8">
    <w:abstractNumId w:val="249"/>
  </w:num>
  <w:num w:numId="9">
    <w:abstractNumId w:val="380"/>
  </w:num>
  <w:num w:numId="10">
    <w:abstractNumId w:val="587"/>
  </w:num>
  <w:num w:numId="11">
    <w:abstractNumId w:val="529"/>
  </w:num>
  <w:num w:numId="12">
    <w:abstractNumId w:val="757"/>
  </w:num>
  <w:num w:numId="13">
    <w:abstractNumId w:val="680"/>
  </w:num>
  <w:num w:numId="14">
    <w:abstractNumId w:val="298"/>
  </w:num>
  <w:num w:numId="15">
    <w:abstractNumId w:val="150"/>
  </w:num>
  <w:num w:numId="16">
    <w:abstractNumId w:val="625"/>
  </w:num>
  <w:num w:numId="17">
    <w:abstractNumId w:val="599"/>
  </w:num>
  <w:num w:numId="18">
    <w:abstractNumId w:val="398"/>
  </w:num>
  <w:num w:numId="19">
    <w:abstractNumId w:val="32"/>
  </w:num>
  <w:num w:numId="20">
    <w:abstractNumId w:val="772"/>
  </w:num>
  <w:num w:numId="21">
    <w:abstractNumId w:val="161"/>
  </w:num>
  <w:num w:numId="22">
    <w:abstractNumId w:val="123"/>
  </w:num>
  <w:num w:numId="23">
    <w:abstractNumId w:val="426"/>
  </w:num>
  <w:num w:numId="24">
    <w:abstractNumId w:val="299"/>
  </w:num>
  <w:num w:numId="25">
    <w:abstractNumId w:val="658"/>
  </w:num>
  <w:num w:numId="26">
    <w:abstractNumId w:val="601"/>
  </w:num>
  <w:num w:numId="27">
    <w:abstractNumId w:val="52"/>
  </w:num>
  <w:num w:numId="28">
    <w:abstractNumId w:val="361"/>
  </w:num>
  <w:num w:numId="29">
    <w:abstractNumId w:val="487"/>
  </w:num>
  <w:num w:numId="30">
    <w:abstractNumId w:val="230"/>
  </w:num>
  <w:num w:numId="31">
    <w:abstractNumId w:val="591"/>
  </w:num>
  <w:num w:numId="32">
    <w:abstractNumId w:val="170"/>
  </w:num>
  <w:num w:numId="33">
    <w:abstractNumId w:val="130"/>
  </w:num>
  <w:num w:numId="34">
    <w:abstractNumId w:val="440"/>
  </w:num>
  <w:num w:numId="35">
    <w:abstractNumId w:val="527"/>
  </w:num>
  <w:num w:numId="36">
    <w:abstractNumId w:val="180"/>
  </w:num>
  <w:num w:numId="37">
    <w:abstractNumId w:val="250"/>
  </w:num>
  <w:num w:numId="38">
    <w:abstractNumId w:val="216"/>
  </w:num>
  <w:num w:numId="39">
    <w:abstractNumId w:val="675"/>
  </w:num>
  <w:num w:numId="40">
    <w:abstractNumId w:val="406"/>
  </w:num>
  <w:num w:numId="41">
    <w:abstractNumId w:val="169"/>
  </w:num>
  <w:num w:numId="42">
    <w:abstractNumId w:val="340"/>
  </w:num>
  <w:num w:numId="43">
    <w:abstractNumId w:val="284"/>
  </w:num>
  <w:num w:numId="44">
    <w:abstractNumId w:val="766"/>
  </w:num>
  <w:num w:numId="45">
    <w:abstractNumId w:val="441"/>
  </w:num>
  <w:num w:numId="46">
    <w:abstractNumId w:val="719"/>
  </w:num>
  <w:num w:numId="47">
    <w:abstractNumId w:val="332"/>
  </w:num>
  <w:num w:numId="48">
    <w:abstractNumId w:val="431"/>
  </w:num>
  <w:num w:numId="49">
    <w:abstractNumId w:val="151"/>
  </w:num>
  <w:num w:numId="50">
    <w:abstractNumId w:val="253"/>
  </w:num>
  <w:num w:numId="51">
    <w:abstractNumId w:val="656"/>
  </w:num>
  <w:num w:numId="52">
    <w:abstractNumId w:val="304"/>
  </w:num>
  <w:num w:numId="53">
    <w:abstractNumId w:val="401"/>
  </w:num>
  <w:num w:numId="54">
    <w:abstractNumId w:val="51"/>
  </w:num>
  <w:num w:numId="55">
    <w:abstractNumId w:val="272"/>
  </w:num>
  <w:num w:numId="56">
    <w:abstractNumId w:val="452"/>
  </w:num>
  <w:num w:numId="57">
    <w:abstractNumId w:val="95"/>
  </w:num>
  <w:num w:numId="58">
    <w:abstractNumId w:val="336"/>
  </w:num>
  <w:num w:numId="59">
    <w:abstractNumId w:val="679"/>
  </w:num>
  <w:num w:numId="60">
    <w:abstractNumId w:val="706"/>
  </w:num>
  <w:num w:numId="61">
    <w:abstractNumId w:val="693"/>
  </w:num>
  <w:num w:numId="62">
    <w:abstractNumId w:val="546"/>
  </w:num>
  <w:num w:numId="63">
    <w:abstractNumId w:val="724"/>
  </w:num>
  <w:num w:numId="64">
    <w:abstractNumId w:val="773"/>
  </w:num>
  <w:num w:numId="65">
    <w:abstractNumId w:val="220"/>
  </w:num>
  <w:num w:numId="66">
    <w:abstractNumId w:val="653"/>
  </w:num>
  <w:num w:numId="67">
    <w:abstractNumId w:val="761"/>
  </w:num>
  <w:num w:numId="68">
    <w:abstractNumId w:val="598"/>
  </w:num>
  <w:num w:numId="69">
    <w:abstractNumId w:val="306"/>
  </w:num>
  <w:num w:numId="70">
    <w:abstractNumId w:val="338"/>
  </w:num>
  <w:num w:numId="71">
    <w:abstractNumId w:val="317"/>
  </w:num>
  <w:num w:numId="72">
    <w:abstractNumId w:val="676"/>
  </w:num>
  <w:num w:numId="73">
    <w:abstractNumId w:val="540"/>
  </w:num>
  <w:num w:numId="74">
    <w:abstractNumId w:val="34"/>
  </w:num>
  <w:num w:numId="75">
    <w:abstractNumId w:val="476"/>
  </w:num>
  <w:num w:numId="76">
    <w:abstractNumId w:val="337"/>
  </w:num>
  <w:num w:numId="77">
    <w:abstractNumId w:val="40"/>
  </w:num>
  <w:num w:numId="78">
    <w:abstractNumId w:val="160"/>
  </w:num>
  <w:num w:numId="79">
    <w:abstractNumId w:val="769"/>
  </w:num>
  <w:num w:numId="80">
    <w:abstractNumId w:val="45"/>
  </w:num>
  <w:num w:numId="81">
    <w:abstractNumId w:val="131"/>
  </w:num>
  <w:num w:numId="82">
    <w:abstractNumId w:val="422"/>
  </w:num>
  <w:num w:numId="83">
    <w:abstractNumId w:val="124"/>
  </w:num>
  <w:num w:numId="84">
    <w:abstractNumId w:val="648"/>
  </w:num>
  <w:num w:numId="85">
    <w:abstractNumId w:val="668"/>
  </w:num>
  <w:num w:numId="86">
    <w:abstractNumId w:val="643"/>
  </w:num>
  <w:num w:numId="87">
    <w:abstractNumId w:val="611"/>
  </w:num>
  <w:num w:numId="88">
    <w:abstractNumId w:val="339"/>
  </w:num>
  <w:num w:numId="89">
    <w:abstractNumId w:val="430"/>
  </w:num>
  <w:num w:numId="90">
    <w:abstractNumId w:val="44"/>
  </w:num>
  <w:num w:numId="91">
    <w:abstractNumId w:val="607"/>
  </w:num>
  <w:num w:numId="92">
    <w:abstractNumId w:val="320"/>
  </w:num>
  <w:num w:numId="93">
    <w:abstractNumId w:val="270"/>
  </w:num>
  <w:num w:numId="94">
    <w:abstractNumId w:val="153"/>
  </w:num>
  <w:num w:numId="95">
    <w:abstractNumId w:val="134"/>
  </w:num>
  <w:num w:numId="96">
    <w:abstractNumId w:val="209"/>
  </w:num>
  <w:num w:numId="97">
    <w:abstractNumId w:val="694"/>
  </w:num>
  <w:num w:numId="98">
    <w:abstractNumId w:val="535"/>
  </w:num>
  <w:num w:numId="99">
    <w:abstractNumId w:val="531"/>
  </w:num>
  <w:num w:numId="100">
    <w:abstractNumId w:val="149"/>
  </w:num>
  <w:num w:numId="101">
    <w:abstractNumId w:val="407"/>
  </w:num>
  <w:num w:numId="102">
    <w:abstractNumId w:val="597"/>
  </w:num>
  <w:num w:numId="103">
    <w:abstractNumId w:val="36"/>
  </w:num>
  <w:num w:numId="104">
    <w:abstractNumId w:val="54"/>
  </w:num>
  <w:num w:numId="105">
    <w:abstractNumId w:val="560"/>
  </w:num>
  <w:num w:numId="106">
    <w:abstractNumId w:val="219"/>
  </w:num>
  <w:num w:numId="107">
    <w:abstractNumId w:val="677"/>
  </w:num>
  <w:num w:numId="108">
    <w:abstractNumId w:val="681"/>
  </w:num>
  <w:num w:numId="109">
    <w:abstractNumId w:val="495"/>
  </w:num>
  <w:num w:numId="110">
    <w:abstractNumId w:val="268"/>
  </w:num>
  <w:num w:numId="111">
    <w:abstractNumId w:val="376"/>
  </w:num>
  <w:num w:numId="112">
    <w:abstractNumId w:val="678"/>
  </w:num>
  <w:num w:numId="113">
    <w:abstractNumId w:val="721"/>
  </w:num>
  <w:num w:numId="114">
    <w:abstractNumId w:val="214"/>
  </w:num>
  <w:num w:numId="115">
    <w:abstractNumId w:val="166"/>
  </w:num>
  <w:num w:numId="116">
    <w:abstractNumId w:val="729"/>
  </w:num>
  <w:num w:numId="117">
    <w:abstractNumId w:val="136"/>
  </w:num>
  <w:num w:numId="118">
    <w:abstractNumId w:val="624"/>
  </w:num>
  <w:num w:numId="119">
    <w:abstractNumId w:val="530"/>
  </w:num>
  <w:num w:numId="120">
    <w:abstractNumId w:val="359"/>
  </w:num>
  <w:num w:numId="121">
    <w:abstractNumId w:val="497"/>
  </w:num>
  <w:num w:numId="122">
    <w:abstractNumId w:val="66"/>
  </w:num>
  <w:num w:numId="123">
    <w:abstractNumId w:val="356"/>
  </w:num>
  <w:num w:numId="124">
    <w:abstractNumId w:val="353"/>
  </w:num>
  <w:num w:numId="125">
    <w:abstractNumId w:val="346"/>
  </w:num>
  <w:num w:numId="126">
    <w:abstractNumId w:val="21"/>
  </w:num>
  <w:num w:numId="127">
    <w:abstractNumId w:val="71"/>
  </w:num>
  <w:num w:numId="128">
    <w:abstractNumId w:val="661"/>
  </w:num>
  <w:num w:numId="129">
    <w:abstractNumId w:val="521"/>
  </w:num>
  <w:num w:numId="130">
    <w:abstractNumId w:val="367"/>
  </w:num>
  <w:num w:numId="131">
    <w:abstractNumId w:val="543"/>
  </w:num>
  <w:num w:numId="132">
    <w:abstractNumId w:val="397"/>
  </w:num>
  <w:num w:numId="133">
    <w:abstractNumId w:val="223"/>
  </w:num>
  <w:num w:numId="134">
    <w:abstractNumId w:val="573"/>
  </w:num>
  <w:num w:numId="135">
    <w:abstractNumId w:val="544"/>
  </w:num>
  <w:num w:numId="136">
    <w:abstractNumId w:val="740"/>
  </w:num>
  <w:num w:numId="137">
    <w:abstractNumId w:val="577"/>
  </w:num>
  <w:num w:numId="138">
    <w:abstractNumId w:val="97"/>
  </w:num>
  <w:num w:numId="139">
    <w:abstractNumId w:val="162"/>
  </w:num>
  <w:num w:numId="140">
    <w:abstractNumId w:val="232"/>
  </w:num>
  <w:num w:numId="141">
    <w:abstractNumId w:val="481"/>
  </w:num>
  <w:num w:numId="142">
    <w:abstractNumId w:val="548"/>
  </w:num>
  <w:num w:numId="143">
    <w:abstractNumId w:val="711"/>
  </w:num>
  <w:num w:numId="144">
    <w:abstractNumId w:val="349"/>
  </w:num>
  <w:num w:numId="145">
    <w:abstractNumId w:val="98"/>
  </w:num>
  <w:num w:numId="146">
    <w:abstractNumId w:val="341"/>
  </w:num>
  <w:num w:numId="147">
    <w:abstractNumId w:val="392"/>
  </w:num>
  <w:num w:numId="148">
    <w:abstractNumId w:val="723"/>
  </w:num>
  <w:num w:numId="149">
    <w:abstractNumId w:val="274"/>
  </w:num>
  <w:num w:numId="150">
    <w:abstractNumId w:val="620"/>
  </w:num>
  <w:num w:numId="151">
    <w:abstractNumId w:val="732"/>
  </w:num>
  <w:num w:numId="152">
    <w:abstractNumId w:val="594"/>
  </w:num>
  <w:num w:numId="153">
    <w:abstractNumId w:val="716"/>
  </w:num>
  <w:num w:numId="154">
    <w:abstractNumId w:val="669"/>
  </w:num>
  <w:num w:numId="155">
    <w:abstractNumId w:val="561"/>
  </w:num>
  <w:num w:numId="156">
    <w:abstractNumId w:val="347"/>
  </w:num>
  <w:num w:numId="157">
    <w:abstractNumId w:val="378"/>
  </w:num>
  <w:num w:numId="158">
    <w:abstractNumId w:val="501"/>
  </w:num>
  <w:num w:numId="159">
    <w:abstractNumId w:val="662"/>
  </w:num>
  <w:num w:numId="160">
    <w:abstractNumId w:val="640"/>
  </w:num>
  <w:num w:numId="161">
    <w:abstractNumId w:val="198"/>
  </w:num>
  <w:num w:numId="162">
    <w:abstractNumId w:val="100"/>
  </w:num>
  <w:num w:numId="163">
    <w:abstractNumId w:val="745"/>
  </w:num>
  <w:num w:numId="164">
    <w:abstractNumId w:val="747"/>
  </w:num>
  <w:num w:numId="165">
    <w:abstractNumId w:val="700"/>
  </w:num>
  <w:num w:numId="166">
    <w:abstractNumId w:val="715"/>
  </w:num>
  <w:num w:numId="167">
    <w:abstractNumId w:val="67"/>
  </w:num>
  <w:num w:numId="168">
    <w:abstractNumId w:val="42"/>
  </w:num>
  <w:num w:numId="169">
    <w:abstractNumId w:val="447"/>
  </w:num>
  <w:num w:numId="170">
    <w:abstractNumId w:val="450"/>
  </w:num>
  <w:num w:numId="171">
    <w:abstractNumId w:val="695"/>
  </w:num>
  <w:num w:numId="172">
    <w:abstractNumId w:val="589"/>
  </w:num>
  <w:num w:numId="173">
    <w:abstractNumId w:val="128"/>
  </w:num>
  <w:num w:numId="174">
    <w:abstractNumId w:val="419"/>
  </w:num>
  <w:num w:numId="175">
    <w:abstractNumId w:val="35"/>
  </w:num>
  <w:num w:numId="176">
    <w:abstractNumId w:val="498"/>
  </w:num>
  <w:num w:numId="177">
    <w:abstractNumId w:val="449"/>
  </w:num>
  <w:num w:numId="178">
    <w:abstractNumId w:val="228"/>
  </w:num>
  <w:num w:numId="179">
    <w:abstractNumId w:val="505"/>
  </w:num>
  <w:num w:numId="180">
    <w:abstractNumId w:val="559"/>
  </w:num>
  <w:num w:numId="181">
    <w:abstractNumId w:val="571"/>
  </w:num>
  <w:num w:numId="182">
    <w:abstractNumId w:val="514"/>
  </w:num>
  <w:num w:numId="183">
    <w:abstractNumId w:val="90"/>
  </w:num>
  <w:num w:numId="184">
    <w:abstractNumId w:val="667"/>
  </w:num>
  <w:num w:numId="185">
    <w:abstractNumId w:val="215"/>
  </w:num>
  <w:num w:numId="186">
    <w:abstractNumId w:val="602"/>
  </w:num>
  <w:num w:numId="187">
    <w:abstractNumId w:val="558"/>
  </w:num>
  <w:num w:numId="188">
    <w:abstractNumId w:val="567"/>
  </w:num>
  <w:num w:numId="189">
    <w:abstractNumId w:val="217"/>
  </w:num>
  <w:num w:numId="190">
    <w:abstractNumId w:val="538"/>
  </w:num>
  <w:num w:numId="191">
    <w:abstractNumId w:val="277"/>
  </w:num>
  <w:num w:numId="192">
    <w:abstractNumId w:val="330"/>
  </w:num>
  <w:num w:numId="193">
    <w:abstractNumId w:val="238"/>
  </w:num>
  <w:num w:numId="194">
    <w:abstractNumId w:val="651"/>
  </w:num>
  <w:num w:numId="195">
    <w:abstractNumId w:val="107"/>
  </w:num>
  <w:num w:numId="196">
    <w:abstractNumId w:val="89"/>
  </w:num>
  <w:num w:numId="197">
    <w:abstractNumId w:val="241"/>
  </w:num>
  <w:num w:numId="198">
    <w:abstractNumId w:val="391"/>
  </w:num>
  <w:num w:numId="199">
    <w:abstractNumId w:val="515"/>
  </w:num>
  <w:num w:numId="200">
    <w:abstractNumId w:val="585"/>
  </w:num>
  <w:num w:numId="201">
    <w:abstractNumId w:val="541"/>
  </w:num>
  <w:num w:numId="202">
    <w:abstractNumId w:val="172"/>
  </w:num>
  <w:num w:numId="203">
    <w:abstractNumId w:val="770"/>
  </w:num>
  <w:num w:numId="204">
    <w:abstractNumId w:val="156"/>
  </w:num>
  <w:num w:numId="205">
    <w:abstractNumId w:val="510"/>
  </w:num>
  <w:num w:numId="206">
    <w:abstractNumId w:val="38"/>
  </w:num>
  <w:num w:numId="207">
    <w:abstractNumId w:val="453"/>
  </w:num>
  <w:num w:numId="208">
    <w:abstractNumId w:val="665"/>
  </w:num>
  <w:num w:numId="209">
    <w:abstractNumId w:val="566"/>
  </w:num>
  <w:num w:numId="210">
    <w:abstractNumId w:val="307"/>
  </w:num>
  <w:num w:numId="211">
    <w:abstractNumId w:val="83"/>
  </w:num>
  <w:num w:numId="212">
    <w:abstractNumId w:val="528"/>
  </w:num>
  <w:num w:numId="213">
    <w:abstractNumId w:val="236"/>
  </w:num>
  <w:num w:numId="214">
    <w:abstractNumId w:val="102"/>
  </w:num>
  <w:num w:numId="215">
    <w:abstractNumId w:val="312"/>
  </w:num>
  <w:num w:numId="216">
    <w:abstractNumId w:val="200"/>
  </w:num>
  <w:num w:numId="217">
    <w:abstractNumId w:val="15"/>
  </w:num>
  <w:num w:numId="218">
    <w:abstractNumId w:val="94"/>
  </w:num>
  <w:num w:numId="219">
    <w:abstractNumId w:val="618"/>
  </w:num>
  <w:num w:numId="220">
    <w:abstractNumId w:val="609"/>
  </w:num>
  <w:num w:numId="221">
    <w:abstractNumId w:val="329"/>
  </w:num>
  <w:num w:numId="222">
    <w:abstractNumId w:val="657"/>
  </w:num>
  <w:num w:numId="223">
    <w:abstractNumId w:val="504"/>
  </w:num>
  <w:num w:numId="224">
    <w:abstractNumId w:val="257"/>
  </w:num>
  <w:num w:numId="225">
    <w:abstractNumId w:val="574"/>
  </w:num>
  <w:num w:numId="226">
    <w:abstractNumId w:val="623"/>
  </w:num>
  <w:num w:numId="227">
    <w:abstractNumId w:val="490"/>
  </w:num>
  <w:num w:numId="228">
    <w:abstractNumId w:val="486"/>
  </w:num>
  <w:num w:numId="229">
    <w:abstractNumId w:val="471"/>
  </w:num>
  <w:num w:numId="230">
    <w:abstractNumId w:val="278"/>
  </w:num>
  <w:num w:numId="231">
    <w:abstractNumId w:val="649"/>
  </w:num>
  <w:num w:numId="232">
    <w:abstractNumId w:val="343"/>
  </w:num>
  <w:num w:numId="233">
    <w:abstractNumId w:val="396"/>
  </w:num>
  <w:num w:numId="234">
    <w:abstractNumId w:val="555"/>
  </w:num>
  <w:num w:numId="235">
    <w:abstractNumId w:val="516"/>
  </w:num>
  <w:num w:numId="236">
    <w:abstractNumId w:val="58"/>
  </w:num>
  <w:num w:numId="237">
    <w:abstractNumId w:val="483"/>
  </w:num>
  <w:num w:numId="238">
    <w:abstractNumId w:val="68"/>
  </w:num>
  <w:num w:numId="239">
    <w:abstractNumId w:val="629"/>
  </w:num>
  <w:num w:numId="240">
    <w:abstractNumId w:val="325"/>
  </w:num>
  <w:num w:numId="241">
    <w:abstractNumId w:val="255"/>
  </w:num>
  <w:num w:numId="242">
    <w:abstractNumId w:val="55"/>
  </w:num>
  <w:num w:numId="243">
    <w:abstractNumId w:val="132"/>
  </w:num>
  <w:num w:numId="244">
    <w:abstractNumId w:val="184"/>
  </w:num>
  <w:num w:numId="245">
    <w:abstractNumId w:val="331"/>
  </w:num>
  <w:num w:numId="246">
    <w:abstractNumId w:val="626"/>
  </w:num>
  <w:num w:numId="247">
    <w:abstractNumId w:val="764"/>
  </w:num>
  <w:num w:numId="248">
    <w:abstractNumId w:val="425"/>
  </w:num>
  <w:num w:numId="249">
    <w:abstractNumId w:val="72"/>
  </w:num>
  <w:num w:numId="250">
    <w:abstractNumId w:val="182"/>
  </w:num>
  <w:num w:numId="251">
    <w:abstractNumId w:val="119"/>
  </w:num>
  <w:num w:numId="252">
    <w:abstractNumId w:val="474"/>
  </w:num>
  <w:num w:numId="253">
    <w:abstractNumId w:val="174"/>
  </w:num>
  <w:num w:numId="254">
    <w:abstractNumId w:val="469"/>
  </w:num>
  <w:num w:numId="255">
    <w:abstractNumId w:val="1"/>
  </w:num>
  <w:num w:numId="256">
    <w:abstractNumId w:val="619"/>
  </w:num>
  <w:num w:numId="257">
    <w:abstractNumId w:val="644"/>
  </w:num>
  <w:num w:numId="258">
    <w:abstractNumId w:val="142"/>
  </w:num>
  <w:num w:numId="259">
    <w:abstractNumId w:val="388"/>
  </w:num>
  <w:num w:numId="260">
    <w:abstractNumId w:val="143"/>
  </w:num>
  <w:num w:numId="261">
    <w:abstractNumId w:val="405"/>
  </w:num>
  <w:num w:numId="262">
    <w:abstractNumId w:val="522"/>
  </w:num>
  <w:num w:numId="263">
    <w:abstractNumId w:val="714"/>
  </w:num>
  <w:num w:numId="264">
    <w:abstractNumId w:val="570"/>
  </w:num>
  <w:num w:numId="265">
    <w:abstractNumId w:val="581"/>
  </w:num>
  <w:num w:numId="266">
    <w:abstractNumId w:val="375"/>
  </w:num>
  <w:num w:numId="267">
    <w:abstractNumId w:val="393"/>
  </w:num>
  <w:num w:numId="268">
    <w:abstractNumId w:val="16"/>
  </w:num>
  <w:num w:numId="269">
    <w:abstractNumId w:val="30"/>
  </w:num>
  <w:num w:numId="270">
    <w:abstractNumId w:val="364"/>
  </w:num>
  <w:num w:numId="271">
    <w:abstractNumId w:val="23"/>
  </w:num>
  <w:num w:numId="272">
    <w:abstractNumId w:val="140"/>
  </w:num>
  <w:num w:numId="273">
    <w:abstractNumId w:val="326"/>
  </w:num>
  <w:num w:numId="274">
    <w:abstractNumId w:val="210"/>
  </w:num>
  <w:num w:numId="275">
    <w:abstractNumId w:val="152"/>
  </w:num>
  <w:num w:numId="276">
    <w:abstractNumId w:val="327"/>
  </w:num>
  <w:num w:numId="277">
    <w:abstractNumId w:val="421"/>
  </w:num>
  <w:num w:numId="278">
    <w:abstractNumId w:val="4"/>
  </w:num>
  <w:num w:numId="279">
    <w:abstractNumId w:val="187"/>
  </w:num>
  <w:num w:numId="280">
    <w:abstractNumId w:val="206"/>
  </w:num>
  <w:num w:numId="281">
    <w:abstractNumId w:val="414"/>
  </w:num>
  <w:num w:numId="282">
    <w:abstractNumId w:val="212"/>
  </w:num>
  <w:num w:numId="283">
    <w:abstractNumId w:val="432"/>
  </w:num>
  <w:num w:numId="284">
    <w:abstractNumId w:val="410"/>
  </w:num>
  <w:num w:numId="285">
    <w:abstractNumId w:val="176"/>
  </w:num>
  <w:num w:numId="286">
    <w:abstractNumId w:val="290"/>
  </w:num>
  <w:num w:numId="287">
    <w:abstractNumId w:val="125"/>
  </w:num>
  <w:num w:numId="288">
    <w:abstractNumId w:val="685"/>
  </w:num>
  <w:num w:numId="289">
    <w:abstractNumId w:val="570"/>
  </w:num>
  <w:num w:numId="290">
    <w:abstractNumId w:val="750"/>
  </w:num>
  <w:num w:numId="291">
    <w:abstractNumId w:val="633"/>
  </w:num>
  <w:num w:numId="292">
    <w:abstractNumId w:val="370"/>
  </w:num>
  <w:num w:numId="293">
    <w:abstractNumId w:val="458"/>
  </w:num>
  <w:num w:numId="294">
    <w:abstractNumId w:val="554"/>
  </w:num>
  <w:num w:numId="295">
    <w:abstractNumId w:val="177"/>
  </w:num>
  <w:num w:numId="296">
    <w:abstractNumId w:val="593"/>
  </w:num>
  <w:num w:numId="297">
    <w:abstractNumId w:val="109"/>
  </w:num>
  <w:num w:numId="298">
    <w:abstractNumId w:val="208"/>
  </w:num>
  <w:num w:numId="299">
    <w:abstractNumId w:val="726"/>
  </w:num>
  <w:num w:numId="300">
    <w:abstractNumId w:val="171"/>
  </w:num>
  <w:num w:numId="301">
    <w:abstractNumId w:val="627"/>
  </w:num>
  <w:num w:numId="302">
    <w:abstractNumId w:val="641"/>
  </w:num>
  <w:num w:numId="303">
    <w:abstractNumId w:val="345"/>
  </w:num>
  <w:num w:numId="304">
    <w:abstractNumId w:val="576"/>
  </w:num>
  <w:num w:numId="305">
    <w:abstractNumId w:val="439"/>
  </w:num>
  <w:num w:numId="306">
    <w:abstractNumId w:val="550"/>
  </w:num>
  <w:num w:numId="307">
    <w:abstractNumId w:val="118"/>
  </w:num>
  <w:num w:numId="308">
    <w:abstractNumId w:val="390"/>
  </w:num>
  <w:num w:numId="309">
    <w:abstractNumId w:val="239"/>
  </w:num>
  <w:num w:numId="310">
    <w:abstractNumId w:val="173"/>
  </w:num>
  <w:num w:numId="311">
    <w:abstractNumId w:val="434"/>
  </w:num>
  <w:num w:numId="312">
    <w:abstractNumId w:val="19"/>
  </w:num>
  <w:num w:numId="313">
    <w:abstractNumId w:val="379"/>
  </w:num>
  <w:num w:numId="314">
    <w:abstractNumId w:val="24"/>
  </w:num>
  <w:num w:numId="315">
    <w:abstractNumId w:val="468"/>
  </w:num>
  <w:num w:numId="316">
    <w:abstractNumId w:val="436"/>
  </w:num>
  <w:num w:numId="317">
    <w:abstractNumId w:val="520"/>
  </w:num>
  <w:num w:numId="318">
    <w:abstractNumId w:val="231"/>
  </w:num>
  <w:num w:numId="319">
    <w:abstractNumId w:val="350"/>
  </w:num>
  <w:num w:numId="320">
    <w:abstractNumId w:val="50"/>
  </w:num>
  <w:num w:numId="321">
    <w:abstractNumId w:val="199"/>
  </w:num>
  <w:num w:numId="322">
    <w:abstractNumId w:val="518"/>
  </w:num>
  <w:num w:numId="323">
    <w:abstractNumId w:val="395"/>
  </w:num>
  <w:num w:numId="324">
    <w:abstractNumId w:val="746"/>
  </w:num>
  <w:num w:numId="325">
    <w:abstractNumId w:val="377"/>
  </w:num>
  <w:num w:numId="326">
    <w:abstractNumId w:val="164"/>
  </w:num>
  <w:num w:numId="327">
    <w:abstractNumId w:val="121"/>
  </w:num>
  <w:num w:numId="328">
    <w:abstractNumId w:val="158"/>
  </w:num>
  <w:num w:numId="329">
    <w:abstractNumId w:val="275"/>
  </w:num>
  <w:num w:numId="330">
    <w:abstractNumId w:val="399"/>
  </w:num>
  <w:num w:numId="331">
    <w:abstractNumId w:val="22"/>
  </w:num>
  <w:num w:numId="332">
    <w:abstractNumId w:val="553"/>
  </w:num>
  <w:num w:numId="333">
    <w:abstractNumId w:val="101"/>
  </w:num>
  <w:num w:numId="334">
    <w:abstractNumId w:val="251"/>
  </w:num>
  <w:num w:numId="335">
    <w:abstractNumId w:val="646"/>
  </w:num>
  <w:num w:numId="336">
    <w:abstractNumId w:val="365"/>
  </w:num>
  <w:num w:numId="337">
    <w:abstractNumId w:val="614"/>
  </w:num>
  <w:num w:numId="338">
    <w:abstractNumId w:val="465"/>
  </w:num>
  <w:num w:numId="339">
    <w:abstractNumId w:val="672"/>
  </w:num>
  <w:num w:numId="340">
    <w:abstractNumId w:val="242"/>
  </w:num>
  <w:num w:numId="341">
    <w:abstractNumId w:val="213"/>
  </w:num>
  <w:num w:numId="342">
    <w:abstractNumId w:val="536"/>
  </w:num>
  <w:num w:numId="343">
    <w:abstractNumId w:val="195"/>
  </w:num>
  <w:num w:numId="344">
    <w:abstractNumId w:val="755"/>
  </w:num>
  <w:num w:numId="345">
    <w:abstractNumId w:val="475"/>
  </w:num>
  <w:num w:numId="346">
    <w:abstractNumId w:val="533"/>
  </w:num>
  <w:num w:numId="347">
    <w:abstractNumId w:val="456"/>
  </w:num>
  <w:num w:numId="348">
    <w:abstractNumId w:val="122"/>
  </w:num>
  <w:num w:numId="349">
    <w:abstractNumId w:val="752"/>
  </w:num>
  <w:num w:numId="350">
    <w:abstractNumId w:val="767"/>
  </w:num>
  <w:num w:numId="351">
    <w:abstractNumId w:val="734"/>
  </w:num>
  <w:num w:numId="352">
    <w:abstractNumId w:val="139"/>
  </w:num>
  <w:num w:numId="353">
    <w:abstractNumId w:val="321"/>
  </w:num>
  <w:num w:numId="354">
    <w:abstractNumId w:val="315"/>
  </w:num>
  <w:num w:numId="355">
    <w:abstractNumId w:val="129"/>
  </w:num>
  <w:num w:numId="356">
    <w:abstractNumId w:val="691"/>
  </w:num>
  <w:num w:numId="357">
    <w:abstractNumId w:val="324"/>
  </w:num>
  <w:num w:numId="358">
    <w:abstractNumId w:val="494"/>
  </w:num>
  <w:num w:numId="359">
    <w:abstractNumId w:val="753"/>
  </w:num>
  <w:num w:numId="360">
    <w:abstractNumId w:val="621"/>
  </w:num>
  <w:num w:numId="361">
    <w:abstractNumId w:val="499"/>
  </w:num>
  <w:num w:numId="362">
    <w:abstractNumId w:val="751"/>
  </w:num>
  <w:num w:numId="363">
    <w:abstractNumId w:val="754"/>
  </w:num>
  <w:num w:numId="364">
    <w:abstractNumId w:val="280"/>
  </w:num>
  <w:num w:numId="365">
    <w:abstractNumId w:val="759"/>
  </w:num>
  <w:num w:numId="366">
    <w:abstractNumId w:val="600"/>
  </w:num>
  <w:num w:numId="367">
    <w:abstractNumId w:val="74"/>
  </w:num>
  <w:num w:numId="368">
    <w:abstractNumId w:val="218"/>
  </w:num>
  <w:num w:numId="369">
    <w:abstractNumId w:val="384"/>
  </w:num>
  <w:num w:numId="370">
    <w:abstractNumId w:val="305"/>
  </w:num>
  <w:num w:numId="371">
    <w:abstractNumId w:val="462"/>
  </w:num>
  <w:num w:numId="372">
    <w:abstractNumId w:val="226"/>
  </w:num>
  <w:num w:numId="373">
    <w:abstractNumId w:val="654"/>
  </w:num>
  <w:num w:numId="374">
    <w:abstractNumId w:val="202"/>
  </w:num>
  <w:num w:numId="375">
    <w:abstractNumId w:val="62"/>
  </w:num>
  <w:num w:numId="376">
    <w:abstractNumId w:val="698"/>
  </w:num>
  <w:num w:numId="377">
    <w:abstractNumId w:val="20"/>
  </w:num>
  <w:num w:numId="378">
    <w:abstractNumId w:val="701"/>
  </w:num>
  <w:num w:numId="379">
    <w:abstractNumId w:val="423"/>
  </w:num>
  <w:num w:numId="380">
    <w:abstractNumId w:val="509"/>
  </w:num>
  <w:num w:numId="381">
    <w:abstractNumId w:val="582"/>
  </w:num>
  <w:num w:numId="382">
    <w:abstractNumId w:val="696"/>
  </w:num>
  <w:num w:numId="383">
    <w:abstractNumId w:val="722"/>
  </w:num>
  <w:num w:numId="384">
    <w:abstractNumId w:val="479"/>
  </w:num>
  <w:num w:numId="385">
    <w:abstractNumId w:val="583"/>
  </w:num>
  <w:num w:numId="386">
    <w:abstractNumId w:val="437"/>
  </w:num>
  <w:num w:numId="387">
    <w:abstractNumId w:val="762"/>
  </w:num>
  <w:num w:numId="388">
    <w:abstractNumId w:val="288"/>
  </w:num>
  <w:num w:numId="389">
    <w:abstractNumId w:val="592"/>
  </w:num>
  <w:num w:numId="390">
    <w:abstractNumId w:val="234"/>
  </w:num>
  <w:num w:numId="391">
    <w:abstractNumId w:val="87"/>
  </w:num>
  <w:num w:numId="392">
    <w:abstractNumId w:val="79"/>
  </w:num>
  <w:num w:numId="393">
    <w:abstractNumId w:val="562"/>
  </w:num>
  <w:num w:numId="394">
    <w:abstractNumId w:val="25"/>
  </w:num>
  <w:num w:numId="395">
    <w:abstractNumId w:val="301"/>
  </w:num>
  <w:num w:numId="396">
    <w:abstractNumId w:val="181"/>
  </w:num>
  <w:num w:numId="397">
    <w:abstractNumId w:val="517"/>
  </w:num>
  <w:num w:numId="398">
    <w:abstractNumId w:val="697"/>
  </w:num>
  <w:num w:numId="399">
    <w:abstractNumId w:val="157"/>
  </w:num>
  <w:num w:numId="400">
    <w:abstractNumId w:val="408"/>
  </w:num>
  <w:num w:numId="401">
    <w:abstractNumId w:val="146"/>
  </w:num>
  <w:num w:numId="402">
    <w:abstractNumId w:val="235"/>
  </w:num>
  <w:num w:numId="403">
    <w:abstractNumId w:val="578"/>
  </w:num>
  <w:num w:numId="404">
    <w:abstractNumId w:val="744"/>
  </w:num>
  <w:num w:numId="405">
    <w:abstractNumId w:val="630"/>
  </w:num>
  <w:num w:numId="406">
    <w:abstractNumId w:val="758"/>
  </w:num>
  <w:num w:numId="407">
    <w:abstractNumId w:val="96"/>
  </w:num>
  <w:num w:numId="408">
    <w:abstractNumId w:val="344"/>
  </w:num>
  <w:num w:numId="409">
    <w:abstractNumId w:val="742"/>
  </w:num>
  <w:num w:numId="410">
    <w:abstractNumId w:val="240"/>
  </w:num>
  <w:num w:numId="411">
    <w:abstractNumId w:val="175"/>
  </w:num>
  <w:num w:numId="412">
    <w:abstractNumId w:val="492"/>
  </w:num>
  <w:num w:numId="413">
    <w:abstractNumId w:val="300"/>
  </w:num>
  <w:num w:numId="414">
    <w:abstractNumId w:val="461"/>
  </w:num>
  <w:num w:numId="415">
    <w:abstractNumId w:val="244"/>
  </w:num>
  <w:num w:numId="416">
    <w:abstractNumId w:val="433"/>
  </w:num>
  <w:num w:numId="417">
    <w:abstractNumId w:val="227"/>
  </w:num>
  <w:num w:numId="418">
    <w:abstractNumId w:val="652"/>
  </w:num>
  <w:num w:numId="419">
    <w:abstractNumId w:val="196"/>
  </w:num>
  <w:num w:numId="420">
    <w:abstractNumId w:val="705"/>
  </w:num>
  <w:num w:numId="421">
    <w:abstractNumId w:val="73"/>
  </w:num>
  <w:num w:numId="422">
    <w:abstractNumId w:val="420"/>
  </w:num>
  <w:num w:numId="423">
    <w:abstractNumId w:val="373"/>
  </w:num>
  <w:num w:numId="424">
    <w:abstractNumId w:val="717"/>
  </w:num>
  <w:num w:numId="425">
    <w:abstractNumId w:val="328"/>
  </w:num>
  <w:num w:numId="426">
    <w:abstractNumId w:val="454"/>
  </w:num>
  <w:num w:numId="427">
    <w:abstractNumId w:val="674"/>
  </w:num>
  <w:num w:numId="428">
    <w:abstractNumId w:val="260"/>
  </w:num>
  <w:num w:numId="429">
    <w:abstractNumId w:val="739"/>
  </w:num>
  <w:num w:numId="430">
    <w:abstractNumId w:val="381"/>
  </w:num>
  <w:num w:numId="431">
    <w:abstractNumId w:val="448"/>
  </w:num>
  <w:num w:numId="432">
    <w:abstractNumId w:val="203"/>
  </w:num>
  <w:num w:numId="433">
    <w:abstractNumId w:val="18"/>
  </w:num>
  <w:num w:numId="434">
    <w:abstractNumId w:val="774"/>
  </w:num>
  <w:num w:numId="435">
    <w:abstractNumId w:val="237"/>
  </w:num>
  <w:num w:numId="436">
    <w:abstractNumId w:val="472"/>
  </w:num>
  <w:num w:numId="437">
    <w:abstractNumId w:val="743"/>
  </w:num>
  <w:num w:numId="438">
    <w:abstractNumId w:val="112"/>
  </w:num>
  <w:num w:numId="439">
    <w:abstractNumId w:val="355"/>
  </w:num>
  <w:num w:numId="440">
    <w:abstractNumId w:val="438"/>
  </w:num>
  <w:num w:numId="441">
    <w:abstractNumId w:val="720"/>
  </w:num>
  <w:num w:numId="442">
    <w:abstractNumId w:val="718"/>
  </w:num>
  <w:num w:numId="443">
    <w:abstractNumId w:val="111"/>
  </w:num>
  <w:num w:numId="444">
    <w:abstractNumId w:val="179"/>
  </w:num>
  <w:num w:numId="445">
    <w:abstractNumId w:val="49"/>
  </w:num>
  <w:num w:numId="446">
    <w:abstractNumId w:val="104"/>
  </w:num>
  <w:num w:numId="447">
    <w:abstractNumId w:val="682"/>
  </w:num>
  <w:num w:numId="448">
    <w:abstractNumId w:val="642"/>
  </w:num>
  <w:num w:numId="449">
    <w:abstractNumId w:val="27"/>
  </w:num>
  <w:num w:numId="450">
    <w:abstractNumId w:val="225"/>
  </w:num>
  <w:num w:numId="451">
    <w:abstractNumId w:val="552"/>
  </w:num>
  <w:num w:numId="452">
    <w:abstractNumId w:val="409"/>
  </w:num>
  <w:num w:numId="453">
    <w:abstractNumId w:val="525"/>
  </w:num>
  <w:num w:numId="454">
    <w:abstractNumId w:val="263"/>
  </w:num>
  <w:num w:numId="455">
    <w:abstractNumId w:val="243"/>
  </w:num>
  <w:num w:numId="456">
    <w:abstractNumId w:val="503"/>
  </w:num>
  <w:num w:numId="457">
    <w:abstractNumId w:val="617"/>
  </w:num>
  <w:num w:numId="458">
    <w:abstractNumId w:val="247"/>
  </w:num>
  <w:num w:numId="459">
    <w:abstractNumId w:val="707"/>
  </w:num>
  <w:num w:numId="460">
    <w:abstractNumId w:val="105"/>
  </w:num>
  <w:num w:numId="461">
    <w:abstractNumId w:val="261"/>
  </w:num>
  <w:num w:numId="462">
    <w:abstractNumId w:val="205"/>
  </w:num>
  <w:num w:numId="463">
    <w:abstractNumId w:val="313"/>
  </w:num>
  <w:num w:numId="464">
    <w:abstractNumId w:val="127"/>
  </w:num>
  <w:num w:numId="465">
    <w:abstractNumId w:val="342"/>
  </w:num>
  <w:num w:numId="466">
    <w:abstractNumId w:val="207"/>
  </w:num>
  <w:num w:numId="467">
    <w:abstractNumId w:val="80"/>
  </w:num>
  <w:num w:numId="468">
    <w:abstractNumId w:val="484"/>
  </w:num>
  <w:num w:numId="469">
    <w:abstractNumId w:val="374"/>
  </w:num>
  <w:num w:numId="470">
    <w:abstractNumId w:val="265"/>
  </w:num>
  <w:num w:numId="471">
    <w:abstractNumId w:val="748"/>
  </w:num>
  <w:num w:numId="472">
    <w:abstractNumId w:val="664"/>
  </w:num>
  <w:num w:numId="473">
    <w:abstractNumId w:val="524"/>
  </w:num>
  <w:num w:numId="474">
    <w:abstractNumId w:val="588"/>
  </w:num>
  <w:num w:numId="475">
    <w:abstractNumId w:val="354"/>
  </w:num>
  <w:num w:numId="476">
    <w:abstractNumId w:val="287"/>
  </w:num>
  <w:num w:numId="477">
    <w:abstractNumId w:val="610"/>
  </w:num>
  <w:num w:numId="478">
    <w:abstractNumId w:val="117"/>
  </w:num>
  <w:num w:numId="479">
    <w:abstractNumId w:val="477"/>
  </w:num>
  <w:num w:numId="480">
    <w:abstractNumId w:val="333"/>
  </w:num>
  <w:num w:numId="481">
    <w:abstractNumId w:val="33"/>
  </w:num>
  <w:num w:numId="482">
    <w:abstractNumId w:val="616"/>
  </w:num>
  <w:num w:numId="483">
    <w:abstractNumId w:val="267"/>
  </w:num>
  <w:num w:numId="484">
    <w:abstractNumId w:val="382"/>
  </w:num>
  <w:num w:numId="485">
    <w:abstractNumId w:val="352"/>
  </w:num>
  <w:num w:numId="486">
    <w:abstractNumId w:val="557"/>
  </w:num>
  <w:num w:numId="487">
    <w:abstractNumId w:val="539"/>
  </w:num>
  <w:num w:numId="488">
    <w:abstractNumId w:val="57"/>
  </w:num>
  <w:num w:numId="489">
    <w:abstractNumId w:val="135"/>
  </w:num>
  <w:num w:numId="490">
    <w:abstractNumId w:val="512"/>
  </w:num>
  <w:num w:numId="491">
    <w:abstractNumId w:val="371"/>
  </w:num>
  <w:num w:numId="492">
    <w:abstractNumId w:val="451"/>
  </w:num>
  <w:num w:numId="493">
    <w:abstractNumId w:val="636"/>
  </w:num>
  <w:num w:numId="494">
    <w:abstractNumId w:val="688"/>
  </w:num>
  <w:num w:numId="495">
    <w:abstractNumId w:val="256"/>
  </w:num>
  <w:num w:numId="496">
    <w:abstractNumId w:val="61"/>
  </w:num>
  <w:num w:numId="497">
    <w:abstractNumId w:val="605"/>
  </w:num>
  <w:num w:numId="498">
    <w:abstractNumId w:val="291"/>
  </w:num>
  <w:num w:numId="499">
    <w:abstractNumId w:val="628"/>
  </w:num>
  <w:num w:numId="500">
    <w:abstractNumId w:val="323"/>
  </w:num>
  <w:num w:numId="501">
    <w:abstractNumId w:val="289"/>
  </w:num>
  <w:num w:numId="502">
    <w:abstractNumId w:val="771"/>
  </w:num>
  <w:num w:numId="503">
    <w:abstractNumId w:val="768"/>
  </w:num>
  <w:num w:numId="504">
    <w:abstractNumId w:val="309"/>
  </w:num>
  <w:num w:numId="505">
    <w:abstractNumId w:val="660"/>
  </w:num>
  <w:num w:numId="506">
    <w:abstractNumId w:val="404"/>
  </w:num>
  <w:num w:numId="507">
    <w:abstractNumId w:val="386"/>
  </w:num>
  <w:num w:numId="508">
    <w:abstractNumId w:val="564"/>
  </w:num>
  <w:num w:numId="509">
    <w:abstractNumId w:val="690"/>
  </w:num>
  <w:num w:numId="510">
    <w:abstractNumId w:val="56"/>
  </w:num>
  <w:num w:numId="511">
    <w:abstractNumId w:val="197"/>
  </w:num>
  <w:num w:numId="512">
    <w:abstractNumId w:val="93"/>
  </w:num>
  <w:num w:numId="513">
    <w:abstractNumId w:val="76"/>
  </w:num>
  <w:num w:numId="514">
    <w:abstractNumId w:val="496"/>
  </w:num>
  <w:num w:numId="515">
    <w:abstractNumId w:val="245"/>
  </w:num>
  <w:num w:numId="516">
    <w:abstractNumId w:val="446"/>
  </w:num>
  <w:num w:numId="517">
    <w:abstractNumId w:val="82"/>
  </w:num>
  <w:num w:numId="518">
    <w:abstractNumId w:val="110"/>
  </w:num>
  <w:num w:numId="519">
    <w:abstractNumId w:val="733"/>
  </w:num>
  <w:num w:numId="520">
    <w:abstractNumId w:val="708"/>
  </w:num>
  <w:num w:numId="521">
    <w:abstractNumId w:val="189"/>
  </w:num>
  <w:num w:numId="522">
    <w:abstractNumId w:val="403"/>
  </w:num>
  <w:num w:numId="523">
    <w:abstractNumId w:val="763"/>
  </w:num>
  <w:num w:numId="524">
    <w:abstractNumId w:val="69"/>
  </w:num>
  <w:num w:numId="525">
    <w:abstractNumId w:val="362"/>
  </w:num>
  <w:num w:numId="526">
    <w:abstractNumId w:val="387"/>
  </w:num>
  <w:num w:numId="527">
    <w:abstractNumId w:val="26"/>
  </w:num>
  <w:num w:numId="528">
    <w:abstractNumId w:val="297"/>
  </w:num>
  <w:num w:numId="529">
    <w:abstractNumId w:val="115"/>
  </w:num>
  <w:num w:numId="530">
    <w:abstractNumId w:val="622"/>
  </w:num>
  <w:num w:numId="531">
    <w:abstractNumId w:val="537"/>
  </w:num>
  <w:num w:numId="532">
    <w:abstractNumId w:val="194"/>
  </w:num>
  <w:num w:numId="533">
    <w:abstractNumId w:val="269"/>
  </w:num>
  <w:num w:numId="534">
    <w:abstractNumId w:val="580"/>
  </w:num>
  <w:num w:numId="535">
    <w:abstractNumId w:val="712"/>
  </w:num>
  <w:num w:numId="536">
    <w:abstractNumId w:val="776"/>
  </w:num>
  <w:num w:numId="537">
    <w:abstractNumId w:val="612"/>
  </w:num>
  <w:num w:numId="538">
    <w:abstractNumId w:val="575"/>
  </w:num>
  <w:num w:numId="539">
    <w:abstractNumId w:val="442"/>
  </w:num>
  <w:num w:numId="540">
    <w:abstractNumId w:val="159"/>
  </w:num>
  <w:num w:numId="541">
    <w:abstractNumId w:val="443"/>
  </w:num>
  <w:num w:numId="542">
    <w:abstractNumId w:val="302"/>
  </w:num>
  <w:num w:numId="543">
    <w:abstractNumId w:val="88"/>
  </w:num>
  <w:num w:numId="544">
    <w:abstractNumId w:val="736"/>
  </w:num>
  <w:num w:numId="545">
    <w:abstractNumId w:val="738"/>
  </w:num>
  <w:num w:numId="546">
    <w:abstractNumId w:val="765"/>
  </w:num>
  <w:num w:numId="547">
    <w:abstractNumId w:val="262"/>
  </w:num>
  <w:num w:numId="548">
    <w:abstractNumId w:val="730"/>
  </w:num>
  <w:num w:numId="549">
    <w:abstractNumId w:val="258"/>
  </w:num>
  <w:num w:numId="550">
    <w:abstractNumId w:val="519"/>
  </w:num>
  <w:num w:numId="551">
    <w:abstractNumId w:val="595"/>
  </w:num>
  <w:num w:numId="552">
    <w:abstractNumId w:val="358"/>
  </w:num>
  <w:num w:numId="553">
    <w:abstractNumId w:val="41"/>
  </w:num>
  <w:num w:numId="554">
    <w:abstractNumId w:val="464"/>
  </w:num>
  <w:num w:numId="555">
    <w:abstractNumId w:val="259"/>
  </w:num>
  <w:num w:numId="556">
    <w:abstractNumId w:val="77"/>
  </w:num>
  <w:num w:numId="557">
    <w:abstractNumId w:val="273"/>
  </w:num>
  <w:num w:numId="558">
    <w:abstractNumId w:val="482"/>
  </w:num>
  <w:num w:numId="559">
    <w:abstractNumId w:val="224"/>
  </w:num>
  <w:num w:numId="560">
    <w:abstractNumId w:val="596"/>
  </w:num>
  <w:num w:numId="561">
    <w:abstractNumId w:val="455"/>
  </w:num>
  <w:num w:numId="562">
    <w:abstractNumId w:val="493"/>
  </w:num>
  <w:num w:numId="563">
    <w:abstractNumId w:val="70"/>
  </w:num>
  <w:num w:numId="564">
    <w:abstractNumId w:val="85"/>
  </w:num>
  <w:num w:numId="565">
    <w:abstractNumId w:val="106"/>
  </w:num>
  <w:num w:numId="566">
    <w:abstractNumId w:val="445"/>
  </w:num>
  <w:num w:numId="567">
    <w:abstractNumId w:val="133"/>
  </w:num>
  <w:num w:numId="568">
    <w:abstractNumId w:val="369"/>
  </w:num>
  <w:num w:numId="569">
    <w:abstractNumId w:val="526"/>
  </w:num>
  <w:num w:numId="570">
    <w:abstractNumId w:val="671"/>
  </w:num>
  <w:num w:numId="571">
    <w:abstractNumId w:val="294"/>
  </w:num>
  <w:num w:numId="572">
    <w:abstractNumId w:val="368"/>
  </w:num>
  <w:num w:numId="573">
    <w:abstractNumId w:val="556"/>
  </w:num>
  <w:num w:numId="574">
    <w:abstractNumId w:val="547"/>
  </w:num>
  <w:num w:numId="575">
    <w:abstractNumId w:val="523"/>
  </w:num>
  <w:num w:numId="576">
    <w:abstractNumId w:val="459"/>
  </w:num>
  <w:num w:numId="577">
    <w:abstractNumId w:val="650"/>
  </w:num>
  <w:num w:numId="578">
    <w:abstractNumId w:val="511"/>
  </w:num>
  <w:num w:numId="579">
    <w:abstractNumId w:val="412"/>
  </w:num>
  <w:num w:numId="580">
    <w:abstractNumId w:val="606"/>
  </w:num>
  <w:num w:numId="581">
    <w:abstractNumId w:val="579"/>
  </w:num>
  <w:num w:numId="582">
    <w:abstractNumId w:val="699"/>
  </w:num>
  <w:num w:numId="583">
    <w:abstractNumId w:val="254"/>
  </w:num>
  <w:num w:numId="584">
    <w:abstractNumId w:val="444"/>
  </w:num>
  <w:num w:numId="585">
    <w:abstractNumId w:val="545"/>
  </w:num>
  <w:num w:numId="586">
    <w:abstractNumId w:val="141"/>
  </w:num>
  <w:num w:numId="587">
    <w:abstractNumId w:val="357"/>
  </w:num>
  <w:num w:numId="588">
    <w:abstractNumId w:val="334"/>
  </w:num>
  <w:num w:numId="589">
    <w:abstractNumId w:val="191"/>
  </w:num>
  <w:num w:numId="590">
    <w:abstractNumId w:val="183"/>
  </w:num>
  <w:num w:numId="591">
    <w:abstractNumId w:val="385"/>
  </w:num>
  <w:num w:numId="592">
    <w:abstractNumId w:val="39"/>
  </w:num>
  <w:num w:numId="593">
    <w:abstractNumId w:val="286"/>
  </w:num>
  <w:num w:numId="594">
    <w:abstractNumId w:val="29"/>
  </w:num>
  <w:num w:numId="595">
    <w:abstractNumId w:val="322"/>
  </w:num>
  <w:num w:numId="596">
    <w:abstractNumId w:val="429"/>
  </w:num>
  <w:num w:numId="597">
    <w:abstractNumId w:val="741"/>
  </w:num>
  <w:num w:numId="598">
    <w:abstractNumId w:val="683"/>
  </w:num>
  <w:num w:numId="599">
    <w:abstractNumId w:val="424"/>
  </w:num>
  <w:num w:numId="600">
    <w:abstractNumId w:val="360"/>
  </w:num>
  <w:num w:numId="601">
    <w:abstractNumId w:val="114"/>
  </w:num>
  <w:num w:numId="602">
    <w:abstractNumId w:val="165"/>
  </w:num>
  <w:num w:numId="603">
    <w:abstractNumId w:val="75"/>
  </w:num>
  <w:num w:numId="604">
    <w:abstractNumId w:val="568"/>
  </w:num>
  <w:num w:numId="605">
    <w:abstractNumId w:val="145"/>
  </w:num>
  <w:num w:numId="606">
    <w:abstractNumId w:val="372"/>
  </w:num>
  <w:num w:numId="607">
    <w:abstractNumId w:val="17"/>
  </w:num>
  <w:num w:numId="608">
    <w:abstractNumId w:val="506"/>
  </w:num>
  <w:num w:numId="609">
    <w:abstractNumId w:val="314"/>
  </w:num>
  <w:num w:numId="610">
    <w:abstractNumId w:val="43"/>
  </w:num>
  <w:num w:numId="611">
    <w:abstractNumId w:val="457"/>
  </w:num>
  <w:num w:numId="612">
    <w:abstractNumId w:val="737"/>
  </w:num>
  <w:num w:numId="613">
    <w:abstractNumId w:val="266"/>
  </w:num>
  <w:num w:numId="614">
    <w:abstractNumId w:val="725"/>
  </w:num>
  <w:num w:numId="615">
    <w:abstractNumId w:val="201"/>
  </w:num>
  <w:num w:numId="616">
    <w:abstractNumId w:val="335"/>
  </w:num>
  <w:num w:numId="617">
    <w:abstractNumId w:val="563"/>
  </w:num>
  <w:num w:numId="618">
    <w:abstractNumId w:val="53"/>
  </w:num>
  <w:num w:numId="619">
    <w:abstractNumId w:val="91"/>
  </w:num>
  <w:num w:numId="620">
    <w:abstractNumId w:val="565"/>
  </w:num>
  <w:num w:numId="621">
    <w:abstractNumId w:val="666"/>
  </w:num>
  <w:num w:numId="622">
    <w:abstractNumId w:val="186"/>
  </w:num>
  <w:num w:numId="623">
    <w:abstractNumId w:val="47"/>
  </w:num>
  <w:num w:numId="624">
    <w:abstractNumId w:val="532"/>
  </w:num>
  <w:num w:numId="625">
    <w:abstractNumId w:val="394"/>
  </w:num>
  <w:num w:numId="626">
    <w:abstractNumId w:val="108"/>
  </w:num>
  <w:num w:numId="627">
    <w:abstractNumId w:val="178"/>
  </w:num>
  <w:num w:numId="628">
    <w:abstractNumId w:val="692"/>
  </w:num>
  <w:num w:numId="629">
    <w:abstractNumId w:val="233"/>
  </w:num>
  <w:num w:numId="630">
    <w:abstractNumId w:val="148"/>
  </w:num>
  <w:num w:numId="631">
    <w:abstractNumId w:val="470"/>
  </w:num>
  <w:num w:numId="632">
    <w:abstractNumId w:val="188"/>
  </w:num>
  <w:num w:numId="633">
    <w:abstractNumId w:val="572"/>
  </w:num>
  <w:num w:numId="634">
    <w:abstractNumId w:val="508"/>
  </w:num>
  <w:num w:numId="635">
    <w:abstractNumId w:val="116"/>
  </w:num>
  <w:num w:numId="636">
    <w:abstractNumId w:val="252"/>
  </w:num>
  <w:num w:numId="637">
    <w:abstractNumId w:val="318"/>
  </w:num>
  <w:num w:numId="638">
    <w:abstractNumId w:val="713"/>
  </w:num>
  <w:num w:numId="639">
    <w:abstractNumId w:val="292"/>
  </w:num>
  <w:num w:numId="640">
    <w:abstractNumId w:val="37"/>
  </w:num>
  <w:num w:numId="641">
    <w:abstractNumId w:val="507"/>
  </w:num>
  <w:num w:numId="642">
    <w:abstractNumId w:val="466"/>
  </w:num>
  <w:num w:numId="643">
    <w:abstractNumId w:val="478"/>
  </w:num>
  <w:num w:numId="644">
    <w:abstractNumId w:val="542"/>
  </w:num>
  <w:num w:numId="645">
    <w:abstractNumId w:val="296"/>
  </w:num>
  <w:num w:numId="646">
    <w:abstractNumId w:val="709"/>
  </w:num>
  <w:num w:numId="647">
    <w:abstractNumId w:val="295"/>
  </w:num>
  <w:num w:numId="648">
    <w:abstractNumId w:val="86"/>
  </w:num>
  <w:num w:numId="649">
    <w:abstractNumId w:val="415"/>
  </w:num>
  <w:num w:numId="650">
    <w:abstractNumId w:val="615"/>
  </w:num>
  <w:num w:numId="651">
    <w:abstractNumId w:val="402"/>
  </w:num>
  <w:num w:numId="652">
    <w:abstractNumId w:val="775"/>
  </w:num>
  <w:num w:numId="653">
    <w:abstractNumId w:val="735"/>
  </w:num>
  <w:num w:numId="654">
    <w:abstractNumId w:val="264"/>
  </w:num>
  <w:num w:numId="655">
    <w:abstractNumId w:val="467"/>
  </w:num>
  <w:num w:numId="656">
    <w:abstractNumId w:val="686"/>
  </w:num>
  <w:num w:numId="657">
    <w:abstractNumId w:val="64"/>
  </w:num>
  <w:num w:numId="658">
    <w:abstractNumId w:val="673"/>
  </w:num>
  <w:num w:numId="659">
    <w:abstractNumId w:val="279"/>
  </w:num>
  <w:num w:numId="660">
    <w:abstractNumId w:val="549"/>
  </w:num>
  <w:num w:numId="661">
    <w:abstractNumId w:val="647"/>
  </w:num>
  <w:num w:numId="662">
    <w:abstractNumId w:val="222"/>
  </w:num>
  <w:num w:numId="663">
    <w:abstractNumId w:val="670"/>
  </w:num>
  <w:num w:numId="664">
    <w:abstractNumId w:val="488"/>
  </w:num>
  <w:num w:numId="665">
    <w:abstractNumId w:val="655"/>
  </w:num>
  <w:num w:numId="666">
    <w:abstractNumId w:val="351"/>
  </w:num>
  <w:num w:numId="667">
    <w:abstractNumId w:val="65"/>
  </w:num>
  <w:num w:numId="668">
    <w:abstractNumId w:val="276"/>
  </w:num>
  <w:num w:numId="669">
    <w:abstractNumId w:val="154"/>
  </w:num>
  <w:num w:numId="670">
    <w:abstractNumId w:val="603"/>
  </w:num>
  <w:num w:numId="671">
    <w:abstractNumId w:val="687"/>
  </w:num>
  <w:num w:numId="672">
    <w:abstractNumId w:val="285"/>
  </w:num>
  <w:num w:numId="673">
    <w:abstractNumId w:val="147"/>
  </w:num>
  <w:num w:numId="674">
    <w:abstractNumId w:val="92"/>
  </w:num>
  <w:num w:numId="675">
    <w:abstractNumId w:val="246"/>
  </w:num>
  <w:num w:numId="676">
    <w:abstractNumId w:val="491"/>
  </w:num>
  <w:num w:numId="677">
    <w:abstractNumId w:val="60"/>
  </w:num>
  <w:num w:numId="678">
    <w:abstractNumId w:val="728"/>
  </w:num>
  <w:num w:numId="679">
    <w:abstractNumId w:val="211"/>
  </w:num>
  <w:num w:numId="680">
    <w:abstractNumId w:val="308"/>
  </w:num>
  <w:num w:numId="681">
    <w:abstractNumId w:val="366"/>
  </w:num>
  <w:num w:numId="682">
    <w:abstractNumId w:val="293"/>
  </w:num>
  <w:num w:numId="683">
    <w:abstractNumId w:val="99"/>
  </w:num>
  <w:num w:numId="684">
    <w:abstractNumId w:val="756"/>
  </w:num>
  <w:num w:numId="685">
    <w:abstractNumId w:val="78"/>
  </w:num>
  <w:num w:numId="686">
    <w:abstractNumId w:val="749"/>
  </w:num>
  <w:num w:numId="687">
    <w:abstractNumId w:val="221"/>
  </w:num>
  <w:num w:numId="688">
    <w:abstractNumId w:val="103"/>
  </w:num>
  <w:num w:numId="689">
    <w:abstractNumId w:val="310"/>
  </w:num>
  <w:num w:numId="690">
    <w:abstractNumId w:val="185"/>
  </w:num>
  <w:num w:numId="691">
    <w:abstractNumId w:val="418"/>
  </w:num>
  <w:num w:numId="692">
    <w:abstractNumId w:val="502"/>
  </w:num>
  <w:num w:numId="693">
    <w:abstractNumId w:val="319"/>
  </w:num>
  <w:num w:numId="694">
    <w:abstractNumId w:val="569"/>
  </w:num>
  <w:num w:numId="695">
    <w:abstractNumId w:val="604"/>
  </w:num>
  <w:num w:numId="696">
    <w:abstractNumId w:val="400"/>
  </w:num>
  <w:num w:numId="697">
    <w:abstractNumId w:val="702"/>
  </w:num>
  <w:num w:numId="698">
    <w:abstractNumId w:val="417"/>
  </w:num>
  <w:num w:numId="699">
    <w:abstractNumId w:val="229"/>
  </w:num>
  <w:num w:numId="700">
    <w:abstractNumId w:val="63"/>
  </w:num>
  <w:num w:numId="701">
    <w:abstractNumId w:val="193"/>
  </w:num>
  <w:num w:numId="702">
    <w:abstractNumId w:val="489"/>
  </w:num>
  <w:num w:numId="703">
    <w:abstractNumId w:val="59"/>
  </w:num>
  <w:num w:numId="704">
    <w:abstractNumId w:val="84"/>
  </w:num>
  <w:num w:numId="705">
    <w:abstractNumId w:val="0"/>
  </w:num>
  <w:num w:numId="706">
    <w:abstractNumId w:val="2"/>
  </w:num>
  <w:num w:numId="707">
    <w:abstractNumId w:val="3"/>
  </w:num>
  <w:num w:numId="708">
    <w:abstractNumId w:val="5"/>
  </w:num>
  <w:num w:numId="709">
    <w:abstractNumId w:val="6"/>
  </w:num>
  <w:num w:numId="710">
    <w:abstractNumId w:val="7"/>
  </w:num>
  <w:num w:numId="711">
    <w:abstractNumId w:val="8"/>
  </w:num>
  <w:num w:numId="712">
    <w:abstractNumId w:val="9"/>
  </w:num>
  <w:num w:numId="713">
    <w:abstractNumId w:val="10"/>
  </w:num>
  <w:num w:numId="714">
    <w:abstractNumId w:val="11"/>
  </w:num>
  <w:num w:numId="715">
    <w:abstractNumId w:val="12"/>
  </w:num>
  <w:num w:numId="716">
    <w:abstractNumId w:val="13"/>
  </w:num>
  <w:num w:numId="717">
    <w:abstractNumId w:val="14"/>
  </w:num>
  <w:num w:numId="718">
    <w:abstractNumId w:val="155"/>
  </w:num>
  <w:num w:numId="719">
    <w:abstractNumId w:val="303"/>
  </w:num>
  <w:num w:numId="720">
    <w:abstractNumId w:val="282"/>
  </w:num>
  <w:num w:numId="721">
    <w:abstractNumId w:val="31"/>
  </w:num>
  <w:num w:numId="722">
    <w:abstractNumId w:val="473"/>
  </w:num>
  <w:num w:numId="723">
    <w:abstractNumId w:val="500"/>
  </w:num>
  <w:num w:numId="724">
    <w:abstractNumId w:val="46"/>
  </w:num>
  <w:num w:numId="725">
    <w:abstractNumId w:val="634"/>
  </w:num>
  <w:num w:numId="726">
    <w:abstractNumId w:val="363"/>
  </w:num>
  <w:num w:numId="727">
    <w:abstractNumId w:val="637"/>
  </w:num>
  <w:num w:numId="728">
    <w:abstractNumId w:val="689"/>
  </w:num>
  <w:num w:numId="729">
    <w:abstractNumId w:val="126"/>
  </w:num>
  <w:num w:numId="730">
    <w:abstractNumId w:val="204"/>
  </w:num>
  <w:num w:numId="731">
    <w:abstractNumId w:val="534"/>
  </w:num>
  <w:num w:numId="732">
    <w:abstractNumId w:val="584"/>
  </w:num>
  <w:num w:numId="733">
    <w:abstractNumId w:val="138"/>
  </w:num>
  <w:num w:numId="734">
    <w:abstractNumId w:val="348"/>
  </w:num>
  <w:num w:numId="735">
    <w:abstractNumId w:val="590"/>
  </w:num>
  <w:num w:numId="736">
    <w:abstractNumId w:val="137"/>
  </w:num>
  <w:num w:numId="737">
    <w:abstractNumId w:val="704"/>
  </w:num>
  <w:num w:numId="738">
    <w:abstractNumId w:val="163"/>
  </w:num>
  <w:num w:numId="739">
    <w:abstractNumId w:val="1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0">
    <w:abstractNumId w:val="639"/>
  </w:num>
  <w:num w:numId="741">
    <w:abstractNumId w:val="710"/>
  </w:num>
  <w:num w:numId="742">
    <w:abstractNumId w:val="731"/>
  </w:num>
  <w:num w:numId="743">
    <w:abstractNumId w:val="283"/>
  </w:num>
  <w:num w:numId="744">
    <w:abstractNumId w:val="192"/>
  </w:num>
  <w:num w:numId="745">
    <w:abstractNumId w:val="638"/>
  </w:num>
  <w:num w:numId="746">
    <w:abstractNumId w:val="645"/>
  </w:num>
  <w:num w:numId="747">
    <w:abstractNumId w:val="389"/>
  </w:num>
  <w:num w:numId="748">
    <w:abstractNumId w:val="413"/>
  </w:num>
  <w:num w:numId="749">
    <w:abstractNumId w:val="586"/>
  </w:num>
  <w:num w:numId="750">
    <w:abstractNumId w:val="411"/>
  </w:num>
  <w:num w:numId="751">
    <w:abstractNumId w:val="760"/>
  </w:num>
  <w:num w:numId="752">
    <w:abstractNumId w:val="168"/>
  </w:num>
  <w:num w:numId="753">
    <w:abstractNumId w:val="480"/>
  </w:num>
  <w:num w:numId="754">
    <w:abstractNumId w:val="416"/>
  </w:num>
  <w:num w:numId="755">
    <w:abstractNumId w:val="463"/>
  </w:num>
  <w:num w:numId="756">
    <w:abstractNumId w:val="190"/>
  </w:num>
  <w:num w:numId="757">
    <w:abstractNumId w:val="485"/>
  </w:num>
  <w:num w:numId="758">
    <w:abstractNumId w:val="632"/>
  </w:num>
  <w:num w:numId="759">
    <w:abstractNumId w:val="311"/>
  </w:num>
  <w:num w:numId="760">
    <w:abstractNumId w:val="271"/>
  </w:num>
  <w:num w:numId="761">
    <w:abstractNumId w:val="513"/>
  </w:num>
  <w:num w:numId="762">
    <w:abstractNumId w:val="551"/>
  </w:num>
  <w:num w:numId="763">
    <w:abstractNumId w:val="316"/>
  </w:num>
  <w:num w:numId="764">
    <w:abstractNumId w:val="113"/>
  </w:num>
  <w:num w:numId="765">
    <w:abstractNumId w:val="81"/>
  </w:num>
  <w:num w:numId="766">
    <w:abstractNumId w:val="635"/>
  </w:num>
  <w:num w:numId="767">
    <w:abstractNumId w:val="383"/>
  </w:num>
  <w:num w:numId="768">
    <w:abstractNumId w:val="167"/>
  </w:num>
  <w:num w:numId="769">
    <w:abstractNumId w:val="120"/>
  </w:num>
  <w:num w:numId="770">
    <w:abstractNumId w:val="144"/>
  </w:num>
  <w:num w:numId="771">
    <w:abstractNumId w:val="663"/>
  </w:num>
  <w:num w:numId="772">
    <w:abstractNumId w:val="28"/>
  </w:num>
  <w:num w:numId="773">
    <w:abstractNumId w:val="727"/>
  </w:num>
  <w:num w:numId="774">
    <w:abstractNumId w:val="435"/>
  </w:num>
  <w:num w:numId="775">
    <w:abstractNumId w:val="428"/>
  </w:num>
  <w:num w:numId="776">
    <w:abstractNumId w:val="427"/>
  </w:num>
  <w:num w:numId="777">
    <w:abstractNumId w:val="281"/>
  </w:num>
  <w:num w:numId="778">
    <w:abstractNumId w:val="703"/>
  </w:num>
  <w:num w:numId="779">
    <w:abstractNumId w:val="613"/>
  </w:num>
  <w:numIdMacAtCleanup w:val="7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hideGrammaticalErrors/>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57"/>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0FB"/>
    <w:rsid w:val="0000148E"/>
    <w:rsid w:val="000015DD"/>
    <w:rsid w:val="00001EB7"/>
    <w:rsid w:val="00004122"/>
    <w:rsid w:val="00004AE0"/>
    <w:rsid w:val="0000525F"/>
    <w:rsid w:val="00006708"/>
    <w:rsid w:val="000101E8"/>
    <w:rsid w:val="00010344"/>
    <w:rsid w:val="000126BA"/>
    <w:rsid w:val="00015263"/>
    <w:rsid w:val="00015A97"/>
    <w:rsid w:val="00016220"/>
    <w:rsid w:val="0001794F"/>
    <w:rsid w:val="00017CB7"/>
    <w:rsid w:val="00017D82"/>
    <w:rsid w:val="000244CB"/>
    <w:rsid w:val="00024EFE"/>
    <w:rsid w:val="000258B0"/>
    <w:rsid w:val="00025A83"/>
    <w:rsid w:val="0002601D"/>
    <w:rsid w:val="00026BD3"/>
    <w:rsid w:val="00026DE0"/>
    <w:rsid w:val="00027971"/>
    <w:rsid w:val="000279FC"/>
    <w:rsid w:val="0003256D"/>
    <w:rsid w:val="000330B7"/>
    <w:rsid w:val="0003465B"/>
    <w:rsid w:val="00036411"/>
    <w:rsid w:val="00042E66"/>
    <w:rsid w:val="00043B98"/>
    <w:rsid w:val="00043F00"/>
    <w:rsid w:val="00044D8D"/>
    <w:rsid w:val="00045626"/>
    <w:rsid w:val="00046C40"/>
    <w:rsid w:val="000475D4"/>
    <w:rsid w:val="00047DD7"/>
    <w:rsid w:val="00052A50"/>
    <w:rsid w:val="00053FCB"/>
    <w:rsid w:val="00057B9F"/>
    <w:rsid w:val="000624A2"/>
    <w:rsid w:val="00062E3B"/>
    <w:rsid w:val="000631D2"/>
    <w:rsid w:val="0006340D"/>
    <w:rsid w:val="00064BBA"/>
    <w:rsid w:val="00064D23"/>
    <w:rsid w:val="000651B0"/>
    <w:rsid w:val="0006609A"/>
    <w:rsid w:val="000670CE"/>
    <w:rsid w:val="00070042"/>
    <w:rsid w:val="0007224E"/>
    <w:rsid w:val="0007446A"/>
    <w:rsid w:val="0008204F"/>
    <w:rsid w:val="00082CA0"/>
    <w:rsid w:val="00083BBD"/>
    <w:rsid w:val="000875E8"/>
    <w:rsid w:val="0009096E"/>
    <w:rsid w:val="00091D5F"/>
    <w:rsid w:val="00092E94"/>
    <w:rsid w:val="000938FB"/>
    <w:rsid w:val="00097309"/>
    <w:rsid w:val="000A0851"/>
    <w:rsid w:val="000A0A61"/>
    <w:rsid w:val="000A2EC9"/>
    <w:rsid w:val="000A566C"/>
    <w:rsid w:val="000A6088"/>
    <w:rsid w:val="000A6573"/>
    <w:rsid w:val="000A708F"/>
    <w:rsid w:val="000B162D"/>
    <w:rsid w:val="000B1F85"/>
    <w:rsid w:val="000B2005"/>
    <w:rsid w:val="000B2272"/>
    <w:rsid w:val="000B3301"/>
    <w:rsid w:val="000B4F79"/>
    <w:rsid w:val="000B6376"/>
    <w:rsid w:val="000C042D"/>
    <w:rsid w:val="000C4BC8"/>
    <w:rsid w:val="000C5638"/>
    <w:rsid w:val="000D0D82"/>
    <w:rsid w:val="000D1284"/>
    <w:rsid w:val="000D13F4"/>
    <w:rsid w:val="000D2968"/>
    <w:rsid w:val="000D4D76"/>
    <w:rsid w:val="000D7000"/>
    <w:rsid w:val="000D7F8E"/>
    <w:rsid w:val="000E0697"/>
    <w:rsid w:val="000E0FB9"/>
    <w:rsid w:val="000E1A69"/>
    <w:rsid w:val="000E5699"/>
    <w:rsid w:val="000E70D7"/>
    <w:rsid w:val="000F1719"/>
    <w:rsid w:val="000F18CD"/>
    <w:rsid w:val="000F288F"/>
    <w:rsid w:val="000F2EA5"/>
    <w:rsid w:val="000F3312"/>
    <w:rsid w:val="000F4386"/>
    <w:rsid w:val="000F56DD"/>
    <w:rsid w:val="000F5989"/>
    <w:rsid w:val="000F6784"/>
    <w:rsid w:val="000F7259"/>
    <w:rsid w:val="00100A9F"/>
    <w:rsid w:val="001020E8"/>
    <w:rsid w:val="00102388"/>
    <w:rsid w:val="00102473"/>
    <w:rsid w:val="001027AA"/>
    <w:rsid w:val="00102B55"/>
    <w:rsid w:val="0011236F"/>
    <w:rsid w:val="00124611"/>
    <w:rsid w:val="00126BD3"/>
    <w:rsid w:val="0012726F"/>
    <w:rsid w:val="00131B00"/>
    <w:rsid w:val="0013295A"/>
    <w:rsid w:val="001329A5"/>
    <w:rsid w:val="001365BB"/>
    <w:rsid w:val="00137650"/>
    <w:rsid w:val="00140C91"/>
    <w:rsid w:val="00141109"/>
    <w:rsid w:val="001420AE"/>
    <w:rsid w:val="001438CA"/>
    <w:rsid w:val="00143C75"/>
    <w:rsid w:val="0014469E"/>
    <w:rsid w:val="001455EC"/>
    <w:rsid w:val="00145CDD"/>
    <w:rsid w:val="00146051"/>
    <w:rsid w:val="00147D5B"/>
    <w:rsid w:val="00150010"/>
    <w:rsid w:val="00151C58"/>
    <w:rsid w:val="00152F82"/>
    <w:rsid w:val="0015674D"/>
    <w:rsid w:val="00161AE7"/>
    <w:rsid w:val="0016467A"/>
    <w:rsid w:val="001658C9"/>
    <w:rsid w:val="00166935"/>
    <w:rsid w:val="0017028D"/>
    <w:rsid w:val="00170EAB"/>
    <w:rsid w:val="001712BD"/>
    <w:rsid w:val="00171457"/>
    <w:rsid w:val="001719C2"/>
    <w:rsid w:val="001722E8"/>
    <w:rsid w:val="0017230B"/>
    <w:rsid w:val="00174D18"/>
    <w:rsid w:val="00174E8E"/>
    <w:rsid w:val="00175049"/>
    <w:rsid w:val="001767EA"/>
    <w:rsid w:val="00180379"/>
    <w:rsid w:val="00180DFD"/>
    <w:rsid w:val="00184441"/>
    <w:rsid w:val="00184BE1"/>
    <w:rsid w:val="00184D6A"/>
    <w:rsid w:val="00184E5B"/>
    <w:rsid w:val="00185756"/>
    <w:rsid w:val="00186425"/>
    <w:rsid w:val="00187AEF"/>
    <w:rsid w:val="00192C3F"/>
    <w:rsid w:val="0019728F"/>
    <w:rsid w:val="00197658"/>
    <w:rsid w:val="001A01DB"/>
    <w:rsid w:val="001A0CC1"/>
    <w:rsid w:val="001A2004"/>
    <w:rsid w:val="001A2E92"/>
    <w:rsid w:val="001A2F3D"/>
    <w:rsid w:val="001A3151"/>
    <w:rsid w:val="001A3D04"/>
    <w:rsid w:val="001A5115"/>
    <w:rsid w:val="001A7DD6"/>
    <w:rsid w:val="001B0825"/>
    <w:rsid w:val="001B475B"/>
    <w:rsid w:val="001B5AFA"/>
    <w:rsid w:val="001C0636"/>
    <w:rsid w:val="001C087F"/>
    <w:rsid w:val="001C1D3F"/>
    <w:rsid w:val="001C46B4"/>
    <w:rsid w:val="001C59CC"/>
    <w:rsid w:val="001C64ED"/>
    <w:rsid w:val="001C6FB5"/>
    <w:rsid w:val="001D1136"/>
    <w:rsid w:val="001D4509"/>
    <w:rsid w:val="001D4591"/>
    <w:rsid w:val="001D4E57"/>
    <w:rsid w:val="001D5345"/>
    <w:rsid w:val="001D6463"/>
    <w:rsid w:val="001D6D0A"/>
    <w:rsid w:val="001D6E9B"/>
    <w:rsid w:val="001D7038"/>
    <w:rsid w:val="001D7411"/>
    <w:rsid w:val="001D77F4"/>
    <w:rsid w:val="001E52F5"/>
    <w:rsid w:val="001E5F92"/>
    <w:rsid w:val="001E65FE"/>
    <w:rsid w:val="001E7EED"/>
    <w:rsid w:val="001F058F"/>
    <w:rsid w:val="001F16A6"/>
    <w:rsid w:val="001F3905"/>
    <w:rsid w:val="001F7422"/>
    <w:rsid w:val="00200286"/>
    <w:rsid w:val="0020124C"/>
    <w:rsid w:val="00201D4C"/>
    <w:rsid w:val="002041D7"/>
    <w:rsid w:val="00205AEE"/>
    <w:rsid w:val="00206E93"/>
    <w:rsid w:val="0021189A"/>
    <w:rsid w:val="0021342E"/>
    <w:rsid w:val="00214D21"/>
    <w:rsid w:val="00215F9C"/>
    <w:rsid w:val="0021669C"/>
    <w:rsid w:val="00217C15"/>
    <w:rsid w:val="00220B45"/>
    <w:rsid w:val="002214A6"/>
    <w:rsid w:val="0022391A"/>
    <w:rsid w:val="002253DE"/>
    <w:rsid w:val="00225D6B"/>
    <w:rsid w:val="00225EEE"/>
    <w:rsid w:val="00226636"/>
    <w:rsid w:val="00226F74"/>
    <w:rsid w:val="00227304"/>
    <w:rsid w:val="00230255"/>
    <w:rsid w:val="00236AF7"/>
    <w:rsid w:val="00236F5D"/>
    <w:rsid w:val="00236FDF"/>
    <w:rsid w:val="00237AD2"/>
    <w:rsid w:val="00237B18"/>
    <w:rsid w:val="00240274"/>
    <w:rsid w:val="00240D8A"/>
    <w:rsid w:val="00242B19"/>
    <w:rsid w:val="00243251"/>
    <w:rsid w:val="00244E42"/>
    <w:rsid w:val="0024676A"/>
    <w:rsid w:val="00247B17"/>
    <w:rsid w:val="00247B40"/>
    <w:rsid w:val="00253BD9"/>
    <w:rsid w:val="00255FE9"/>
    <w:rsid w:val="00256539"/>
    <w:rsid w:val="0025665D"/>
    <w:rsid w:val="00257057"/>
    <w:rsid w:val="0025731F"/>
    <w:rsid w:val="00260064"/>
    <w:rsid w:val="00261082"/>
    <w:rsid w:val="00261BF9"/>
    <w:rsid w:val="00262038"/>
    <w:rsid w:val="00263A7D"/>
    <w:rsid w:val="00263FDC"/>
    <w:rsid w:val="002643EE"/>
    <w:rsid w:val="002653D8"/>
    <w:rsid w:val="00265FD2"/>
    <w:rsid w:val="0026651C"/>
    <w:rsid w:val="00266602"/>
    <w:rsid w:val="0027133F"/>
    <w:rsid w:val="002714E1"/>
    <w:rsid w:val="002730D1"/>
    <w:rsid w:val="002774C9"/>
    <w:rsid w:val="00280FED"/>
    <w:rsid w:val="00281C6E"/>
    <w:rsid w:val="00281D81"/>
    <w:rsid w:val="002836A0"/>
    <w:rsid w:val="002843D2"/>
    <w:rsid w:val="00286554"/>
    <w:rsid w:val="00286BB0"/>
    <w:rsid w:val="00287D26"/>
    <w:rsid w:val="0029051A"/>
    <w:rsid w:val="00290BF0"/>
    <w:rsid w:val="00290E2B"/>
    <w:rsid w:val="002917F9"/>
    <w:rsid w:val="0029474D"/>
    <w:rsid w:val="002953E9"/>
    <w:rsid w:val="00295B20"/>
    <w:rsid w:val="00295FDF"/>
    <w:rsid w:val="00296D37"/>
    <w:rsid w:val="00296E2A"/>
    <w:rsid w:val="0029787B"/>
    <w:rsid w:val="002978D9"/>
    <w:rsid w:val="002A0141"/>
    <w:rsid w:val="002A16CC"/>
    <w:rsid w:val="002A2900"/>
    <w:rsid w:val="002A3F58"/>
    <w:rsid w:val="002A5BBD"/>
    <w:rsid w:val="002A6F0E"/>
    <w:rsid w:val="002B2A58"/>
    <w:rsid w:val="002B3ADD"/>
    <w:rsid w:val="002B3F68"/>
    <w:rsid w:val="002B503B"/>
    <w:rsid w:val="002B6371"/>
    <w:rsid w:val="002B71E8"/>
    <w:rsid w:val="002C069A"/>
    <w:rsid w:val="002C06E6"/>
    <w:rsid w:val="002C0905"/>
    <w:rsid w:val="002C0ADA"/>
    <w:rsid w:val="002C2325"/>
    <w:rsid w:val="002C35D1"/>
    <w:rsid w:val="002C6F07"/>
    <w:rsid w:val="002D15F2"/>
    <w:rsid w:val="002D24B8"/>
    <w:rsid w:val="002D5319"/>
    <w:rsid w:val="002D6419"/>
    <w:rsid w:val="002D64F8"/>
    <w:rsid w:val="002D68AA"/>
    <w:rsid w:val="002E1156"/>
    <w:rsid w:val="002E615D"/>
    <w:rsid w:val="002F0AF6"/>
    <w:rsid w:val="002F1076"/>
    <w:rsid w:val="002F3149"/>
    <w:rsid w:val="002F3852"/>
    <w:rsid w:val="002F416C"/>
    <w:rsid w:val="002F4857"/>
    <w:rsid w:val="00301762"/>
    <w:rsid w:val="00304A65"/>
    <w:rsid w:val="00305462"/>
    <w:rsid w:val="00311673"/>
    <w:rsid w:val="0031208B"/>
    <w:rsid w:val="003129ED"/>
    <w:rsid w:val="00313190"/>
    <w:rsid w:val="003153FC"/>
    <w:rsid w:val="00315A7F"/>
    <w:rsid w:val="00315F90"/>
    <w:rsid w:val="0031728A"/>
    <w:rsid w:val="003220A6"/>
    <w:rsid w:val="00323413"/>
    <w:rsid w:val="00324A3C"/>
    <w:rsid w:val="00325CA2"/>
    <w:rsid w:val="00325E3F"/>
    <w:rsid w:val="003260ED"/>
    <w:rsid w:val="00326938"/>
    <w:rsid w:val="00326CED"/>
    <w:rsid w:val="00326D80"/>
    <w:rsid w:val="0033048D"/>
    <w:rsid w:val="0033077A"/>
    <w:rsid w:val="00330905"/>
    <w:rsid w:val="0033347B"/>
    <w:rsid w:val="00334729"/>
    <w:rsid w:val="00334BC6"/>
    <w:rsid w:val="00335478"/>
    <w:rsid w:val="00337AC1"/>
    <w:rsid w:val="00341C36"/>
    <w:rsid w:val="00344F6B"/>
    <w:rsid w:val="003453AD"/>
    <w:rsid w:val="00345644"/>
    <w:rsid w:val="0034652D"/>
    <w:rsid w:val="00354E2E"/>
    <w:rsid w:val="00355C00"/>
    <w:rsid w:val="00356BB1"/>
    <w:rsid w:val="0035704F"/>
    <w:rsid w:val="00361769"/>
    <w:rsid w:val="00364227"/>
    <w:rsid w:val="00364CBA"/>
    <w:rsid w:val="00365650"/>
    <w:rsid w:val="00366411"/>
    <w:rsid w:val="00372837"/>
    <w:rsid w:val="003741FC"/>
    <w:rsid w:val="003752B5"/>
    <w:rsid w:val="00375AE9"/>
    <w:rsid w:val="003769BB"/>
    <w:rsid w:val="00376E47"/>
    <w:rsid w:val="00377CEB"/>
    <w:rsid w:val="00381E0D"/>
    <w:rsid w:val="003820B0"/>
    <w:rsid w:val="003838C9"/>
    <w:rsid w:val="00385848"/>
    <w:rsid w:val="00390BDE"/>
    <w:rsid w:val="00391410"/>
    <w:rsid w:val="003918E0"/>
    <w:rsid w:val="003919BF"/>
    <w:rsid w:val="00391FE2"/>
    <w:rsid w:val="00392C9F"/>
    <w:rsid w:val="00392DE1"/>
    <w:rsid w:val="00396930"/>
    <w:rsid w:val="00397535"/>
    <w:rsid w:val="00397EDB"/>
    <w:rsid w:val="003A0606"/>
    <w:rsid w:val="003A083F"/>
    <w:rsid w:val="003A23F3"/>
    <w:rsid w:val="003A2544"/>
    <w:rsid w:val="003A3B6D"/>
    <w:rsid w:val="003A4112"/>
    <w:rsid w:val="003A6BE5"/>
    <w:rsid w:val="003A7C3B"/>
    <w:rsid w:val="003B001C"/>
    <w:rsid w:val="003B1345"/>
    <w:rsid w:val="003B18EC"/>
    <w:rsid w:val="003B221A"/>
    <w:rsid w:val="003B4315"/>
    <w:rsid w:val="003B4B07"/>
    <w:rsid w:val="003B6AD4"/>
    <w:rsid w:val="003C0555"/>
    <w:rsid w:val="003C1D4B"/>
    <w:rsid w:val="003C36B3"/>
    <w:rsid w:val="003C38AE"/>
    <w:rsid w:val="003C3EE2"/>
    <w:rsid w:val="003C4B82"/>
    <w:rsid w:val="003C5B2E"/>
    <w:rsid w:val="003C6865"/>
    <w:rsid w:val="003C77D8"/>
    <w:rsid w:val="003C7B31"/>
    <w:rsid w:val="003D1719"/>
    <w:rsid w:val="003D1FA4"/>
    <w:rsid w:val="003D29FD"/>
    <w:rsid w:val="003D32F8"/>
    <w:rsid w:val="003D3968"/>
    <w:rsid w:val="003D600F"/>
    <w:rsid w:val="003D76AA"/>
    <w:rsid w:val="003D79E7"/>
    <w:rsid w:val="003D7A72"/>
    <w:rsid w:val="003E1B91"/>
    <w:rsid w:val="003E5152"/>
    <w:rsid w:val="003E6737"/>
    <w:rsid w:val="003E68AC"/>
    <w:rsid w:val="003E7DD3"/>
    <w:rsid w:val="003F0186"/>
    <w:rsid w:val="003F26B6"/>
    <w:rsid w:val="004011A9"/>
    <w:rsid w:val="004012DD"/>
    <w:rsid w:val="00401EB8"/>
    <w:rsid w:val="004040F7"/>
    <w:rsid w:val="004046CF"/>
    <w:rsid w:val="0040730F"/>
    <w:rsid w:val="00410116"/>
    <w:rsid w:val="00410542"/>
    <w:rsid w:val="00412592"/>
    <w:rsid w:val="00413830"/>
    <w:rsid w:val="00413C7B"/>
    <w:rsid w:val="00417F37"/>
    <w:rsid w:val="004206C7"/>
    <w:rsid w:val="0042098E"/>
    <w:rsid w:val="0042164C"/>
    <w:rsid w:val="00421F67"/>
    <w:rsid w:val="004237A2"/>
    <w:rsid w:val="00424E8C"/>
    <w:rsid w:val="00425F97"/>
    <w:rsid w:val="00426304"/>
    <w:rsid w:val="004264E9"/>
    <w:rsid w:val="00426C77"/>
    <w:rsid w:val="0042769C"/>
    <w:rsid w:val="004301AF"/>
    <w:rsid w:val="0043060E"/>
    <w:rsid w:val="00430D39"/>
    <w:rsid w:val="00431551"/>
    <w:rsid w:val="0043233B"/>
    <w:rsid w:val="00432EC7"/>
    <w:rsid w:val="00433960"/>
    <w:rsid w:val="00433B27"/>
    <w:rsid w:val="004354E1"/>
    <w:rsid w:val="00436A9D"/>
    <w:rsid w:val="0043797C"/>
    <w:rsid w:val="00440294"/>
    <w:rsid w:val="0044152B"/>
    <w:rsid w:val="004418F9"/>
    <w:rsid w:val="004419C6"/>
    <w:rsid w:val="00442AA7"/>
    <w:rsid w:val="0044334A"/>
    <w:rsid w:val="00443919"/>
    <w:rsid w:val="00444871"/>
    <w:rsid w:val="00445795"/>
    <w:rsid w:val="00445838"/>
    <w:rsid w:val="0044724A"/>
    <w:rsid w:val="00447F54"/>
    <w:rsid w:val="00451CAF"/>
    <w:rsid w:val="004533F3"/>
    <w:rsid w:val="00453A5E"/>
    <w:rsid w:val="004547E3"/>
    <w:rsid w:val="004548BD"/>
    <w:rsid w:val="0045526A"/>
    <w:rsid w:val="00456EF4"/>
    <w:rsid w:val="004573BE"/>
    <w:rsid w:val="00457789"/>
    <w:rsid w:val="004601B3"/>
    <w:rsid w:val="00461C14"/>
    <w:rsid w:val="0046503B"/>
    <w:rsid w:val="004656E6"/>
    <w:rsid w:val="00466921"/>
    <w:rsid w:val="004701F6"/>
    <w:rsid w:val="0047186C"/>
    <w:rsid w:val="00472D7E"/>
    <w:rsid w:val="00472E4B"/>
    <w:rsid w:val="00473521"/>
    <w:rsid w:val="00473F0B"/>
    <w:rsid w:val="0047682C"/>
    <w:rsid w:val="004802A2"/>
    <w:rsid w:val="00480B76"/>
    <w:rsid w:val="004819E9"/>
    <w:rsid w:val="00481E31"/>
    <w:rsid w:val="004822E8"/>
    <w:rsid w:val="0048682B"/>
    <w:rsid w:val="004954C3"/>
    <w:rsid w:val="00495AA8"/>
    <w:rsid w:val="004963FB"/>
    <w:rsid w:val="004A312F"/>
    <w:rsid w:val="004A3767"/>
    <w:rsid w:val="004A39FE"/>
    <w:rsid w:val="004A3BD0"/>
    <w:rsid w:val="004A5DC7"/>
    <w:rsid w:val="004A6F2A"/>
    <w:rsid w:val="004A6F57"/>
    <w:rsid w:val="004B14E9"/>
    <w:rsid w:val="004B2A4E"/>
    <w:rsid w:val="004B356B"/>
    <w:rsid w:val="004B42D0"/>
    <w:rsid w:val="004B5C8A"/>
    <w:rsid w:val="004B5F85"/>
    <w:rsid w:val="004B6DA4"/>
    <w:rsid w:val="004B77F8"/>
    <w:rsid w:val="004C545E"/>
    <w:rsid w:val="004C5C76"/>
    <w:rsid w:val="004C62B9"/>
    <w:rsid w:val="004C6A6E"/>
    <w:rsid w:val="004D0676"/>
    <w:rsid w:val="004D2C5F"/>
    <w:rsid w:val="004D38D8"/>
    <w:rsid w:val="004D43C8"/>
    <w:rsid w:val="004D6008"/>
    <w:rsid w:val="004D6EA8"/>
    <w:rsid w:val="004E04CE"/>
    <w:rsid w:val="004E0AD0"/>
    <w:rsid w:val="004E35EF"/>
    <w:rsid w:val="004E3C01"/>
    <w:rsid w:val="004E408F"/>
    <w:rsid w:val="004E5A5F"/>
    <w:rsid w:val="004E7DC8"/>
    <w:rsid w:val="004F19C0"/>
    <w:rsid w:val="004F5339"/>
    <w:rsid w:val="004F65CC"/>
    <w:rsid w:val="00500172"/>
    <w:rsid w:val="00500E90"/>
    <w:rsid w:val="00501343"/>
    <w:rsid w:val="00503F8F"/>
    <w:rsid w:val="00504970"/>
    <w:rsid w:val="00504F97"/>
    <w:rsid w:val="00505028"/>
    <w:rsid w:val="005050A5"/>
    <w:rsid w:val="00505375"/>
    <w:rsid w:val="005113D5"/>
    <w:rsid w:val="00511E9C"/>
    <w:rsid w:val="005131A3"/>
    <w:rsid w:val="0051402E"/>
    <w:rsid w:val="00521641"/>
    <w:rsid w:val="00522FE0"/>
    <w:rsid w:val="00523486"/>
    <w:rsid w:val="005257D9"/>
    <w:rsid w:val="00527BBC"/>
    <w:rsid w:val="005335D7"/>
    <w:rsid w:val="005417DA"/>
    <w:rsid w:val="005420F1"/>
    <w:rsid w:val="00546954"/>
    <w:rsid w:val="00547605"/>
    <w:rsid w:val="0054777D"/>
    <w:rsid w:val="00550EE1"/>
    <w:rsid w:val="00556CDC"/>
    <w:rsid w:val="005571BB"/>
    <w:rsid w:val="00563C5B"/>
    <w:rsid w:val="00565570"/>
    <w:rsid w:val="00565750"/>
    <w:rsid w:val="00566442"/>
    <w:rsid w:val="00567564"/>
    <w:rsid w:val="0056757C"/>
    <w:rsid w:val="00567AB7"/>
    <w:rsid w:val="00573604"/>
    <w:rsid w:val="00573DA8"/>
    <w:rsid w:val="005766B5"/>
    <w:rsid w:val="00580792"/>
    <w:rsid w:val="00580CE3"/>
    <w:rsid w:val="00580FCC"/>
    <w:rsid w:val="005811ED"/>
    <w:rsid w:val="005819EA"/>
    <w:rsid w:val="00582C19"/>
    <w:rsid w:val="0059002B"/>
    <w:rsid w:val="005917CC"/>
    <w:rsid w:val="00592102"/>
    <w:rsid w:val="0059222E"/>
    <w:rsid w:val="005956B1"/>
    <w:rsid w:val="005956D9"/>
    <w:rsid w:val="0059762C"/>
    <w:rsid w:val="005A1000"/>
    <w:rsid w:val="005A6E4A"/>
    <w:rsid w:val="005A76FF"/>
    <w:rsid w:val="005B372E"/>
    <w:rsid w:val="005B48DA"/>
    <w:rsid w:val="005B61D7"/>
    <w:rsid w:val="005B7700"/>
    <w:rsid w:val="005B7C17"/>
    <w:rsid w:val="005C008A"/>
    <w:rsid w:val="005C2B26"/>
    <w:rsid w:val="005C3FF8"/>
    <w:rsid w:val="005C40B2"/>
    <w:rsid w:val="005C4F08"/>
    <w:rsid w:val="005C7497"/>
    <w:rsid w:val="005D1571"/>
    <w:rsid w:val="005D20B0"/>
    <w:rsid w:val="005D33F9"/>
    <w:rsid w:val="005D7825"/>
    <w:rsid w:val="005E2316"/>
    <w:rsid w:val="005E27AD"/>
    <w:rsid w:val="005E7DAC"/>
    <w:rsid w:val="005F0EA4"/>
    <w:rsid w:val="005F0EF1"/>
    <w:rsid w:val="005F2361"/>
    <w:rsid w:val="005F29F6"/>
    <w:rsid w:val="005F4B35"/>
    <w:rsid w:val="005F6AB9"/>
    <w:rsid w:val="005F723D"/>
    <w:rsid w:val="005F7500"/>
    <w:rsid w:val="00602F9D"/>
    <w:rsid w:val="0060511E"/>
    <w:rsid w:val="00605A96"/>
    <w:rsid w:val="00606F1D"/>
    <w:rsid w:val="006118C0"/>
    <w:rsid w:val="0061331F"/>
    <w:rsid w:val="00616819"/>
    <w:rsid w:val="006204D8"/>
    <w:rsid w:val="006214F0"/>
    <w:rsid w:val="00622961"/>
    <w:rsid w:val="00624B5E"/>
    <w:rsid w:val="0062575F"/>
    <w:rsid w:val="00626EB2"/>
    <w:rsid w:val="006270B8"/>
    <w:rsid w:val="00627BB9"/>
    <w:rsid w:val="00630C04"/>
    <w:rsid w:val="00632EF9"/>
    <w:rsid w:val="006336D8"/>
    <w:rsid w:val="00634151"/>
    <w:rsid w:val="0063526F"/>
    <w:rsid w:val="00637DD5"/>
    <w:rsid w:val="006406F9"/>
    <w:rsid w:val="00642A57"/>
    <w:rsid w:val="00643F8B"/>
    <w:rsid w:val="0064633D"/>
    <w:rsid w:val="00647376"/>
    <w:rsid w:val="00651497"/>
    <w:rsid w:val="006546D3"/>
    <w:rsid w:val="00654B67"/>
    <w:rsid w:val="006563B8"/>
    <w:rsid w:val="00656422"/>
    <w:rsid w:val="00656FF2"/>
    <w:rsid w:val="006576B3"/>
    <w:rsid w:val="006577C3"/>
    <w:rsid w:val="00660CF5"/>
    <w:rsid w:val="00660F0A"/>
    <w:rsid w:val="0066256A"/>
    <w:rsid w:val="00663AA3"/>
    <w:rsid w:val="006642DC"/>
    <w:rsid w:val="006646B9"/>
    <w:rsid w:val="00664884"/>
    <w:rsid w:val="00664D6E"/>
    <w:rsid w:val="006659B3"/>
    <w:rsid w:val="00666A19"/>
    <w:rsid w:val="0066712D"/>
    <w:rsid w:val="00667912"/>
    <w:rsid w:val="0067459E"/>
    <w:rsid w:val="00675290"/>
    <w:rsid w:val="006757F6"/>
    <w:rsid w:val="00676B27"/>
    <w:rsid w:val="0067719D"/>
    <w:rsid w:val="00680B57"/>
    <w:rsid w:val="006839B0"/>
    <w:rsid w:val="006849E3"/>
    <w:rsid w:val="00684F42"/>
    <w:rsid w:val="006869B8"/>
    <w:rsid w:val="00687C64"/>
    <w:rsid w:val="006928D2"/>
    <w:rsid w:val="006933C6"/>
    <w:rsid w:val="00695408"/>
    <w:rsid w:val="006957FA"/>
    <w:rsid w:val="00695AA4"/>
    <w:rsid w:val="00695B14"/>
    <w:rsid w:val="006970E9"/>
    <w:rsid w:val="006A017C"/>
    <w:rsid w:val="006A12F9"/>
    <w:rsid w:val="006A1A28"/>
    <w:rsid w:val="006A1D71"/>
    <w:rsid w:val="006A2CBC"/>
    <w:rsid w:val="006A362F"/>
    <w:rsid w:val="006A703D"/>
    <w:rsid w:val="006B179D"/>
    <w:rsid w:val="006B1AAC"/>
    <w:rsid w:val="006B3C3F"/>
    <w:rsid w:val="006B3DB1"/>
    <w:rsid w:val="006B4674"/>
    <w:rsid w:val="006B6B8E"/>
    <w:rsid w:val="006B7EEE"/>
    <w:rsid w:val="006C1463"/>
    <w:rsid w:val="006C1C89"/>
    <w:rsid w:val="006C2EE4"/>
    <w:rsid w:val="006C39D0"/>
    <w:rsid w:val="006C3EFA"/>
    <w:rsid w:val="006C3F39"/>
    <w:rsid w:val="006C4800"/>
    <w:rsid w:val="006C4CD4"/>
    <w:rsid w:val="006C4FBA"/>
    <w:rsid w:val="006C5DF8"/>
    <w:rsid w:val="006D0F1E"/>
    <w:rsid w:val="006D29D2"/>
    <w:rsid w:val="006D3D5D"/>
    <w:rsid w:val="006E0FB4"/>
    <w:rsid w:val="006E29F7"/>
    <w:rsid w:val="006E2E36"/>
    <w:rsid w:val="006E55E8"/>
    <w:rsid w:val="006E5B1B"/>
    <w:rsid w:val="006E67BE"/>
    <w:rsid w:val="006E7A92"/>
    <w:rsid w:val="006F1DC5"/>
    <w:rsid w:val="006F4FD8"/>
    <w:rsid w:val="00700114"/>
    <w:rsid w:val="007033FA"/>
    <w:rsid w:val="00703F99"/>
    <w:rsid w:val="007050F6"/>
    <w:rsid w:val="00706702"/>
    <w:rsid w:val="00710BD9"/>
    <w:rsid w:val="00711B59"/>
    <w:rsid w:val="00713B3B"/>
    <w:rsid w:val="00715C25"/>
    <w:rsid w:val="007167B4"/>
    <w:rsid w:val="00720011"/>
    <w:rsid w:val="00720229"/>
    <w:rsid w:val="0072103E"/>
    <w:rsid w:val="0072429D"/>
    <w:rsid w:val="007242D6"/>
    <w:rsid w:val="0072602C"/>
    <w:rsid w:val="00727B8F"/>
    <w:rsid w:val="0073050C"/>
    <w:rsid w:val="007308FA"/>
    <w:rsid w:val="00731579"/>
    <w:rsid w:val="00731FDE"/>
    <w:rsid w:val="00732B4E"/>
    <w:rsid w:val="0073621C"/>
    <w:rsid w:val="00736C8A"/>
    <w:rsid w:val="00737619"/>
    <w:rsid w:val="00737A5E"/>
    <w:rsid w:val="00741725"/>
    <w:rsid w:val="00741AF9"/>
    <w:rsid w:val="00741E5B"/>
    <w:rsid w:val="007450EE"/>
    <w:rsid w:val="007453B6"/>
    <w:rsid w:val="00745F67"/>
    <w:rsid w:val="007468D5"/>
    <w:rsid w:val="007477EB"/>
    <w:rsid w:val="007500AA"/>
    <w:rsid w:val="0075024E"/>
    <w:rsid w:val="00750936"/>
    <w:rsid w:val="00754BC7"/>
    <w:rsid w:val="00756F0C"/>
    <w:rsid w:val="00757305"/>
    <w:rsid w:val="0076191B"/>
    <w:rsid w:val="00761B53"/>
    <w:rsid w:val="007629BB"/>
    <w:rsid w:val="00762CF4"/>
    <w:rsid w:val="00764175"/>
    <w:rsid w:val="0076481D"/>
    <w:rsid w:val="00770E10"/>
    <w:rsid w:val="00770FBD"/>
    <w:rsid w:val="00773B17"/>
    <w:rsid w:val="00774CF2"/>
    <w:rsid w:val="00775ACF"/>
    <w:rsid w:val="007763EA"/>
    <w:rsid w:val="00776D73"/>
    <w:rsid w:val="0077726F"/>
    <w:rsid w:val="0078119C"/>
    <w:rsid w:val="0078153F"/>
    <w:rsid w:val="007833FA"/>
    <w:rsid w:val="00783FE9"/>
    <w:rsid w:val="00784200"/>
    <w:rsid w:val="00785317"/>
    <w:rsid w:val="00787C25"/>
    <w:rsid w:val="0079451D"/>
    <w:rsid w:val="00794C60"/>
    <w:rsid w:val="00794C85"/>
    <w:rsid w:val="00795EEB"/>
    <w:rsid w:val="00796729"/>
    <w:rsid w:val="00797E6A"/>
    <w:rsid w:val="007A0A26"/>
    <w:rsid w:val="007A1839"/>
    <w:rsid w:val="007A1A66"/>
    <w:rsid w:val="007A205D"/>
    <w:rsid w:val="007A2957"/>
    <w:rsid w:val="007A3597"/>
    <w:rsid w:val="007A3A1C"/>
    <w:rsid w:val="007A40DB"/>
    <w:rsid w:val="007A508E"/>
    <w:rsid w:val="007A5A4C"/>
    <w:rsid w:val="007A5CA0"/>
    <w:rsid w:val="007A678E"/>
    <w:rsid w:val="007A6D82"/>
    <w:rsid w:val="007A780D"/>
    <w:rsid w:val="007A7918"/>
    <w:rsid w:val="007B012B"/>
    <w:rsid w:val="007B0363"/>
    <w:rsid w:val="007B0C17"/>
    <w:rsid w:val="007B1C27"/>
    <w:rsid w:val="007B691B"/>
    <w:rsid w:val="007C0075"/>
    <w:rsid w:val="007C234B"/>
    <w:rsid w:val="007C2811"/>
    <w:rsid w:val="007C29B6"/>
    <w:rsid w:val="007C4382"/>
    <w:rsid w:val="007C44B8"/>
    <w:rsid w:val="007C6FDD"/>
    <w:rsid w:val="007C7A79"/>
    <w:rsid w:val="007D187D"/>
    <w:rsid w:val="007D3751"/>
    <w:rsid w:val="007D530F"/>
    <w:rsid w:val="007D5961"/>
    <w:rsid w:val="007D7ADC"/>
    <w:rsid w:val="007E0363"/>
    <w:rsid w:val="007E0CCC"/>
    <w:rsid w:val="007E359D"/>
    <w:rsid w:val="007E3D50"/>
    <w:rsid w:val="007E5259"/>
    <w:rsid w:val="007E5900"/>
    <w:rsid w:val="007E60D3"/>
    <w:rsid w:val="007F3C3C"/>
    <w:rsid w:val="007F5AF9"/>
    <w:rsid w:val="007F5F8B"/>
    <w:rsid w:val="007F6181"/>
    <w:rsid w:val="007F7530"/>
    <w:rsid w:val="007F7AD0"/>
    <w:rsid w:val="00801924"/>
    <w:rsid w:val="00805D8C"/>
    <w:rsid w:val="0081000A"/>
    <w:rsid w:val="00811CBD"/>
    <w:rsid w:val="00811F25"/>
    <w:rsid w:val="0081225C"/>
    <w:rsid w:val="00812ACC"/>
    <w:rsid w:val="0081319E"/>
    <w:rsid w:val="0081407F"/>
    <w:rsid w:val="0081506F"/>
    <w:rsid w:val="00815D42"/>
    <w:rsid w:val="00817DA4"/>
    <w:rsid w:val="008206BD"/>
    <w:rsid w:val="00820EE0"/>
    <w:rsid w:val="00822201"/>
    <w:rsid w:val="00823A79"/>
    <w:rsid w:val="0082783F"/>
    <w:rsid w:val="00832ACF"/>
    <w:rsid w:val="00834901"/>
    <w:rsid w:val="00835A54"/>
    <w:rsid w:val="00837461"/>
    <w:rsid w:val="008402C1"/>
    <w:rsid w:val="00841B2F"/>
    <w:rsid w:val="0084339E"/>
    <w:rsid w:val="00844085"/>
    <w:rsid w:val="0084596D"/>
    <w:rsid w:val="00845C82"/>
    <w:rsid w:val="00845CE0"/>
    <w:rsid w:val="008467A6"/>
    <w:rsid w:val="008478A1"/>
    <w:rsid w:val="00847AB2"/>
    <w:rsid w:val="00850C0A"/>
    <w:rsid w:val="00855404"/>
    <w:rsid w:val="008615CE"/>
    <w:rsid w:val="0086206C"/>
    <w:rsid w:val="00863C29"/>
    <w:rsid w:val="0086440A"/>
    <w:rsid w:val="00864C8F"/>
    <w:rsid w:val="008660CB"/>
    <w:rsid w:val="00867EA5"/>
    <w:rsid w:val="008707C6"/>
    <w:rsid w:val="008733CD"/>
    <w:rsid w:val="00875452"/>
    <w:rsid w:val="00877027"/>
    <w:rsid w:val="0087784B"/>
    <w:rsid w:val="00880759"/>
    <w:rsid w:val="008858E6"/>
    <w:rsid w:val="00887411"/>
    <w:rsid w:val="00890B19"/>
    <w:rsid w:val="00893BD0"/>
    <w:rsid w:val="008947DD"/>
    <w:rsid w:val="0089616F"/>
    <w:rsid w:val="00896A6B"/>
    <w:rsid w:val="008A0E6B"/>
    <w:rsid w:val="008A2CAD"/>
    <w:rsid w:val="008A30AF"/>
    <w:rsid w:val="008A33EC"/>
    <w:rsid w:val="008A3E9A"/>
    <w:rsid w:val="008A5E1C"/>
    <w:rsid w:val="008A6659"/>
    <w:rsid w:val="008A6B57"/>
    <w:rsid w:val="008B0268"/>
    <w:rsid w:val="008B0278"/>
    <w:rsid w:val="008B0A1F"/>
    <w:rsid w:val="008B0A7F"/>
    <w:rsid w:val="008B0BFA"/>
    <w:rsid w:val="008B4081"/>
    <w:rsid w:val="008B44B0"/>
    <w:rsid w:val="008B462B"/>
    <w:rsid w:val="008B6C4A"/>
    <w:rsid w:val="008B71C0"/>
    <w:rsid w:val="008C110D"/>
    <w:rsid w:val="008C2E98"/>
    <w:rsid w:val="008C3DC3"/>
    <w:rsid w:val="008C517D"/>
    <w:rsid w:val="008C6ED3"/>
    <w:rsid w:val="008C7690"/>
    <w:rsid w:val="008D1894"/>
    <w:rsid w:val="008D2C5C"/>
    <w:rsid w:val="008D4E59"/>
    <w:rsid w:val="008D6D1D"/>
    <w:rsid w:val="008E0E10"/>
    <w:rsid w:val="008E1DFA"/>
    <w:rsid w:val="008E2EF8"/>
    <w:rsid w:val="008E500D"/>
    <w:rsid w:val="008E6B45"/>
    <w:rsid w:val="008F2B2D"/>
    <w:rsid w:val="008F3786"/>
    <w:rsid w:val="008F3A67"/>
    <w:rsid w:val="008F3C00"/>
    <w:rsid w:val="008F3D55"/>
    <w:rsid w:val="008F40AD"/>
    <w:rsid w:val="008F53F8"/>
    <w:rsid w:val="008F5406"/>
    <w:rsid w:val="008F6C0D"/>
    <w:rsid w:val="008F7649"/>
    <w:rsid w:val="008F78BF"/>
    <w:rsid w:val="0090102B"/>
    <w:rsid w:val="00903037"/>
    <w:rsid w:val="00903D1E"/>
    <w:rsid w:val="009059AC"/>
    <w:rsid w:val="00905AAB"/>
    <w:rsid w:val="009124A1"/>
    <w:rsid w:val="00913006"/>
    <w:rsid w:val="0091639C"/>
    <w:rsid w:val="0091647C"/>
    <w:rsid w:val="009201DA"/>
    <w:rsid w:val="0092041D"/>
    <w:rsid w:val="00920DD1"/>
    <w:rsid w:val="00920F17"/>
    <w:rsid w:val="00922E3C"/>
    <w:rsid w:val="00923282"/>
    <w:rsid w:val="00923913"/>
    <w:rsid w:val="00923972"/>
    <w:rsid w:val="00924677"/>
    <w:rsid w:val="00926302"/>
    <w:rsid w:val="009271F8"/>
    <w:rsid w:val="00930167"/>
    <w:rsid w:val="00931C30"/>
    <w:rsid w:val="0093251E"/>
    <w:rsid w:val="00932D7A"/>
    <w:rsid w:val="00933FE9"/>
    <w:rsid w:val="009348BB"/>
    <w:rsid w:val="00934B17"/>
    <w:rsid w:val="0093692B"/>
    <w:rsid w:val="0093774F"/>
    <w:rsid w:val="00937EBA"/>
    <w:rsid w:val="009412E0"/>
    <w:rsid w:val="009420D8"/>
    <w:rsid w:val="009423E4"/>
    <w:rsid w:val="00945E80"/>
    <w:rsid w:val="0094658F"/>
    <w:rsid w:val="00946BE1"/>
    <w:rsid w:val="009509B9"/>
    <w:rsid w:val="0095135A"/>
    <w:rsid w:val="00952C57"/>
    <w:rsid w:val="009533F9"/>
    <w:rsid w:val="00954527"/>
    <w:rsid w:val="00955D1E"/>
    <w:rsid w:val="00957952"/>
    <w:rsid w:val="00957B46"/>
    <w:rsid w:val="00960071"/>
    <w:rsid w:val="00960D89"/>
    <w:rsid w:val="00961ED6"/>
    <w:rsid w:val="00961FD9"/>
    <w:rsid w:val="00963814"/>
    <w:rsid w:val="00963F75"/>
    <w:rsid w:val="00964DF9"/>
    <w:rsid w:val="00967A69"/>
    <w:rsid w:val="009700C1"/>
    <w:rsid w:val="00970F2E"/>
    <w:rsid w:val="0097134A"/>
    <w:rsid w:val="00971664"/>
    <w:rsid w:val="00972A57"/>
    <w:rsid w:val="00975507"/>
    <w:rsid w:val="00977414"/>
    <w:rsid w:val="00980288"/>
    <w:rsid w:val="009829B7"/>
    <w:rsid w:val="0098524E"/>
    <w:rsid w:val="00985FB6"/>
    <w:rsid w:val="0098600F"/>
    <w:rsid w:val="00986D3A"/>
    <w:rsid w:val="00987764"/>
    <w:rsid w:val="00987B87"/>
    <w:rsid w:val="00990904"/>
    <w:rsid w:val="00993498"/>
    <w:rsid w:val="00994F1C"/>
    <w:rsid w:val="0099512A"/>
    <w:rsid w:val="00995F60"/>
    <w:rsid w:val="009A2A5C"/>
    <w:rsid w:val="009A3CF0"/>
    <w:rsid w:val="009A40BB"/>
    <w:rsid w:val="009A4E68"/>
    <w:rsid w:val="009A5710"/>
    <w:rsid w:val="009A79DF"/>
    <w:rsid w:val="009A7B7D"/>
    <w:rsid w:val="009B108F"/>
    <w:rsid w:val="009B1CE6"/>
    <w:rsid w:val="009B237E"/>
    <w:rsid w:val="009B3EC1"/>
    <w:rsid w:val="009B6595"/>
    <w:rsid w:val="009B6B9A"/>
    <w:rsid w:val="009B7143"/>
    <w:rsid w:val="009C1F1F"/>
    <w:rsid w:val="009C2799"/>
    <w:rsid w:val="009C28FF"/>
    <w:rsid w:val="009C2D1A"/>
    <w:rsid w:val="009C385F"/>
    <w:rsid w:val="009D01C6"/>
    <w:rsid w:val="009D0C41"/>
    <w:rsid w:val="009D12B9"/>
    <w:rsid w:val="009D26AC"/>
    <w:rsid w:val="009D2F14"/>
    <w:rsid w:val="009D51DA"/>
    <w:rsid w:val="009E1A15"/>
    <w:rsid w:val="009E33D9"/>
    <w:rsid w:val="009E403B"/>
    <w:rsid w:val="009E40B1"/>
    <w:rsid w:val="009E53F1"/>
    <w:rsid w:val="009E6FE6"/>
    <w:rsid w:val="009F118C"/>
    <w:rsid w:val="009F2143"/>
    <w:rsid w:val="009F3DAD"/>
    <w:rsid w:val="009F7B9A"/>
    <w:rsid w:val="00A0120A"/>
    <w:rsid w:val="00A0141A"/>
    <w:rsid w:val="00A014C4"/>
    <w:rsid w:val="00A02729"/>
    <w:rsid w:val="00A03630"/>
    <w:rsid w:val="00A03987"/>
    <w:rsid w:val="00A04FA0"/>
    <w:rsid w:val="00A05FA7"/>
    <w:rsid w:val="00A0642D"/>
    <w:rsid w:val="00A10820"/>
    <w:rsid w:val="00A1327F"/>
    <w:rsid w:val="00A1686F"/>
    <w:rsid w:val="00A16B5D"/>
    <w:rsid w:val="00A17875"/>
    <w:rsid w:val="00A2099E"/>
    <w:rsid w:val="00A22258"/>
    <w:rsid w:val="00A23711"/>
    <w:rsid w:val="00A23AF5"/>
    <w:rsid w:val="00A26723"/>
    <w:rsid w:val="00A26F7B"/>
    <w:rsid w:val="00A27106"/>
    <w:rsid w:val="00A3166B"/>
    <w:rsid w:val="00A32162"/>
    <w:rsid w:val="00A32388"/>
    <w:rsid w:val="00A34098"/>
    <w:rsid w:val="00A34D18"/>
    <w:rsid w:val="00A3534F"/>
    <w:rsid w:val="00A36928"/>
    <w:rsid w:val="00A40B5E"/>
    <w:rsid w:val="00A41502"/>
    <w:rsid w:val="00A43436"/>
    <w:rsid w:val="00A44BF1"/>
    <w:rsid w:val="00A450BD"/>
    <w:rsid w:val="00A47C44"/>
    <w:rsid w:val="00A5364C"/>
    <w:rsid w:val="00A54EC9"/>
    <w:rsid w:val="00A57BC6"/>
    <w:rsid w:val="00A6040D"/>
    <w:rsid w:val="00A60621"/>
    <w:rsid w:val="00A60E2B"/>
    <w:rsid w:val="00A60F49"/>
    <w:rsid w:val="00A6268B"/>
    <w:rsid w:val="00A6283C"/>
    <w:rsid w:val="00A6332F"/>
    <w:rsid w:val="00A63794"/>
    <w:rsid w:val="00A6420A"/>
    <w:rsid w:val="00A64BA6"/>
    <w:rsid w:val="00A65A2D"/>
    <w:rsid w:val="00A67A5D"/>
    <w:rsid w:val="00A7094F"/>
    <w:rsid w:val="00A70AAE"/>
    <w:rsid w:val="00A72C83"/>
    <w:rsid w:val="00A74F6C"/>
    <w:rsid w:val="00A754AC"/>
    <w:rsid w:val="00A7672F"/>
    <w:rsid w:val="00A76B80"/>
    <w:rsid w:val="00A77DEE"/>
    <w:rsid w:val="00A8155C"/>
    <w:rsid w:val="00A82198"/>
    <w:rsid w:val="00A82CE9"/>
    <w:rsid w:val="00A82E94"/>
    <w:rsid w:val="00A866BB"/>
    <w:rsid w:val="00A912CE"/>
    <w:rsid w:val="00A935DD"/>
    <w:rsid w:val="00A93CF9"/>
    <w:rsid w:val="00A93E3F"/>
    <w:rsid w:val="00A96ACA"/>
    <w:rsid w:val="00A97D6F"/>
    <w:rsid w:val="00AA22E0"/>
    <w:rsid w:val="00AA3B64"/>
    <w:rsid w:val="00AA714D"/>
    <w:rsid w:val="00AB0A40"/>
    <w:rsid w:val="00AB12B8"/>
    <w:rsid w:val="00AB3746"/>
    <w:rsid w:val="00AB4D82"/>
    <w:rsid w:val="00AB7286"/>
    <w:rsid w:val="00AC003F"/>
    <w:rsid w:val="00AC130F"/>
    <w:rsid w:val="00AC1BEA"/>
    <w:rsid w:val="00AC2372"/>
    <w:rsid w:val="00AC4ACA"/>
    <w:rsid w:val="00AC54B9"/>
    <w:rsid w:val="00AC6BE0"/>
    <w:rsid w:val="00AC7F9A"/>
    <w:rsid w:val="00AD1216"/>
    <w:rsid w:val="00AD2147"/>
    <w:rsid w:val="00AD2B5E"/>
    <w:rsid w:val="00AD4160"/>
    <w:rsid w:val="00AD4F2E"/>
    <w:rsid w:val="00AD53B8"/>
    <w:rsid w:val="00AD59AC"/>
    <w:rsid w:val="00AD5EAC"/>
    <w:rsid w:val="00AD6F91"/>
    <w:rsid w:val="00AE1A9A"/>
    <w:rsid w:val="00AE1D3A"/>
    <w:rsid w:val="00AE21F3"/>
    <w:rsid w:val="00AE2686"/>
    <w:rsid w:val="00AE31D2"/>
    <w:rsid w:val="00AE372D"/>
    <w:rsid w:val="00AE39C8"/>
    <w:rsid w:val="00AE39CA"/>
    <w:rsid w:val="00AE4720"/>
    <w:rsid w:val="00AF017F"/>
    <w:rsid w:val="00AF1A5A"/>
    <w:rsid w:val="00AF4771"/>
    <w:rsid w:val="00AF549B"/>
    <w:rsid w:val="00B00381"/>
    <w:rsid w:val="00B01FC3"/>
    <w:rsid w:val="00B03DD7"/>
    <w:rsid w:val="00B04C24"/>
    <w:rsid w:val="00B06769"/>
    <w:rsid w:val="00B06F37"/>
    <w:rsid w:val="00B11F34"/>
    <w:rsid w:val="00B12118"/>
    <w:rsid w:val="00B123DA"/>
    <w:rsid w:val="00B1408E"/>
    <w:rsid w:val="00B14F48"/>
    <w:rsid w:val="00B15BDA"/>
    <w:rsid w:val="00B168D8"/>
    <w:rsid w:val="00B16BE7"/>
    <w:rsid w:val="00B1723C"/>
    <w:rsid w:val="00B20A52"/>
    <w:rsid w:val="00B23961"/>
    <w:rsid w:val="00B2483A"/>
    <w:rsid w:val="00B27CF9"/>
    <w:rsid w:val="00B30477"/>
    <w:rsid w:val="00B3112D"/>
    <w:rsid w:val="00B323F0"/>
    <w:rsid w:val="00B32A3F"/>
    <w:rsid w:val="00B33602"/>
    <w:rsid w:val="00B354E8"/>
    <w:rsid w:val="00B35BD0"/>
    <w:rsid w:val="00B3616E"/>
    <w:rsid w:val="00B372E0"/>
    <w:rsid w:val="00B379E2"/>
    <w:rsid w:val="00B40579"/>
    <w:rsid w:val="00B417FA"/>
    <w:rsid w:val="00B426E5"/>
    <w:rsid w:val="00B42F3F"/>
    <w:rsid w:val="00B43D8F"/>
    <w:rsid w:val="00B44AEE"/>
    <w:rsid w:val="00B46621"/>
    <w:rsid w:val="00B46718"/>
    <w:rsid w:val="00B46C79"/>
    <w:rsid w:val="00B5138A"/>
    <w:rsid w:val="00B528CD"/>
    <w:rsid w:val="00B52C76"/>
    <w:rsid w:val="00B54435"/>
    <w:rsid w:val="00B558C5"/>
    <w:rsid w:val="00B56EF4"/>
    <w:rsid w:val="00B60BE3"/>
    <w:rsid w:val="00B60E76"/>
    <w:rsid w:val="00B65086"/>
    <w:rsid w:val="00B67BEC"/>
    <w:rsid w:val="00B70DCD"/>
    <w:rsid w:val="00B714FD"/>
    <w:rsid w:val="00B7150C"/>
    <w:rsid w:val="00B71B89"/>
    <w:rsid w:val="00B7214B"/>
    <w:rsid w:val="00B73308"/>
    <w:rsid w:val="00B74CCD"/>
    <w:rsid w:val="00B75416"/>
    <w:rsid w:val="00B760E6"/>
    <w:rsid w:val="00B76157"/>
    <w:rsid w:val="00B77FED"/>
    <w:rsid w:val="00B806A6"/>
    <w:rsid w:val="00B80752"/>
    <w:rsid w:val="00B8157A"/>
    <w:rsid w:val="00B8607F"/>
    <w:rsid w:val="00B86A1F"/>
    <w:rsid w:val="00B902F0"/>
    <w:rsid w:val="00B90ED7"/>
    <w:rsid w:val="00B914C3"/>
    <w:rsid w:val="00B91CFA"/>
    <w:rsid w:val="00B947D0"/>
    <w:rsid w:val="00B94E77"/>
    <w:rsid w:val="00B97C42"/>
    <w:rsid w:val="00BA385B"/>
    <w:rsid w:val="00BA5BC3"/>
    <w:rsid w:val="00BA5E83"/>
    <w:rsid w:val="00BB015D"/>
    <w:rsid w:val="00BB0E56"/>
    <w:rsid w:val="00BB15DB"/>
    <w:rsid w:val="00BB2924"/>
    <w:rsid w:val="00BB34B3"/>
    <w:rsid w:val="00BB4115"/>
    <w:rsid w:val="00BB56CE"/>
    <w:rsid w:val="00BC0F9B"/>
    <w:rsid w:val="00BC15DA"/>
    <w:rsid w:val="00BC17E6"/>
    <w:rsid w:val="00BC3DAF"/>
    <w:rsid w:val="00BC44E6"/>
    <w:rsid w:val="00BC5A05"/>
    <w:rsid w:val="00BC6903"/>
    <w:rsid w:val="00BC736B"/>
    <w:rsid w:val="00BC7FDC"/>
    <w:rsid w:val="00BD0343"/>
    <w:rsid w:val="00BD0B01"/>
    <w:rsid w:val="00BD538F"/>
    <w:rsid w:val="00BD5982"/>
    <w:rsid w:val="00BD5B3B"/>
    <w:rsid w:val="00BD5CA8"/>
    <w:rsid w:val="00BD7019"/>
    <w:rsid w:val="00BE12B5"/>
    <w:rsid w:val="00BE1C34"/>
    <w:rsid w:val="00BE427E"/>
    <w:rsid w:val="00BE4DF2"/>
    <w:rsid w:val="00BF1382"/>
    <w:rsid w:val="00BF206C"/>
    <w:rsid w:val="00BF47B8"/>
    <w:rsid w:val="00BF4E04"/>
    <w:rsid w:val="00BF4FE6"/>
    <w:rsid w:val="00BF7278"/>
    <w:rsid w:val="00BF7F37"/>
    <w:rsid w:val="00C007CB"/>
    <w:rsid w:val="00C00901"/>
    <w:rsid w:val="00C01EAF"/>
    <w:rsid w:val="00C02F87"/>
    <w:rsid w:val="00C0372E"/>
    <w:rsid w:val="00C0382C"/>
    <w:rsid w:val="00C03FB7"/>
    <w:rsid w:val="00C0508B"/>
    <w:rsid w:val="00C07CA1"/>
    <w:rsid w:val="00C11672"/>
    <w:rsid w:val="00C13F6F"/>
    <w:rsid w:val="00C141F8"/>
    <w:rsid w:val="00C16B1A"/>
    <w:rsid w:val="00C203CE"/>
    <w:rsid w:val="00C20B4F"/>
    <w:rsid w:val="00C25D94"/>
    <w:rsid w:val="00C26774"/>
    <w:rsid w:val="00C27AF5"/>
    <w:rsid w:val="00C3038C"/>
    <w:rsid w:val="00C3078B"/>
    <w:rsid w:val="00C308E6"/>
    <w:rsid w:val="00C3166E"/>
    <w:rsid w:val="00C33574"/>
    <w:rsid w:val="00C3369C"/>
    <w:rsid w:val="00C3694D"/>
    <w:rsid w:val="00C36ED4"/>
    <w:rsid w:val="00C37120"/>
    <w:rsid w:val="00C404A3"/>
    <w:rsid w:val="00C41559"/>
    <w:rsid w:val="00C44AE2"/>
    <w:rsid w:val="00C44C7A"/>
    <w:rsid w:val="00C44DAF"/>
    <w:rsid w:val="00C46DBD"/>
    <w:rsid w:val="00C505C1"/>
    <w:rsid w:val="00C51C96"/>
    <w:rsid w:val="00C5234D"/>
    <w:rsid w:val="00C52608"/>
    <w:rsid w:val="00C52E73"/>
    <w:rsid w:val="00C54C44"/>
    <w:rsid w:val="00C60F91"/>
    <w:rsid w:val="00C61759"/>
    <w:rsid w:val="00C62C28"/>
    <w:rsid w:val="00C62DF0"/>
    <w:rsid w:val="00C6341D"/>
    <w:rsid w:val="00C6385D"/>
    <w:rsid w:val="00C63CAF"/>
    <w:rsid w:val="00C659CE"/>
    <w:rsid w:val="00C65EDE"/>
    <w:rsid w:val="00C6725B"/>
    <w:rsid w:val="00C7011F"/>
    <w:rsid w:val="00C746E2"/>
    <w:rsid w:val="00C75CD3"/>
    <w:rsid w:val="00C76906"/>
    <w:rsid w:val="00C7727C"/>
    <w:rsid w:val="00C776BE"/>
    <w:rsid w:val="00C77A88"/>
    <w:rsid w:val="00C805F3"/>
    <w:rsid w:val="00C81CFE"/>
    <w:rsid w:val="00C822D8"/>
    <w:rsid w:val="00C8499C"/>
    <w:rsid w:val="00C85128"/>
    <w:rsid w:val="00C86637"/>
    <w:rsid w:val="00C86C22"/>
    <w:rsid w:val="00C87C05"/>
    <w:rsid w:val="00C90455"/>
    <w:rsid w:val="00C90A56"/>
    <w:rsid w:val="00C91BBA"/>
    <w:rsid w:val="00C944E4"/>
    <w:rsid w:val="00C97149"/>
    <w:rsid w:val="00C97999"/>
    <w:rsid w:val="00C97BAA"/>
    <w:rsid w:val="00CA00E3"/>
    <w:rsid w:val="00CA125B"/>
    <w:rsid w:val="00CA142D"/>
    <w:rsid w:val="00CA3CE6"/>
    <w:rsid w:val="00CA459E"/>
    <w:rsid w:val="00CA4DBD"/>
    <w:rsid w:val="00CA4E5A"/>
    <w:rsid w:val="00CA5CAA"/>
    <w:rsid w:val="00CB0E38"/>
    <w:rsid w:val="00CB214B"/>
    <w:rsid w:val="00CB22AD"/>
    <w:rsid w:val="00CB3C5C"/>
    <w:rsid w:val="00CB41B1"/>
    <w:rsid w:val="00CB4F4C"/>
    <w:rsid w:val="00CC0703"/>
    <w:rsid w:val="00CC1024"/>
    <w:rsid w:val="00CC19D9"/>
    <w:rsid w:val="00CC49D4"/>
    <w:rsid w:val="00CC5CAC"/>
    <w:rsid w:val="00CD2238"/>
    <w:rsid w:val="00CD3788"/>
    <w:rsid w:val="00CD4032"/>
    <w:rsid w:val="00CD5C99"/>
    <w:rsid w:val="00CE1366"/>
    <w:rsid w:val="00CE1642"/>
    <w:rsid w:val="00CE35D6"/>
    <w:rsid w:val="00CE435E"/>
    <w:rsid w:val="00CE527F"/>
    <w:rsid w:val="00CE5BD5"/>
    <w:rsid w:val="00CE649B"/>
    <w:rsid w:val="00CE7900"/>
    <w:rsid w:val="00CE7B33"/>
    <w:rsid w:val="00CF12F4"/>
    <w:rsid w:val="00CF19C0"/>
    <w:rsid w:val="00CF2081"/>
    <w:rsid w:val="00CF3EB2"/>
    <w:rsid w:val="00CF5CE1"/>
    <w:rsid w:val="00CF611A"/>
    <w:rsid w:val="00CF6A45"/>
    <w:rsid w:val="00D00A6E"/>
    <w:rsid w:val="00D04BE8"/>
    <w:rsid w:val="00D066BC"/>
    <w:rsid w:val="00D071D2"/>
    <w:rsid w:val="00D073E3"/>
    <w:rsid w:val="00D07CD1"/>
    <w:rsid w:val="00D1022F"/>
    <w:rsid w:val="00D12682"/>
    <w:rsid w:val="00D137D1"/>
    <w:rsid w:val="00D150B7"/>
    <w:rsid w:val="00D15D0C"/>
    <w:rsid w:val="00D215C7"/>
    <w:rsid w:val="00D224E7"/>
    <w:rsid w:val="00D2399E"/>
    <w:rsid w:val="00D24057"/>
    <w:rsid w:val="00D3396D"/>
    <w:rsid w:val="00D3559E"/>
    <w:rsid w:val="00D411BE"/>
    <w:rsid w:val="00D411D9"/>
    <w:rsid w:val="00D42F26"/>
    <w:rsid w:val="00D44719"/>
    <w:rsid w:val="00D4600C"/>
    <w:rsid w:val="00D47840"/>
    <w:rsid w:val="00D47AC5"/>
    <w:rsid w:val="00D504CB"/>
    <w:rsid w:val="00D51493"/>
    <w:rsid w:val="00D51FB6"/>
    <w:rsid w:val="00D52CC4"/>
    <w:rsid w:val="00D54834"/>
    <w:rsid w:val="00D54E0B"/>
    <w:rsid w:val="00D5738C"/>
    <w:rsid w:val="00D62234"/>
    <w:rsid w:val="00D63B08"/>
    <w:rsid w:val="00D64EF9"/>
    <w:rsid w:val="00D65066"/>
    <w:rsid w:val="00D65D24"/>
    <w:rsid w:val="00D67DDF"/>
    <w:rsid w:val="00D700FB"/>
    <w:rsid w:val="00D720B0"/>
    <w:rsid w:val="00D727D4"/>
    <w:rsid w:val="00D74196"/>
    <w:rsid w:val="00D7448F"/>
    <w:rsid w:val="00D74EDC"/>
    <w:rsid w:val="00D77813"/>
    <w:rsid w:val="00D83786"/>
    <w:rsid w:val="00D83E09"/>
    <w:rsid w:val="00D8527B"/>
    <w:rsid w:val="00D8759A"/>
    <w:rsid w:val="00D87729"/>
    <w:rsid w:val="00D8776C"/>
    <w:rsid w:val="00D91287"/>
    <w:rsid w:val="00D9480E"/>
    <w:rsid w:val="00D9499B"/>
    <w:rsid w:val="00D94A82"/>
    <w:rsid w:val="00D94E20"/>
    <w:rsid w:val="00D97DCD"/>
    <w:rsid w:val="00DA084E"/>
    <w:rsid w:val="00DA0B96"/>
    <w:rsid w:val="00DA1841"/>
    <w:rsid w:val="00DA1E2D"/>
    <w:rsid w:val="00DA2421"/>
    <w:rsid w:val="00DA6D0F"/>
    <w:rsid w:val="00DB0C23"/>
    <w:rsid w:val="00DB2462"/>
    <w:rsid w:val="00DB2F8D"/>
    <w:rsid w:val="00DB6C0F"/>
    <w:rsid w:val="00DC04C0"/>
    <w:rsid w:val="00DC1AF7"/>
    <w:rsid w:val="00DC248E"/>
    <w:rsid w:val="00DC269D"/>
    <w:rsid w:val="00DC2D82"/>
    <w:rsid w:val="00DC440E"/>
    <w:rsid w:val="00DC4742"/>
    <w:rsid w:val="00DC5E98"/>
    <w:rsid w:val="00DC5EDB"/>
    <w:rsid w:val="00DC641B"/>
    <w:rsid w:val="00DC798F"/>
    <w:rsid w:val="00DD06F1"/>
    <w:rsid w:val="00DD26BF"/>
    <w:rsid w:val="00DD3014"/>
    <w:rsid w:val="00DD3CA4"/>
    <w:rsid w:val="00DD449D"/>
    <w:rsid w:val="00DD5A10"/>
    <w:rsid w:val="00DD71F7"/>
    <w:rsid w:val="00DE09B7"/>
    <w:rsid w:val="00DE1BDD"/>
    <w:rsid w:val="00DE1D3F"/>
    <w:rsid w:val="00DE2228"/>
    <w:rsid w:val="00DE2A05"/>
    <w:rsid w:val="00DE428F"/>
    <w:rsid w:val="00DE575A"/>
    <w:rsid w:val="00DF25B0"/>
    <w:rsid w:val="00DF2C67"/>
    <w:rsid w:val="00DF3A8C"/>
    <w:rsid w:val="00DF3FB0"/>
    <w:rsid w:val="00DF518C"/>
    <w:rsid w:val="00DF72DD"/>
    <w:rsid w:val="00E0012F"/>
    <w:rsid w:val="00E01914"/>
    <w:rsid w:val="00E02400"/>
    <w:rsid w:val="00E02E17"/>
    <w:rsid w:val="00E0355E"/>
    <w:rsid w:val="00E03D5E"/>
    <w:rsid w:val="00E0402B"/>
    <w:rsid w:val="00E0561A"/>
    <w:rsid w:val="00E15D40"/>
    <w:rsid w:val="00E15E87"/>
    <w:rsid w:val="00E16A87"/>
    <w:rsid w:val="00E17B4E"/>
    <w:rsid w:val="00E20A69"/>
    <w:rsid w:val="00E233C2"/>
    <w:rsid w:val="00E237EA"/>
    <w:rsid w:val="00E254EB"/>
    <w:rsid w:val="00E31CB2"/>
    <w:rsid w:val="00E32242"/>
    <w:rsid w:val="00E32D63"/>
    <w:rsid w:val="00E35C9E"/>
    <w:rsid w:val="00E35DF0"/>
    <w:rsid w:val="00E36D1A"/>
    <w:rsid w:val="00E402CD"/>
    <w:rsid w:val="00E41901"/>
    <w:rsid w:val="00E42EE5"/>
    <w:rsid w:val="00E43E79"/>
    <w:rsid w:val="00E44E90"/>
    <w:rsid w:val="00E46B18"/>
    <w:rsid w:val="00E51BF0"/>
    <w:rsid w:val="00E51EAB"/>
    <w:rsid w:val="00E52C9D"/>
    <w:rsid w:val="00E52F54"/>
    <w:rsid w:val="00E53A9A"/>
    <w:rsid w:val="00E53F39"/>
    <w:rsid w:val="00E56106"/>
    <w:rsid w:val="00E57F34"/>
    <w:rsid w:val="00E6069A"/>
    <w:rsid w:val="00E6159B"/>
    <w:rsid w:val="00E61922"/>
    <w:rsid w:val="00E61A60"/>
    <w:rsid w:val="00E61D56"/>
    <w:rsid w:val="00E64B79"/>
    <w:rsid w:val="00E7147A"/>
    <w:rsid w:val="00E726CA"/>
    <w:rsid w:val="00E72AAF"/>
    <w:rsid w:val="00E73707"/>
    <w:rsid w:val="00E746FC"/>
    <w:rsid w:val="00E74EE2"/>
    <w:rsid w:val="00E74F4A"/>
    <w:rsid w:val="00E7534D"/>
    <w:rsid w:val="00E769C0"/>
    <w:rsid w:val="00E76AAC"/>
    <w:rsid w:val="00E77A67"/>
    <w:rsid w:val="00E77DC4"/>
    <w:rsid w:val="00E800CC"/>
    <w:rsid w:val="00E806BB"/>
    <w:rsid w:val="00E81265"/>
    <w:rsid w:val="00E82206"/>
    <w:rsid w:val="00E82F36"/>
    <w:rsid w:val="00E8337A"/>
    <w:rsid w:val="00E83CEB"/>
    <w:rsid w:val="00E868AF"/>
    <w:rsid w:val="00E8749C"/>
    <w:rsid w:val="00E922FC"/>
    <w:rsid w:val="00E929A4"/>
    <w:rsid w:val="00E95057"/>
    <w:rsid w:val="00E969B8"/>
    <w:rsid w:val="00E97E87"/>
    <w:rsid w:val="00EA1187"/>
    <w:rsid w:val="00EA395A"/>
    <w:rsid w:val="00EB40C9"/>
    <w:rsid w:val="00EB49E0"/>
    <w:rsid w:val="00EB55BB"/>
    <w:rsid w:val="00EB5607"/>
    <w:rsid w:val="00EB7268"/>
    <w:rsid w:val="00EB7910"/>
    <w:rsid w:val="00EC0DBA"/>
    <w:rsid w:val="00EC2176"/>
    <w:rsid w:val="00EC370E"/>
    <w:rsid w:val="00EC469A"/>
    <w:rsid w:val="00EC4E77"/>
    <w:rsid w:val="00ED011E"/>
    <w:rsid w:val="00ED0AFE"/>
    <w:rsid w:val="00ED0DB1"/>
    <w:rsid w:val="00ED1B7C"/>
    <w:rsid w:val="00ED31C3"/>
    <w:rsid w:val="00ED40FE"/>
    <w:rsid w:val="00ED5579"/>
    <w:rsid w:val="00ED6F78"/>
    <w:rsid w:val="00ED7338"/>
    <w:rsid w:val="00EE1F58"/>
    <w:rsid w:val="00EE221D"/>
    <w:rsid w:val="00EE531C"/>
    <w:rsid w:val="00EE5C81"/>
    <w:rsid w:val="00EE6BAE"/>
    <w:rsid w:val="00EF076F"/>
    <w:rsid w:val="00EF40E8"/>
    <w:rsid w:val="00EF4380"/>
    <w:rsid w:val="00EF7169"/>
    <w:rsid w:val="00EF7F26"/>
    <w:rsid w:val="00F00BBD"/>
    <w:rsid w:val="00F01596"/>
    <w:rsid w:val="00F0208D"/>
    <w:rsid w:val="00F029A3"/>
    <w:rsid w:val="00F02FD8"/>
    <w:rsid w:val="00F03FFD"/>
    <w:rsid w:val="00F040C4"/>
    <w:rsid w:val="00F044D4"/>
    <w:rsid w:val="00F04982"/>
    <w:rsid w:val="00F07D4A"/>
    <w:rsid w:val="00F10B70"/>
    <w:rsid w:val="00F125A2"/>
    <w:rsid w:val="00F1354A"/>
    <w:rsid w:val="00F13860"/>
    <w:rsid w:val="00F16DA6"/>
    <w:rsid w:val="00F22A21"/>
    <w:rsid w:val="00F22CFF"/>
    <w:rsid w:val="00F3008F"/>
    <w:rsid w:val="00F32B22"/>
    <w:rsid w:val="00F346AC"/>
    <w:rsid w:val="00F35102"/>
    <w:rsid w:val="00F364FB"/>
    <w:rsid w:val="00F403A8"/>
    <w:rsid w:val="00F42E6A"/>
    <w:rsid w:val="00F434E3"/>
    <w:rsid w:val="00F43DFC"/>
    <w:rsid w:val="00F447AF"/>
    <w:rsid w:val="00F447B1"/>
    <w:rsid w:val="00F44E4C"/>
    <w:rsid w:val="00F45CE5"/>
    <w:rsid w:val="00F507C4"/>
    <w:rsid w:val="00F5478D"/>
    <w:rsid w:val="00F55A74"/>
    <w:rsid w:val="00F573DE"/>
    <w:rsid w:val="00F57626"/>
    <w:rsid w:val="00F5799B"/>
    <w:rsid w:val="00F60204"/>
    <w:rsid w:val="00F61781"/>
    <w:rsid w:val="00F6239E"/>
    <w:rsid w:val="00F62943"/>
    <w:rsid w:val="00F62D5D"/>
    <w:rsid w:val="00F634AD"/>
    <w:rsid w:val="00F64A1A"/>
    <w:rsid w:val="00F66B0F"/>
    <w:rsid w:val="00F70736"/>
    <w:rsid w:val="00F71CF5"/>
    <w:rsid w:val="00F720B1"/>
    <w:rsid w:val="00F722E8"/>
    <w:rsid w:val="00F739EB"/>
    <w:rsid w:val="00F73CDA"/>
    <w:rsid w:val="00F76633"/>
    <w:rsid w:val="00F775A5"/>
    <w:rsid w:val="00F77D27"/>
    <w:rsid w:val="00F80DD6"/>
    <w:rsid w:val="00F81009"/>
    <w:rsid w:val="00F82C7F"/>
    <w:rsid w:val="00F82F79"/>
    <w:rsid w:val="00F8437D"/>
    <w:rsid w:val="00F84EED"/>
    <w:rsid w:val="00F85190"/>
    <w:rsid w:val="00F854F6"/>
    <w:rsid w:val="00F86D60"/>
    <w:rsid w:val="00F8724E"/>
    <w:rsid w:val="00F91167"/>
    <w:rsid w:val="00F923DC"/>
    <w:rsid w:val="00F93638"/>
    <w:rsid w:val="00F93A01"/>
    <w:rsid w:val="00F93B88"/>
    <w:rsid w:val="00F945ED"/>
    <w:rsid w:val="00F94878"/>
    <w:rsid w:val="00F94E64"/>
    <w:rsid w:val="00F94EE5"/>
    <w:rsid w:val="00F97924"/>
    <w:rsid w:val="00FA0F70"/>
    <w:rsid w:val="00FA2288"/>
    <w:rsid w:val="00FA435F"/>
    <w:rsid w:val="00FA5BA0"/>
    <w:rsid w:val="00FB1CE2"/>
    <w:rsid w:val="00FB2200"/>
    <w:rsid w:val="00FB39B8"/>
    <w:rsid w:val="00FB41CD"/>
    <w:rsid w:val="00FB52CE"/>
    <w:rsid w:val="00FB694C"/>
    <w:rsid w:val="00FB6B7C"/>
    <w:rsid w:val="00FB6F65"/>
    <w:rsid w:val="00FC57B3"/>
    <w:rsid w:val="00FC6B4B"/>
    <w:rsid w:val="00FC6D12"/>
    <w:rsid w:val="00FD08AF"/>
    <w:rsid w:val="00FD2495"/>
    <w:rsid w:val="00FD2D7C"/>
    <w:rsid w:val="00FD47BE"/>
    <w:rsid w:val="00FD4D15"/>
    <w:rsid w:val="00FD4F11"/>
    <w:rsid w:val="00FD59E5"/>
    <w:rsid w:val="00FD6674"/>
    <w:rsid w:val="00FD7D2C"/>
    <w:rsid w:val="00FE0729"/>
    <w:rsid w:val="00FE07E9"/>
    <w:rsid w:val="00FE1D13"/>
    <w:rsid w:val="00FE2533"/>
    <w:rsid w:val="00FE311E"/>
    <w:rsid w:val="00FE3A56"/>
    <w:rsid w:val="00FE5652"/>
    <w:rsid w:val="00FE64F1"/>
    <w:rsid w:val="00FE64FD"/>
    <w:rsid w:val="00FE6530"/>
    <w:rsid w:val="00FF05A9"/>
    <w:rsid w:val="00FF1C46"/>
    <w:rsid w:val="00FF22E0"/>
    <w:rsid w:val="00FF3A73"/>
    <w:rsid w:val="00FF4E77"/>
    <w:rsid w:val="00FF5E40"/>
    <w:rsid w:val="00FF66BC"/>
    <w:rsid w:val="02A1D130"/>
    <w:rsid w:val="03236CE1"/>
    <w:rsid w:val="0984F79B"/>
    <w:rsid w:val="16866853"/>
    <w:rsid w:val="1F853D2B"/>
    <w:rsid w:val="7333BAD3"/>
    <w:rsid w:val="74922E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175DCF"/>
  <w14:defaultImageDpi w14:val="300"/>
  <w15:chartTrackingRefBased/>
  <w15:docId w15:val="{1B852372-B968-44A0-8522-278ADF818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13830"/>
    <w:rPr>
      <w:rFonts w:ascii="Arial" w:hAnsi="Arial"/>
      <w:sz w:val="24"/>
      <w:lang w:eastAsia="en-US"/>
    </w:rPr>
  </w:style>
  <w:style w:type="paragraph" w:styleId="Naslov1">
    <w:name w:val="heading 1"/>
    <w:basedOn w:val="Navaden"/>
    <w:next w:val="Navaden"/>
    <w:link w:val="Naslov1Znak"/>
    <w:uiPriority w:val="9"/>
    <w:qFormat/>
    <w:pPr>
      <w:keepNext/>
      <w:outlineLvl w:val="0"/>
    </w:pPr>
    <w:rPr>
      <w:rFonts w:ascii="Times New Roman" w:hAnsi="Times New Roman"/>
      <w:b/>
      <w:bCs/>
      <w:snapToGrid w:val="0"/>
    </w:rPr>
  </w:style>
  <w:style w:type="paragraph" w:styleId="Naslov2">
    <w:name w:val="heading 2"/>
    <w:basedOn w:val="Navaden"/>
    <w:next w:val="Navaden"/>
    <w:link w:val="Naslov2Znak"/>
    <w:uiPriority w:val="9"/>
    <w:qFormat/>
    <w:pPr>
      <w:keepNext/>
      <w:jc w:val="both"/>
      <w:outlineLvl w:val="1"/>
    </w:pPr>
    <w:rPr>
      <w:rFonts w:ascii="Times New Roman" w:hAnsi="Times New Roman"/>
      <w:b/>
      <w:bCs/>
      <w:snapToGrid w:val="0"/>
    </w:rPr>
  </w:style>
  <w:style w:type="paragraph" w:styleId="Naslov3">
    <w:name w:val="heading 3"/>
    <w:basedOn w:val="Navaden"/>
    <w:next w:val="Navaden"/>
    <w:link w:val="Naslov3Znak"/>
    <w:uiPriority w:val="9"/>
    <w:qFormat/>
    <w:pPr>
      <w:keepNext/>
      <w:spacing w:before="240" w:after="60"/>
      <w:outlineLvl w:val="2"/>
    </w:pPr>
    <w:rPr>
      <w:rFonts w:cs="Arial"/>
      <w:b/>
      <w:bCs/>
      <w:sz w:val="26"/>
      <w:szCs w:val="26"/>
    </w:rPr>
  </w:style>
  <w:style w:type="paragraph" w:styleId="Naslov4">
    <w:name w:val="heading 4"/>
    <w:basedOn w:val="Navaden"/>
    <w:next w:val="Navaden"/>
    <w:qFormat/>
    <w:pPr>
      <w:keepNext/>
      <w:spacing w:line="288" w:lineRule="auto"/>
      <w:outlineLvl w:val="3"/>
    </w:pPr>
    <w:rPr>
      <w:rFonts w:ascii="Microsoft Sans Serif" w:hAnsi="Microsoft Sans Serif" w:cs="Microsoft Sans Serif"/>
      <w:i/>
      <w:sz w:val="22"/>
      <w:szCs w:val="22"/>
    </w:rPr>
  </w:style>
  <w:style w:type="paragraph" w:styleId="Naslov5">
    <w:name w:val="heading 5"/>
    <w:basedOn w:val="Navaden"/>
    <w:next w:val="Navaden"/>
    <w:qFormat/>
    <w:pPr>
      <w:keepNext/>
      <w:spacing w:line="288" w:lineRule="auto"/>
      <w:outlineLvl w:val="4"/>
    </w:pPr>
    <w:rPr>
      <w:rFonts w:ascii="Microsoft Sans Serif" w:hAnsi="Microsoft Sans Serif" w:cs="Microsoft Sans Serif"/>
      <w:b/>
      <w:bCs/>
      <w:sz w:val="22"/>
      <w:szCs w:val="22"/>
    </w:rPr>
  </w:style>
  <w:style w:type="paragraph" w:styleId="Naslov6">
    <w:name w:val="heading 6"/>
    <w:basedOn w:val="Navaden"/>
    <w:next w:val="Navaden"/>
    <w:qFormat/>
    <w:pPr>
      <w:spacing w:before="240" w:after="60"/>
      <w:outlineLvl w:val="5"/>
    </w:pPr>
    <w:rPr>
      <w:rFonts w:ascii="Times New Roman" w:hAnsi="Times New Roman"/>
      <w:b/>
      <w:bCs/>
      <w:sz w:val="22"/>
      <w:szCs w:val="22"/>
      <w:lang w:eastAsia="sl-SI"/>
    </w:rPr>
  </w:style>
  <w:style w:type="paragraph" w:styleId="Naslov7">
    <w:name w:val="heading 7"/>
    <w:basedOn w:val="Navaden"/>
    <w:next w:val="Navaden"/>
    <w:qFormat/>
    <w:pPr>
      <w:spacing w:before="240" w:after="60"/>
      <w:outlineLvl w:val="6"/>
    </w:pPr>
    <w:rPr>
      <w:rFonts w:ascii="Times New Roman" w:hAnsi="Times New Roman"/>
      <w:szCs w:val="24"/>
      <w:lang w:eastAsia="sl-SI"/>
    </w:rPr>
  </w:style>
  <w:style w:type="paragraph" w:styleId="Naslov8">
    <w:name w:val="heading 8"/>
    <w:basedOn w:val="Navaden"/>
    <w:next w:val="Navaden"/>
    <w:qFormat/>
    <w:pPr>
      <w:spacing w:before="240" w:after="60"/>
      <w:outlineLvl w:val="7"/>
    </w:pPr>
    <w:rPr>
      <w:rFonts w:ascii="Times New Roman" w:hAnsi="Times New Roman"/>
      <w:i/>
      <w:iCs/>
      <w:szCs w:val="24"/>
      <w:lang w:eastAsia="sl-SI"/>
    </w:rPr>
  </w:style>
  <w:style w:type="paragraph" w:styleId="Naslov9">
    <w:name w:val="heading 9"/>
    <w:basedOn w:val="Navaden"/>
    <w:next w:val="Navaden"/>
    <w:qFormat/>
    <w:pPr>
      <w:spacing w:before="240" w:after="60"/>
      <w:outlineLvl w:val="8"/>
    </w:pPr>
    <w:rPr>
      <w:rFonts w:cs="Arial"/>
      <w:sz w:val="22"/>
      <w:szCs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rPr>
      <w:szCs w:val="24"/>
      <w:lang w:val="hr-HR" w:eastAsia="sl-SI"/>
    </w:rPr>
  </w:style>
  <w:style w:type="paragraph" w:styleId="Telobesedila">
    <w:name w:val="Body Text"/>
    <w:aliases w:val="Body"/>
    <w:basedOn w:val="Navaden"/>
    <w:link w:val="TelobesedilaZnak"/>
    <w:uiPriority w:val="99"/>
    <w:pPr>
      <w:jc w:val="both"/>
    </w:pPr>
    <w:rPr>
      <w:rFonts w:ascii="Times New Roman" w:hAnsi="Times New Roman"/>
      <w:b/>
      <w:bCs/>
      <w:snapToGrid w:val="0"/>
    </w:rPr>
  </w:style>
  <w:style w:type="paragraph" w:styleId="Telobesedila2">
    <w:name w:val="Body Text 2"/>
    <w:basedOn w:val="Navaden"/>
    <w:pPr>
      <w:jc w:val="center"/>
    </w:pPr>
    <w:rPr>
      <w:rFonts w:ascii="Times New Roman" w:hAnsi="Times New Roman"/>
      <w:b/>
      <w:snapToGrid w:val="0"/>
    </w:rPr>
  </w:style>
  <w:style w:type="paragraph" w:styleId="Sprotnaopomba-besedilo">
    <w:name w:val="footnote text"/>
    <w:basedOn w:val="Navaden"/>
    <w:semiHidden/>
    <w:rPr>
      <w:sz w:val="20"/>
    </w:rPr>
  </w:style>
  <w:style w:type="character" w:styleId="Sprotnaopomba-sklic">
    <w:name w:val="footnote reference"/>
    <w:semiHidden/>
    <w:rPr>
      <w:vertAlign w:val="superscript"/>
    </w:rPr>
  </w:style>
  <w:style w:type="paragraph" w:styleId="Glava">
    <w:name w:val="header"/>
    <w:basedOn w:val="Navaden"/>
    <w:link w:val="GlavaZnak"/>
    <w:uiPriority w:val="99"/>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character" w:styleId="tevilkastrani">
    <w:name w:val="page number"/>
    <w:basedOn w:val="Privzetapisavaodstavka"/>
  </w:style>
  <w:style w:type="character" w:styleId="Pripombasklic">
    <w:name w:val="annotation reference"/>
    <w:uiPriority w:val="99"/>
    <w:semiHidden/>
    <w:rPr>
      <w:sz w:val="16"/>
      <w:szCs w:val="16"/>
    </w:rPr>
  </w:style>
  <w:style w:type="paragraph" w:styleId="Pripombabesedilo">
    <w:name w:val="annotation text"/>
    <w:basedOn w:val="Navaden"/>
    <w:link w:val="PripombabesediloZnak1"/>
    <w:uiPriority w:val="99"/>
    <w:semiHidden/>
    <w:rPr>
      <w:sz w:val="20"/>
    </w:rPr>
  </w:style>
  <w:style w:type="paragraph" w:customStyle="1" w:styleId="Zadevakomentarja1">
    <w:name w:val="Zadeva komentarja1"/>
    <w:basedOn w:val="Pripombabesedilo"/>
    <w:next w:val="Pripombabesedilo"/>
    <w:semiHidden/>
    <w:rPr>
      <w:b/>
      <w:bCs/>
    </w:rPr>
  </w:style>
  <w:style w:type="paragraph" w:customStyle="1" w:styleId="Besedilooblaka1">
    <w:name w:val="Besedilo oblačka1"/>
    <w:basedOn w:val="Navaden"/>
    <w:semiHidden/>
    <w:rPr>
      <w:rFonts w:ascii="Tahoma" w:hAnsi="Tahoma" w:cs="Tahoma"/>
      <w:sz w:val="16"/>
      <w:szCs w:val="16"/>
    </w:rPr>
  </w:style>
  <w:style w:type="paragraph" w:styleId="Zgradbadokumenta">
    <w:name w:val="Document Map"/>
    <w:basedOn w:val="Navaden"/>
    <w:semiHidden/>
    <w:pPr>
      <w:shd w:val="clear" w:color="auto" w:fill="000080"/>
    </w:pPr>
    <w:rPr>
      <w:rFonts w:ascii="Tahoma" w:hAnsi="Tahoma" w:cs="Tahoma"/>
      <w:sz w:val="20"/>
    </w:rPr>
  </w:style>
  <w:style w:type="character" w:styleId="Hiperpovezava">
    <w:name w:val="Hyperlink"/>
    <w:uiPriority w:val="99"/>
    <w:rPr>
      <w:color w:val="0000FF"/>
      <w:u w:val="single"/>
    </w:rPr>
  </w:style>
  <w:style w:type="paragraph" w:styleId="Kazaloslik">
    <w:name w:val="table of figures"/>
    <w:basedOn w:val="Navaden"/>
    <w:next w:val="Navaden"/>
    <w:semiHidden/>
    <w:pPr>
      <w:ind w:left="480" w:hanging="480"/>
    </w:pPr>
    <w:rPr>
      <w:rFonts w:ascii="Times New Roman" w:hAnsi="Times New Roman"/>
      <w:b/>
      <w:bCs/>
      <w:sz w:val="20"/>
    </w:rPr>
  </w:style>
  <w:style w:type="paragraph" w:styleId="Telobesedila-zamik">
    <w:name w:val="Body Text Indent"/>
    <w:basedOn w:val="Navaden"/>
    <w:link w:val="Telobesedila-zamikZnak"/>
    <w:pPr>
      <w:ind w:firstLine="180"/>
      <w:jc w:val="both"/>
    </w:pPr>
    <w:rPr>
      <w:rFonts w:ascii="Microsoft Sans Serif" w:hAnsi="Microsoft Sans Serif" w:cs="Microsoft Sans Serif"/>
      <w:iCs/>
      <w:sz w:val="22"/>
      <w:szCs w:val="22"/>
    </w:rPr>
  </w:style>
  <w:style w:type="character" w:customStyle="1" w:styleId="ZnakZnak">
    <w:name w:val="Znak Znak"/>
    <w:rPr>
      <w:rFonts w:ascii="Arial" w:hAnsi="Arial"/>
      <w:sz w:val="24"/>
      <w:lang w:val="sl-SI" w:eastAsia="en-US" w:bidi="ar-SA"/>
    </w:rPr>
  </w:style>
  <w:style w:type="character" w:styleId="SledenaHiperpovezava">
    <w:name w:val="FollowedHyperlink"/>
    <w:rPr>
      <w:color w:val="800080"/>
      <w:u w:val="single"/>
    </w:rPr>
  </w:style>
  <w:style w:type="character" w:styleId="Krepko">
    <w:name w:val="Strong"/>
    <w:uiPriority w:val="22"/>
    <w:qFormat/>
    <w:rPr>
      <w:b/>
      <w:bCs/>
    </w:rPr>
  </w:style>
  <w:style w:type="paragraph" w:styleId="Kazalovsebine1">
    <w:name w:val="toc 1"/>
    <w:basedOn w:val="Navaden"/>
    <w:next w:val="Navaden"/>
    <w:autoRedefine/>
    <w:semiHidden/>
  </w:style>
  <w:style w:type="paragraph" w:styleId="Kazalovsebine2">
    <w:name w:val="toc 2"/>
    <w:basedOn w:val="Navaden"/>
    <w:next w:val="Navaden"/>
    <w:autoRedefine/>
    <w:semiHidden/>
    <w:pPr>
      <w:ind w:left="240"/>
    </w:pPr>
  </w:style>
  <w:style w:type="paragraph" w:styleId="Kazalovsebine3">
    <w:name w:val="toc 3"/>
    <w:basedOn w:val="Navaden"/>
    <w:next w:val="Navaden"/>
    <w:autoRedefine/>
    <w:semiHidden/>
    <w:pPr>
      <w:ind w:left="480"/>
    </w:pPr>
  </w:style>
  <w:style w:type="paragraph" w:customStyle="1" w:styleId="Vnos">
    <w:name w:val="Vnos"/>
    <w:basedOn w:val="Navaden"/>
    <w:pPr>
      <w:ind w:left="708"/>
      <w:jc w:val="both"/>
    </w:pPr>
    <w:rPr>
      <w:rFonts w:ascii="Times New Roman" w:hAnsi="Times New Roman"/>
      <w:szCs w:val="24"/>
      <w:lang w:eastAsia="sl-SI"/>
    </w:rPr>
  </w:style>
  <w:style w:type="paragraph" w:styleId="Naslov">
    <w:name w:val="Title"/>
    <w:basedOn w:val="Navaden"/>
    <w:link w:val="NaslovZnak"/>
    <w:qFormat/>
    <w:pPr>
      <w:jc w:val="center"/>
    </w:pPr>
    <w:rPr>
      <w:rFonts w:ascii="Times New Roman" w:hAnsi="Times New Roman"/>
      <w:sz w:val="32"/>
      <w:szCs w:val="24"/>
      <w:lang w:val="en-US"/>
    </w:rPr>
  </w:style>
  <w:style w:type="character" w:customStyle="1" w:styleId="spelle">
    <w:name w:val="spelle"/>
    <w:basedOn w:val="Privzetapisavaodstavka"/>
  </w:style>
  <w:style w:type="character" w:customStyle="1" w:styleId="tcours1">
    <w:name w:val="tcours1"/>
    <w:rPr>
      <w:rFonts w:ascii="Arial" w:hAnsi="Arial" w:cs="Arial" w:hint="default"/>
      <w:b/>
      <w:bCs/>
      <w:i/>
      <w:iCs/>
      <w:color w:val="333333"/>
      <w:sz w:val="22"/>
      <w:szCs w:val="22"/>
    </w:rPr>
  </w:style>
  <w:style w:type="character" w:styleId="Poudarek">
    <w:name w:val="Emphasis"/>
    <w:qFormat/>
    <w:rPr>
      <w:i/>
      <w:iCs/>
    </w:rPr>
  </w:style>
  <w:style w:type="paragraph" w:customStyle="1" w:styleId="ecmsonormal">
    <w:name w:val="ec_msonormal"/>
    <w:basedOn w:val="Navaden"/>
    <w:pPr>
      <w:spacing w:before="100" w:beforeAutospacing="1" w:after="100" w:afterAutospacing="1"/>
    </w:pPr>
    <w:rPr>
      <w:rFonts w:ascii="Times New Roman" w:hAnsi="Times New Roman"/>
      <w:szCs w:val="24"/>
      <w:lang w:val="it-IT" w:eastAsia="it-IT"/>
    </w:rPr>
  </w:style>
  <w:style w:type="character" w:customStyle="1" w:styleId="ecspelle">
    <w:name w:val="ec_spelle"/>
    <w:basedOn w:val="Privzetapisavaodstavka"/>
  </w:style>
  <w:style w:type="paragraph" w:customStyle="1" w:styleId="ecmsoheader">
    <w:name w:val="ec_msoheader"/>
    <w:basedOn w:val="Navaden"/>
    <w:pPr>
      <w:spacing w:before="100" w:beforeAutospacing="1" w:after="100" w:afterAutospacing="1"/>
    </w:pPr>
    <w:rPr>
      <w:rFonts w:ascii="Times New Roman" w:hAnsi="Times New Roman"/>
      <w:szCs w:val="24"/>
      <w:lang w:val="it-IT" w:eastAsia="it-IT"/>
    </w:rPr>
  </w:style>
  <w:style w:type="paragraph" w:styleId="Navadensplet">
    <w:name w:val="Normal (Web)"/>
    <w:basedOn w:val="Navaden"/>
    <w:uiPriority w:val="99"/>
    <w:pPr>
      <w:spacing w:before="100" w:beforeAutospacing="1" w:after="100" w:afterAutospacing="1"/>
    </w:pPr>
    <w:rPr>
      <w:rFonts w:ascii="Times New Roman" w:hAnsi="Times New Roman"/>
      <w:szCs w:val="24"/>
      <w:lang w:eastAsia="sl-SI"/>
    </w:rPr>
  </w:style>
  <w:style w:type="paragraph" w:styleId="Blokbesedila">
    <w:name w:val="Block Text"/>
    <w:basedOn w:val="Navaden"/>
    <w:pPr>
      <w:ind w:left="284" w:right="6746" w:hanging="284"/>
    </w:pPr>
    <w:rPr>
      <w:rFonts w:ascii="Times New Roman" w:hAnsi="Times New Roman"/>
      <w:lang w:eastAsia="it-IT"/>
    </w:rPr>
  </w:style>
  <w:style w:type="paragraph" w:styleId="Golobesedilo">
    <w:name w:val="Plain Text"/>
    <w:basedOn w:val="Navaden"/>
    <w:rPr>
      <w:rFonts w:ascii="Courier New" w:hAnsi="Courier New" w:cs="Courier New"/>
      <w:sz w:val="20"/>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lang w:eastAsia="sl-SI"/>
    </w:rPr>
  </w:style>
  <w:style w:type="character" w:customStyle="1" w:styleId="login">
    <w:name w:val="login"/>
    <w:basedOn w:val="Privzetapisavaodstavka"/>
  </w:style>
  <w:style w:type="character" w:customStyle="1" w:styleId="forwardlink">
    <w:name w:val="forwardlink"/>
    <w:basedOn w:val="Privzetapisavaodstavka"/>
  </w:style>
  <w:style w:type="character" w:customStyle="1" w:styleId="closeditemoff">
    <w:name w:val="closeditem off"/>
    <w:basedOn w:val="Privzetapisavaodstavka"/>
  </w:style>
  <w:style w:type="character" w:customStyle="1" w:styleId="footerurl">
    <w:name w:val="footerurl"/>
    <w:basedOn w:val="Privzetapisavaodstavka"/>
  </w:style>
  <w:style w:type="character" w:customStyle="1" w:styleId="footerlinkseparator">
    <w:name w:val="footerlinkseparator"/>
    <w:basedOn w:val="Privzetapisavaodstavka"/>
  </w:style>
  <w:style w:type="paragraph" w:customStyle="1" w:styleId="screenfooter">
    <w:name w:val="screenfooter"/>
    <w:basedOn w:val="Navaden"/>
    <w:pPr>
      <w:spacing w:before="100" w:beforeAutospacing="1" w:after="100" w:afterAutospacing="1"/>
    </w:pPr>
    <w:rPr>
      <w:rFonts w:ascii="Times New Roman" w:hAnsi="Times New Roman"/>
      <w:szCs w:val="24"/>
      <w:lang w:val="en-GB"/>
    </w:rPr>
  </w:style>
  <w:style w:type="paragraph" w:customStyle="1" w:styleId="besedilo">
    <w:name w:val="besedilo"/>
    <w:basedOn w:val="Navaden"/>
    <w:pPr>
      <w:spacing w:line="360" w:lineRule="auto"/>
      <w:jc w:val="both"/>
    </w:pPr>
    <w:rPr>
      <w:rFonts w:ascii="Times New Roman" w:hAnsi="Times New Roman"/>
      <w:szCs w:val="24"/>
      <w:lang w:val="en-GB" w:eastAsia="sl-SI"/>
    </w:rPr>
  </w:style>
  <w:style w:type="paragraph" w:customStyle="1" w:styleId="Besedilo0">
    <w:name w:val="Besedilo"/>
    <w:basedOn w:val="Telobesedila"/>
    <w:pPr>
      <w:spacing w:after="240"/>
    </w:pPr>
    <w:rPr>
      <w:b w:val="0"/>
      <w:bCs w:val="0"/>
      <w:snapToGrid/>
      <w:sz w:val="22"/>
      <w:szCs w:val="22"/>
      <w:lang w:eastAsia="sl-SI"/>
    </w:rPr>
  </w:style>
  <w:style w:type="paragraph" w:customStyle="1" w:styleId="Style0">
    <w:name w:val="Style0"/>
    <w:pPr>
      <w:autoSpaceDE w:val="0"/>
      <w:autoSpaceDN w:val="0"/>
      <w:adjustRightInd w:val="0"/>
    </w:pPr>
    <w:rPr>
      <w:rFonts w:ascii="Arial" w:hAnsi="Arial"/>
      <w:sz w:val="24"/>
      <w:szCs w:val="24"/>
    </w:rPr>
  </w:style>
  <w:style w:type="paragraph" w:customStyle="1" w:styleId="texttitle">
    <w:name w:val="texttitle"/>
    <w:basedOn w:val="Navaden"/>
    <w:pPr>
      <w:spacing w:before="100" w:beforeAutospacing="1" w:after="100" w:afterAutospacing="1"/>
    </w:pPr>
    <w:rPr>
      <w:rFonts w:ascii="Times New Roman" w:hAnsi="Times New Roman"/>
      <w:szCs w:val="24"/>
      <w:lang w:eastAsia="sl-SI"/>
    </w:rPr>
  </w:style>
  <w:style w:type="paragraph" w:customStyle="1" w:styleId="esegmentt">
    <w:name w:val="esegment_t"/>
    <w:basedOn w:val="Navaden"/>
    <w:pPr>
      <w:spacing w:after="234" w:line="360" w:lineRule="atLeast"/>
      <w:jc w:val="center"/>
    </w:pPr>
    <w:rPr>
      <w:rFonts w:ascii="Times New Roman" w:hAnsi="Times New Roman"/>
      <w:b/>
      <w:bCs/>
      <w:color w:val="6B7E9D"/>
      <w:sz w:val="31"/>
      <w:szCs w:val="31"/>
      <w:lang w:eastAsia="sl-SI"/>
    </w:rPr>
  </w:style>
  <w:style w:type="table" w:styleId="Tabelamrea">
    <w:name w:val="Table Grid"/>
    <w:basedOn w:val="Navadnatabel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azaloslikVerdana10">
    <w:name w:val="Kazalo slik + Verdana 10"/>
    <w:rsid w:val="000258B0"/>
    <w:pPr>
      <w:numPr>
        <w:numId w:val="20"/>
      </w:numPr>
    </w:pPr>
  </w:style>
  <w:style w:type="paragraph" w:styleId="Besedilooblaka">
    <w:name w:val="Balloon Text"/>
    <w:basedOn w:val="Navaden"/>
    <w:link w:val="BesedilooblakaZnak"/>
    <w:uiPriority w:val="99"/>
    <w:rsid w:val="006C2EE4"/>
    <w:rPr>
      <w:rFonts w:ascii="Tahoma" w:hAnsi="Tahoma" w:cs="Tahoma"/>
      <w:sz w:val="16"/>
      <w:szCs w:val="16"/>
    </w:rPr>
  </w:style>
  <w:style w:type="character" w:customStyle="1" w:styleId="BesedilooblakaZnak">
    <w:name w:val="Besedilo oblačka Znak"/>
    <w:link w:val="Besedilooblaka"/>
    <w:uiPriority w:val="99"/>
    <w:rsid w:val="006C2EE4"/>
    <w:rPr>
      <w:rFonts w:ascii="Tahoma" w:hAnsi="Tahoma" w:cs="Tahoma"/>
      <w:sz w:val="16"/>
      <w:szCs w:val="16"/>
      <w:lang w:eastAsia="en-US"/>
    </w:rPr>
  </w:style>
  <w:style w:type="paragraph" w:styleId="Zadevapripombe">
    <w:name w:val="annotation subject"/>
    <w:basedOn w:val="Pripombabesedilo"/>
    <w:next w:val="Pripombabesedilo"/>
    <w:link w:val="ZadevapripombeZnak"/>
    <w:uiPriority w:val="99"/>
    <w:rsid w:val="00933FE9"/>
    <w:rPr>
      <w:b/>
      <w:bCs/>
    </w:rPr>
  </w:style>
  <w:style w:type="character" w:customStyle="1" w:styleId="PripombabesediloZnak1">
    <w:name w:val="Pripomba – besedilo Znak1"/>
    <w:link w:val="Pripombabesedilo"/>
    <w:uiPriority w:val="99"/>
    <w:semiHidden/>
    <w:rsid w:val="00933FE9"/>
    <w:rPr>
      <w:rFonts w:ascii="Arial" w:hAnsi="Arial"/>
      <w:lang w:eastAsia="en-US"/>
    </w:rPr>
  </w:style>
  <w:style w:type="character" w:customStyle="1" w:styleId="ZadevakomentarjaZnak">
    <w:name w:val="Zadeva komentarja Znak"/>
    <w:basedOn w:val="PripombabesediloZnak1"/>
    <w:rsid w:val="00933FE9"/>
    <w:rPr>
      <w:rFonts w:ascii="Arial" w:hAnsi="Arial"/>
      <w:lang w:eastAsia="en-US"/>
    </w:rPr>
  </w:style>
  <w:style w:type="character" w:customStyle="1" w:styleId="Naslov2Znak">
    <w:name w:val="Naslov 2 Znak"/>
    <w:link w:val="Naslov2"/>
    <w:uiPriority w:val="9"/>
    <w:rsid w:val="00933FE9"/>
    <w:rPr>
      <w:b/>
      <w:bCs/>
      <w:snapToGrid w:val="0"/>
      <w:sz w:val="24"/>
      <w:lang w:eastAsia="en-US"/>
    </w:rPr>
  </w:style>
  <w:style w:type="character" w:customStyle="1" w:styleId="TelobesedilaZnak">
    <w:name w:val="Telo besedila Znak"/>
    <w:aliases w:val="Body Znak"/>
    <w:link w:val="Telobesedila"/>
    <w:uiPriority w:val="99"/>
    <w:rsid w:val="007C29B6"/>
    <w:rPr>
      <w:b/>
      <w:bCs/>
      <w:snapToGrid w:val="0"/>
      <w:sz w:val="24"/>
      <w:lang w:eastAsia="en-US"/>
    </w:rPr>
  </w:style>
  <w:style w:type="paragraph" w:customStyle="1" w:styleId="Barvniseznampoudarek11">
    <w:name w:val="Barvni seznam – poudarek 11"/>
    <w:basedOn w:val="Navaden"/>
    <w:uiPriority w:val="34"/>
    <w:qFormat/>
    <w:rsid w:val="00E0355E"/>
    <w:pPr>
      <w:ind w:left="720"/>
      <w:contextualSpacing/>
    </w:pPr>
    <w:rPr>
      <w:rFonts w:ascii="Calibri" w:eastAsia="Calibri" w:hAnsi="Calibri"/>
      <w:szCs w:val="24"/>
      <w:lang w:eastAsia="sl-SI"/>
    </w:rPr>
  </w:style>
  <w:style w:type="character" w:customStyle="1" w:styleId="hps">
    <w:name w:val="hps"/>
    <w:rsid w:val="0092041D"/>
  </w:style>
  <w:style w:type="character" w:customStyle="1" w:styleId="shorttext">
    <w:name w:val="short_text"/>
    <w:rsid w:val="0092041D"/>
  </w:style>
  <w:style w:type="paragraph" w:customStyle="1" w:styleId="ListParagraph1">
    <w:name w:val="List Paragraph1"/>
    <w:basedOn w:val="Navaden"/>
    <w:rsid w:val="007A5CA0"/>
    <w:pPr>
      <w:spacing w:line="276" w:lineRule="auto"/>
      <w:ind w:left="720"/>
      <w:contextualSpacing/>
    </w:pPr>
    <w:rPr>
      <w:rFonts w:ascii="Calibri" w:eastAsia="Calibri" w:hAnsi="Calibri" w:cs="Arial"/>
      <w:sz w:val="22"/>
      <w:szCs w:val="24"/>
    </w:rPr>
  </w:style>
  <w:style w:type="paragraph" w:customStyle="1" w:styleId="Default">
    <w:name w:val="Default"/>
    <w:rsid w:val="007A5CA0"/>
    <w:pPr>
      <w:autoSpaceDE w:val="0"/>
      <w:autoSpaceDN w:val="0"/>
      <w:adjustRightInd w:val="0"/>
    </w:pPr>
    <w:rPr>
      <w:rFonts w:eastAsia="Calibri"/>
      <w:color w:val="000000"/>
      <w:sz w:val="24"/>
      <w:szCs w:val="24"/>
    </w:rPr>
  </w:style>
  <w:style w:type="character" w:customStyle="1" w:styleId="apple-converted-space">
    <w:name w:val="apple-converted-space"/>
    <w:basedOn w:val="Privzetapisavaodstavka"/>
    <w:rsid w:val="00281C6E"/>
  </w:style>
  <w:style w:type="paragraph" w:customStyle="1" w:styleId="Barvnosenenjepoudarek11">
    <w:name w:val="Barvno senčenje – poudarek 11"/>
    <w:hidden/>
    <w:uiPriority w:val="99"/>
    <w:semiHidden/>
    <w:rsid w:val="00225EEE"/>
    <w:rPr>
      <w:rFonts w:ascii="Arial" w:hAnsi="Arial"/>
      <w:sz w:val="24"/>
      <w:lang w:eastAsia="en-US"/>
    </w:rPr>
  </w:style>
  <w:style w:type="paragraph" w:customStyle="1" w:styleId="a">
    <w:basedOn w:val="Navaden"/>
    <w:next w:val="Pripombabesedilo"/>
    <w:link w:val="PripombabesediloZnak"/>
    <w:uiPriority w:val="99"/>
    <w:unhideWhenUsed/>
    <w:rsid w:val="002A6F0E"/>
    <w:pPr>
      <w:suppressAutoHyphens/>
    </w:pPr>
    <w:rPr>
      <w:rFonts w:ascii="Calibri" w:eastAsia="Calibri" w:hAnsi="Calibri"/>
      <w:sz w:val="20"/>
      <w:lang w:val="x-none" w:eastAsia="ar-SA"/>
    </w:rPr>
  </w:style>
  <w:style w:type="character" w:customStyle="1" w:styleId="PripombabesediloZnak">
    <w:name w:val="Pripomba – besedilo Znak"/>
    <w:link w:val="a"/>
    <w:uiPriority w:val="99"/>
    <w:rsid w:val="002A6F0E"/>
    <w:rPr>
      <w:rFonts w:ascii="Calibri" w:eastAsia="Calibri" w:hAnsi="Calibri"/>
      <w:lang w:val="x-none" w:eastAsia="ar-SA"/>
    </w:rPr>
  </w:style>
  <w:style w:type="character" w:customStyle="1" w:styleId="NaslovZnak">
    <w:name w:val="Naslov Znak"/>
    <w:link w:val="Naslov"/>
    <w:rsid w:val="003C4B82"/>
    <w:rPr>
      <w:sz w:val="32"/>
      <w:szCs w:val="24"/>
      <w:lang w:val="en-US" w:eastAsia="en-US"/>
    </w:rPr>
  </w:style>
  <w:style w:type="character" w:customStyle="1" w:styleId="atn">
    <w:name w:val="atn"/>
    <w:basedOn w:val="Privzetapisavaodstavka"/>
    <w:rsid w:val="00F6239E"/>
  </w:style>
  <w:style w:type="paragraph" w:customStyle="1" w:styleId="Standard">
    <w:name w:val="Standard"/>
    <w:rsid w:val="00392DE1"/>
    <w:pPr>
      <w:widowControl w:val="0"/>
      <w:suppressAutoHyphens/>
      <w:autoSpaceDN w:val="0"/>
      <w:textAlignment w:val="baseline"/>
    </w:pPr>
    <w:rPr>
      <w:rFonts w:eastAsia="SimSun" w:cs="Mangal"/>
      <w:kern w:val="3"/>
      <w:sz w:val="24"/>
      <w:szCs w:val="24"/>
      <w:lang w:eastAsia="zh-CN" w:bidi="hi-IN"/>
    </w:rPr>
  </w:style>
  <w:style w:type="character" w:customStyle="1" w:styleId="Telobesedila-zamikZnak">
    <w:name w:val="Telo besedila - zamik Znak"/>
    <w:link w:val="Telobesedila-zamik"/>
    <w:rsid w:val="002B6371"/>
    <w:rPr>
      <w:rFonts w:ascii="Microsoft Sans Serif" w:hAnsi="Microsoft Sans Serif" w:cs="Microsoft Sans Serif"/>
      <w:iCs/>
      <w:sz w:val="22"/>
      <w:szCs w:val="22"/>
      <w:lang w:eastAsia="en-US"/>
    </w:rPr>
  </w:style>
  <w:style w:type="character" w:customStyle="1" w:styleId="Telobesedila3Znak">
    <w:name w:val="Telo besedila 3 Znak"/>
    <w:link w:val="Telobesedila3"/>
    <w:rsid w:val="0031728A"/>
    <w:rPr>
      <w:rFonts w:ascii="Arial" w:hAnsi="Arial"/>
      <w:sz w:val="24"/>
      <w:szCs w:val="24"/>
      <w:lang w:val="hr-HR" w:eastAsia="sl-SI"/>
    </w:rPr>
  </w:style>
  <w:style w:type="paragraph" w:customStyle="1" w:styleId="a0">
    <w:basedOn w:val="Navaden"/>
    <w:next w:val="Pripombabesedilo"/>
    <w:link w:val="Komentar-besediloZnak"/>
    <w:uiPriority w:val="99"/>
    <w:rsid w:val="0072103E"/>
    <w:rPr>
      <w:sz w:val="20"/>
      <w:lang w:eastAsia="sl-SI"/>
    </w:rPr>
  </w:style>
  <w:style w:type="character" w:customStyle="1" w:styleId="Komentar-besediloZnak">
    <w:name w:val="Komentar - besedilo Znak"/>
    <w:link w:val="a0"/>
    <w:uiPriority w:val="99"/>
    <w:rsid w:val="0072103E"/>
    <w:rPr>
      <w:rFonts w:ascii="Arial" w:hAnsi="Arial"/>
    </w:rPr>
  </w:style>
  <w:style w:type="paragraph" w:styleId="Odstavekseznama">
    <w:name w:val="List Paragraph"/>
    <w:basedOn w:val="Navaden"/>
    <w:uiPriority w:val="34"/>
    <w:qFormat/>
    <w:rsid w:val="0072103E"/>
    <w:pPr>
      <w:ind w:left="720"/>
      <w:contextualSpacing/>
    </w:pPr>
    <w:rPr>
      <w:rFonts w:ascii="Calibri" w:eastAsia="Calibri" w:hAnsi="Calibri"/>
      <w:szCs w:val="24"/>
      <w:lang w:eastAsia="sl-SI"/>
    </w:rPr>
  </w:style>
  <w:style w:type="character" w:customStyle="1" w:styleId="GlavaZnak">
    <w:name w:val="Glava Znak"/>
    <w:link w:val="Glava"/>
    <w:uiPriority w:val="99"/>
    <w:rsid w:val="007D187D"/>
    <w:rPr>
      <w:rFonts w:ascii="Arial" w:hAnsi="Arial"/>
      <w:sz w:val="24"/>
      <w:lang w:eastAsia="en-US"/>
    </w:rPr>
  </w:style>
  <w:style w:type="numbering" w:customStyle="1" w:styleId="Brezseznama1">
    <w:name w:val="Brez seznama1"/>
    <w:next w:val="Brezseznama"/>
    <w:uiPriority w:val="99"/>
    <w:semiHidden/>
    <w:unhideWhenUsed/>
    <w:rsid w:val="00334BC6"/>
  </w:style>
  <w:style w:type="character" w:customStyle="1" w:styleId="Naslov1Znak">
    <w:name w:val="Naslov 1 Znak"/>
    <w:link w:val="Naslov1"/>
    <w:uiPriority w:val="9"/>
    <w:rsid w:val="00334BC6"/>
    <w:rPr>
      <w:b/>
      <w:bCs/>
      <w:snapToGrid w:val="0"/>
      <w:sz w:val="24"/>
      <w:lang w:val="sl-SI"/>
    </w:rPr>
  </w:style>
  <w:style w:type="character" w:customStyle="1" w:styleId="Naslov3Znak">
    <w:name w:val="Naslov 3 Znak"/>
    <w:link w:val="Naslov3"/>
    <w:uiPriority w:val="9"/>
    <w:rsid w:val="00334BC6"/>
    <w:rPr>
      <w:rFonts w:ascii="Arial" w:hAnsi="Arial" w:cs="Arial"/>
      <w:b/>
      <w:bCs/>
      <w:sz w:val="26"/>
      <w:szCs w:val="26"/>
      <w:lang w:val="sl-SI"/>
    </w:rPr>
  </w:style>
  <w:style w:type="paragraph" w:customStyle="1" w:styleId="BodyText21">
    <w:name w:val="Body Text 21"/>
    <w:basedOn w:val="Navaden"/>
    <w:rsid w:val="00334BC6"/>
    <w:pPr>
      <w:snapToGrid w:val="0"/>
      <w:spacing w:after="120"/>
      <w:jc w:val="both"/>
    </w:pPr>
    <w:rPr>
      <w:szCs w:val="24"/>
    </w:rPr>
  </w:style>
  <w:style w:type="character" w:customStyle="1" w:styleId="tbiancofondorosso">
    <w:name w:val="tbiancofondorosso"/>
    <w:rsid w:val="00334BC6"/>
  </w:style>
  <w:style w:type="character" w:customStyle="1" w:styleId="tsconto">
    <w:name w:val="tsconto"/>
    <w:rsid w:val="00334BC6"/>
  </w:style>
  <w:style w:type="character" w:customStyle="1" w:styleId="ZadevapripombeZnak">
    <w:name w:val="Zadeva pripombe Znak"/>
    <w:link w:val="Zadevapripombe"/>
    <w:uiPriority w:val="99"/>
    <w:rsid w:val="00334BC6"/>
    <w:rPr>
      <w:rFonts w:ascii="Arial" w:hAnsi="Arial"/>
      <w:b/>
      <w:bCs/>
      <w:lang w:val="sl-SI"/>
    </w:rPr>
  </w:style>
  <w:style w:type="character" w:customStyle="1" w:styleId="NogaZnak">
    <w:name w:val="Noga Znak"/>
    <w:link w:val="Noga"/>
    <w:uiPriority w:val="99"/>
    <w:rsid w:val="00334BC6"/>
    <w:rPr>
      <w:rFonts w:ascii="Arial" w:hAnsi="Arial"/>
      <w:sz w:val="24"/>
      <w:lang w:val="sl-SI"/>
    </w:rPr>
  </w:style>
  <w:style w:type="character" w:customStyle="1" w:styleId="tlid-translation">
    <w:name w:val="tlid-translation"/>
    <w:rsid w:val="00647376"/>
  </w:style>
  <w:style w:type="character" w:customStyle="1" w:styleId="Nerazreenaomemba1">
    <w:name w:val="Nerazrešena omemba1"/>
    <w:basedOn w:val="Privzetapisavaodstavka"/>
    <w:uiPriority w:val="99"/>
    <w:semiHidden/>
    <w:unhideWhenUsed/>
    <w:rsid w:val="000F56DD"/>
    <w:rPr>
      <w:color w:val="605E5C"/>
      <w:shd w:val="clear" w:color="auto" w:fill="E1DFDD"/>
    </w:rPr>
  </w:style>
  <w:style w:type="paragraph" w:styleId="Revizija">
    <w:name w:val="Revision"/>
    <w:hidden/>
    <w:uiPriority w:val="99"/>
    <w:semiHidden/>
    <w:rsid w:val="00C505C1"/>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18323">
      <w:bodyDiv w:val="1"/>
      <w:marLeft w:val="0"/>
      <w:marRight w:val="0"/>
      <w:marTop w:val="0"/>
      <w:marBottom w:val="0"/>
      <w:divBdr>
        <w:top w:val="none" w:sz="0" w:space="0" w:color="auto"/>
        <w:left w:val="none" w:sz="0" w:space="0" w:color="auto"/>
        <w:bottom w:val="none" w:sz="0" w:space="0" w:color="auto"/>
        <w:right w:val="none" w:sz="0" w:space="0" w:color="auto"/>
      </w:divBdr>
    </w:div>
    <w:div w:id="235669055">
      <w:bodyDiv w:val="1"/>
      <w:marLeft w:val="0"/>
      <w:marRight w:val="0"/>
      <w:marTop w:val="0"/>
      <w:marBottom w:val="0"/>
      <w:divBdr>
        <w:top w:val="none" w:sz="0" w:space="0" w:color="auto"/>
        <w:left w:val="none" w:sz="0" w:space="0" w:color="auto"/>
        <w:bottom w:val="none" w:sz="0" w:space="0" w:color="auto"/>
        <w:right w:val="none" w:sz="0" w:space="0" w:color="auto"/>
      </w:divBdr>
    </w:div>
    <w:div w:id="506677180">
      <w:bodyDiv w:val="1"/>
      <w:marLeft w:val="0"/>
      <w:marRight w:val="0"/>
      <w:marTop w:val="0"/>
      <w:marBottom w:val="0"/>
      <w:divBdr>
        <w:top w:val="none" w:sz="0" w:space="0" w:color="auto"/>
        <w:left w:val="none" w:sz="0" w:space="0" w:color="auto"/>
        <w:bottom w:val="none" w:sz="0" w:space="0" w:color="auto"/>
        <w:right w:val="none" w:sz="0" w:space="0" w:color="auto"/>
      </w:divBdr>
    </w:div>
    <w:div w:id="957881595">
      <w:bodyDiv w:val="1"/>
      <w:marLeft w:val="0"/>
      <w:marRight w:val="0"/>
      <w:marTop w:val="0"/>
      <w:marBottom w:val="0"/>
      <w:divBdr>
        <w:top w:val="none" w:sz="0" w:space="0" w:color="auto"/>
        <w:left w:val="none" w:sz="0" w:space="0" w:color="auto"/>
        <w:bottom w:val="none" w:sz="0" w:space="0" w:color="auto"/>
        <w:right w:val="none" w:sz="0" w:space="0" w:color="auto"/>
      </w:divBdr>
      <w:divsChild>
        <w:div w:id="254362356">
          <w:marLeft w:val="0"/>
          <w:marRight w:val="67"/>
          <w:marTop w:val="0"/>
          <w:marBottom w:val="0"/>
          <w:divBdr>
            <w:top w:val="none" w:sz="0" w:space="0" w:color="auto"/>
            <w:left w:val="none" w:sz="0" w:space="0" w:color="auto"/>
            <w:bottom w:val="none" w:sz="0" w:space="0" w:color="auto"/>
            <w:right w:val="none" w:sz="0" w:space="0" w:color="auto"/>
          </w:divBdr>
          <w:divsChild>
            <w:div w:id="913205266">
              <w:marLeft w:val="0"/>
              <w:marRight w:val="0"/>
              <w:marTop w:val="0"/>
              <w:marBottom w:val="0"/>
              <w:divBdr>
                <w:top w:val="none" w:sz="0" w:space="0" w:color="auto"/>
                <w:left w:val="none" w:sz="0" w:space="0" w:color="auto"/>
                <w:bottom w:val="none" w:sz="0" w:space="0" w:color="auto"/>
                <w:right w:val="none" w:sz="0" w:space="0" w:color="auto"/>
              </w:divBdr>
              <w:divsChild>
                <w:div w:id="706442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331026">
      <w:bodyDiv w:val="1"/>
      <w:marLeft w:val="0"/>
      <w:marRight w:val="0"/>
      <w:marTop w:val="0"/>
      <w:marBottom w:val="0"/>
      <w:divBdr>
        <w:top w:val="none" w:sz="0" w:space="0" w:color="auto"/>
        <w:left w:val="none" w:sz="0" w:space="0" w:color="auto"/>
        <w:bottom w:val="none" w:sz="0" w:space="0" w:color="auto"/>
        <w:right w:val="none" w:sz="0" w:space="0" w:color="auto"/>
      </w:divBdr>
      <w:divsChild>
        <w:div w:id="1855803639">
          <w:marLeft w:val="0"/>
          <w:marRight w:val="67"/>
          <w:marTop w:val="0"/>
          <w:marBottom w:val="0"/>
          <w:divBdr>
            <w:top w:val="none" w:sz="0" w:space="0" w:color="auto"/>
            <w:left w:val="none" w:sz="0" w:space="0" w:color="auto"/>
            <w:bottom w:val="none" w:sz="0" w:space="0" w:color="auto"/>
            <w:right w:val="none" w:sz="0" w:space="0" w:color="auto"/>
          </w:divBdr>
          <w:divsChild>
            <w:div w:id="312489844">
              <w:marLeft w:val="0"/>
              <w:marRight w:val="0"/>
              <w:marTop w:val="0"/>
              <w:marBottom w:val="0"/>
              <w:divBdr>
                <w:top w:val="none" w:sz="0" w:space="0" w:color="auto"/>
                <w:left w:val="none" w:sz="0" w:space="0" w:color="auto"/>
                <w:bottom w:val="none" w:sz="0" w:space="0" w:color="auto"/>
                <w:right w:val="none" w:sz="0" w:space="0" w:color="auto"/>
              </w:divBdr>
              <w:divsChild>
                <w:div w:id="122868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754315">
      <w:bodyDiv w:val="1"/>
      <w:marLeft w:val="0"/>
      <w:marRight w:val="0"/>
      <w:marTop w:val="0"/>
      <w:marBottom w:val="0"/>
      <w:divBdr>
        <w:top w:val="none" w:sz="0" w:space="0" w:color="auto"/>
        <w:left w:val="none" w:sz="0" w:space="0" w:color="auto"/>
        <w:bottom w:val="none" w:sz="0" w:space="0" w:color="auto"/>
        <w:right w:val="none" w:sz="0" w:space="0" w:color="auto"/>
      </w:divBdr>
    </w:div>
    <w:div w:id="1621375260">
      <w:bodyDiv w:val="1"/>
      <w:marLeft w:val="0"/>
      <w:marRight w:val="0"/>
      <w:marTop w:val="0"/>
      <w:marBottom w:val="0"/>
      <w:divBdr>
        <w:top w:val="none" w:sz="0" w:space="0" w:color="auto"/>
        <w:left w:val="none" w:sz="0" w:space="0" w:color="auto"/>
        <w:bottom w:val="none" w:sz="0" w:space="0" w:color="auto"/>
        <w:right w:val="none" w:sz="0" w:space="0" w:color="auto"/>
      </w:divBdr>
    </w:div>
    <w:div w:id="1698039295">
      <w:bodyDiv w:val="1"/>
      <w:marLeft w:val="0"/>
      <w:marRight w:val="0"/>
      <w:marTop w:val="0"/>
      <w:marBottom w:val="0"/>
      <w:divBdr>
        <w:top w:val="none" w:sz="0" w:space="0" w:color="auto"/>
        <w:left w:val="none" w:sz="0" w:space="0" w:color="auto"/>
        <w:bottom w:val="none" w:sz="0" w:space="0" w:color="auto"/>
        <w:right w:val="none" w:sz="0" w:space="0" w:color="auto"/>
      </w:divBdr>
    </w:div>
    <w:div w:id="1776092065">
      <w:bodyDiv w:val="1"/>
      <w:marLeft w:val="0"/>
      <w:marRight w:val="0"/>
      <w:marTop w:val="0"/>
      <w:marBottom w:val="0"/>
      <w:divBdr>
        <w:top w:val="none" w:sz="0" w:space="0" w:color="auto"/>
        <w:left w:val="none" w:sz="0" w:space="0" w:color="auto"/>
        <w:bottom w:val="none" w:sz="0" w:space="0" w:color="auto"/>
        <w:right w:val="none" w:sz="0" w:space="0" w:color="auto"/>
      </w:divBdr>
    </w:div>
    <w:div w:id="2013988945">
      <w:bodyDiv w:val="1"/>
      <w:marLeft w:val="0"/>
      <w:marRight w:val="0"/>
      <w:marTop w:val="0"/>
      <w:marBottom w:val="0"/>
      <w:divBdr>
        <w:top w:val="none" w:sz="0" w:space="0" w:color="auto"/>
        <w:left w:val="none" w:sz="0" w:space="0" w:color="auto"/>
        <w:bottom w:val="none" w:sz="0" w:space="0" w:color="auto"/>
        <w:right w:val="none" w:sz="0" w:space="0" w:color="auto"/>
      </w:divBdr>
    </w:div>
    <w:div w:id="210869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pef.upr.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lozba.upr.si/ISBN/978-961-293-134-6.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D059C5-6F0C-4DDF-8D5A-6AC29095F3AE}">
  <ds:schemaRefs>
    <ds:schemaRef ds:uri="http://schemas.openxmlformats.org/officeDocument/2006/bibliography"/>
  </ds:schemaRefs>
</ds:datastoreItem>
</file>

<file path=customXml/itemProps2.xml><?xml version="1.0" encoding="utf-8"?>
<ds:datastoreItem xmlns:ds="http://schemas.openxmlformats.org/officeDocument/2006/customXml" ds:itemID="{35F2E007-CAF4-4DBD-8A89-0E93A3A7E965}">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5FF0C038-7078-4FD7-A5A1-B85F005BC120}">
  <ds:schemaRefs>
    <ds:schemaRef ds:uri="http://schemas.microsoft.com/sharepoint/v3/contenttype/forms"/>
  </ds:schemaRefs>
</ds:datastoreItem>
</file>

<file path=customXml/itemProps4.xml><?xml version="1.0" encoding="utf-8"?>
<ds:datastoreItem xmlns:ds="http://schemas.openxmlformats.org/officeDocument/2006/customXml" ds:itemID="{9D29959C-287F-44DE-A332-B9C2BF077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1170</Words>
  <Characters>8864</Characters>
  <Application>Microsoft Office Word</Application>
  <DocSecurity>0</DocSecurity>
  <Lines>73</Lines>
  <Paragraphs>20</Paragraphs>
  <ScaleCrop>false</ScaleCrop>
  <HeadingPairs>
    <vt:vector size="2" baseType="variant">
      <vt:variant>
        <vt:lpstr>Naslov</vt:lpstr>
      </vt:variant>
      <vt:variant>
        <vt:i4>1</vt:i4>
      </vt:variant>
    </vt:vector>
  </HeadingPairs>
  <TitlesOfParts>
    <vt:vector size="1" baseType="lpstr">
      <vt:lpstr>Morska biologija</vt:lpstr>
    </vt:vector>
  </TitlesOfParts>
  <Company>Univerza na Primorskem</Company>
  <LinksUpToDate>false</LinksUpToDate>
  <CharactersWithSpaces>10014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Morska biologija</dc:title>
  <dc:subject/>
  <dc:creator>Nataša Vraneš</dc:creator>
  <cp:keywords/>
  <cp:lastModifiedBy>User</cp:lastModifiedBy>
  <cp:revision>7</cp:revision>
  <cp:lastPrinted>2022-10-03T11:06:00Z</cp:lastPrinted>
  <dcterms:created xsi:type="dcterms:W3CDTF">2024-06-13T07:32:00Z</dcterms:created>
  <dcterms:modified xsi:type="dcterms:W3CDTF">2024-10-15T08:50:00Z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638a7a38432a458330957bb2176d2e4f65d8d1b8467768c7536bfaa115960499</vt:lpwstr>
  </property>
  <property fmtid="{D5CDD505-2E9C-101B-9397-08002B2CF9AE}" pid="3" name="ContentTypeId">
    <vt:lpwstr>0x010100B4673C45DDC1EB4B9D5AEF8B01F1F2B0</vt:lpwstr>
  </property>
  <property fmtid="{D5CDD505-2E9C-101B-9397-08002B2CF9AE}" pid="4" name="Order">
    <vt:r8>22641600</vt:r8>
  </property>
  <property fmtid="{D5CDD505-2E9C-101B-9397-08002B2CF9AE}" pid="5" name="MediaServiceImageTags">
    <vt:lpwstr/>
  </property>
</Properties>
</file>